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6AC34B" w14:textId="0A3F6730" w:rsidR="00033396" w:rsidRPr="006A515D" w:rsidRDefault="00033396" w:rsidP="00033396">
      <w:pPr>
        <w:spacing w:after="0" w:line="240" w:lineRule="auto"/>
        <w:ind w:left="0"/>
        <w:jc w:val="center"/>
        <w:rPr>
          <w:rFonts w:asciiTheme="minorBidi" w:hAnsiTheme="minorBidi" w:cstheme="minorBidi"/>
          <w:b/>
          <w:sz w:val="32"/>
          <w:szCs w:val="32"/>
        </w:rPr>
      </w:pPr>
      <w:r w:rsidRPr="006A515D">
        <w:rPr>
          <w:rFonts w:asciiTheme="minorBidi" w:hAnsiTheme="minorBidi" w:cstheme="minorBidi"/>
          <w:b/>
          <w:sz w:val="32"/>
          <w:szCs w:val="32"/>
        </w:rPr>
        <w:t xml:space="preserve">Curriculum for National </w:t>
      </w:r>
      <w:r>
        <w:rPr>
          <w:rFonts w:asciiTheme="minorBidi" w:hAnsiTheme="minorBidi" w:cstheme="minorBidi"/>
          <w:b/>
          <w:sz w:val="32"/>
          <w:szCs w:val="32"/>
        </w:rPr>
        <w:t xml:space="preserve">Vocational Certificate </w:t>
      </w:r>
      <w:r w:rsidRPr="006A515D">
        <w:rPr>
          <w:rFonts w:asciiTheme="minorBidi" w:hAnsiTheme="minorBidi" w:cstheme="minorBidi"/>
          <w:b/>
          <w:sz w:val="32"/>
          <w:szCs w:val="32"/>
        </w:rPr>
        <w:t xml:space="preserve">Level </w:t>
      </w:r>
      <w:r>
        <w:rPr>
          <w:rFonts w:asciiTheme="minorBidi" w:hAnsiTheme="minorBidi" w:cstheme="minorBidi"/>
          <w:b/>
          <w:sz w:val="32"/>
          <w:szCs w:val="32"/>
        </w:rPr>
        <w:t>3</w:t>
      </w:r>
      <w:r w:rsidRPr="006A515D">
        <w:rPr>
          <w:rFonts w:asciiTheme="minorBidi" w:hAnsiTheme="minorBidi" w:cstheme="minorBidi"/>
          <w:b/>
          <w:sz w:val="32"/>
          <w:szCs w:val="32"/>
        </w:rPr>
        <w:t xml:space="preserve"> in Water </w:t>
      </w:r>
      <w:r>
        <w:rPr>
          <w:rFonts w:asciiTheme="minorBidi" w:hAnsiTheme="minorBidi" w:cstheme="minorBidi"/>
          <w:b/>
          <w:sz w:val="32"/>
          <w:szCs w:val="32"/>
        </w:rPr>
        <w:t>Quality Assistant</w:t>
      </w:r>
    </w:p>
    <w:p w14:paraId="57D304DD"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56E6C59"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83F78EA"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60E4FAD"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6E1348D5" w14:textId="77777777" w:rsidR="00033396" w:rsidRPr="007B11F6" w:rsidRDefault="00033396" w:rsidP="00033396">
      <w:pPr>
        <w:spacing w:after="0" w:line="240" w:lineRule="auto"/>
        <w:ind w:left="0" w:firstLine="0"/>
        <w:jc w:val="center"/>
        <w:rPr>
          <w:rFonts w:asciiTheme="minorBidi" w:hAnsiTheme="minorBidi" w:cstheme="minorBidi"/>
          <w:b/>
          <w:color w:val="000000"/>
        </w:rPr>
      </w:pPr>
      <w:bookmarkStart w:id="0" w:name="_gjdgxs" w:colFirst="0" w:colLast="0"/>
      <w:bookmarkEnd w:id="0"/>
      <w:r w:rsidRPr="007B11F6">
        <w:rPr>
          <w:rFonts w:asciiTheme="minorBidi" w:hAnsiTheme="minorBidi" w:cstheme="minorBidi"/>
          <w:noProof/>
        </w:rPr>
        <w:drawing>
          <wp:anchor distT="0" distB="0" distL="0" distR="0" simplePos="0" relativeHeight="251659264" behindDoc="1" locked="0" layoutInCell="1" hidden="0" allowOverlap="1" wp14:anchorId="65032443" wp14:editId="4EB045F7">
            <wp:simplePos x="0" y="0"/>
            <wp:positionH relativeFrom="margin">
              <wp:align>center</wp:align>
            </wp:positionH>
            <wp:positionV relativeFrom="margin">
              <wp:posOffset>1146810</wp:posOffset>
            </wp:positionV>
            <wp:extent cx="3314700" cy="3019425"/>
            <wp:effectExtent l="0" t="0" r="0" b="9525"/>
            <wp:wrapSquare wrapText="bothSides"/>
            <wp:docPr id="6" name="image1.png"/>
            <wp:cNvGraphicFramePr/>
            <a:graphic xmlns:a="http://schemas.openxmlformats.org/drawingml/2006/main">
              <a:graphicData uri="http://schemas.openxmlformats.org/drawingml/2006/picture">
                <pic:pic xmlns:pic="http://schemas.openxmlformats.org/drawingml/2006/picture">
                  <pic:nvPicPr>
                    <pic:cNvPr id="6" name="image1.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p>
    <w:p w14:paraId="74DDFAED"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2F05781"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95997A6"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D1BA674"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8CD973F"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22FFCF7"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6086899"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BA17964"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CBAD9ED"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74748D2"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4C14D18"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6B78363"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9383580"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C691C62"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772ADE0"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5852EC9"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7160A8A3"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24326A54"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3D25EEC2"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734564EF"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483E2A92"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3F405B9"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138C4627"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076C05A3" w14:textId="77777777" w:rsidR="00033396" w:rsidRPr="007B11F6" w:rsidRDefault="00033396" w:rsidP="00033396">
      <w:pPr>
        <w:spacing w:after="0" w:line="240" w:lineRule="auto"/>
        <w:ind w:left="0" w:firstLine="0"/>
        <w:jc w:val="center"/>
        <w:rPr>
          <w:rFonts w:asciiTheme="minorBidi" w:hAnsiTheme="minorBidi" w:cstheme="minorBidi"/>
          <w:b/>
          <w:color w:val="000000"/>
        </w:rPr>
      </w:pPr>
    </w:p>
    <w:p w14:paraId="5620EBEC" w14:textId="77777777" w:rsidR="00033396" w:rsidRPr="006A515D" w:rsidRDefault="00033396" w:rsidP="00033396">
      <w:pPr>
        <w:spacing w:after="0" w:line="240" w:lineRule="auto"/>
        <w:ind w:left="0" w:firstLine="0"/>
        <w:jc w:val="center"/>
        <w:rPr>
          <w:rFonts w:asciiTheme="minorBidi" w:hAnsiTheme="minorBidi" w:cstheme="minorBidi"/>
          <w:b/>
          <w:color w:val="000000"/>
          <w:sz w:val="28"/>
          <w:szCs w:val="28"/>
        </w:rPr>
      </w:pPr>
      <w:r w:rsidRPr="006A515D">
        <w:rPr>
          <w:rFonts w:asciiTheme="minorBidi" w:hAnsiTheme="minorBidi" w:cstheme="minorBidi"/>
          <w:b/>
          <w:color w:val="000000"/>
          <w:sz w:val="28"/>
          <w:szCs w:val="28"/>
        </w:rPr>
        <w:t>National Vocational and Technical Training Commission (NAVTTC)</w:t>
      </w:r>
    </w:p>
    <w:p w14:paraId="48078EEE" w14:textId="77777777" w:rsidR="00033396" w:rsidRPr="006A515D" w:rsidRDefault="00033396" w:rsidP="00033396">
      <w:pPr>
        <w:spacing w:after="0" w:line="240" w:lineRule="auto"/>
        <w:ind w:left="0" w:firstLine="0"/>
        <w:jc w:val="center"/>
        <w:rPr>
          <w:rFonts w:asciiTheme="minorBidi" w:hAnsiTheme="minorBidi" w:cstheme="minorBidi"/>
          <w:b/>
          <w:color w:val="000000"/>
          <w:sz w:val="28"/>
          <w:szCs w:val="28"/>
        </w:rPr>
      </w:pPr>
      <w:r w:rsidRPr="006A515D">
        <w:rPr>
          <w:rFonts w:asciiTheme="minorBidi" w:hAnsiTheme="minorBidi" w:cstheme="minorBidi"/>
          <w:b/>
          <w:color w:val="000000"/>
          <w:sz w:val="28"/>
          <w:szCs w:val="28"/>
        </w:rPr>
        <w:t>Government of Pakistan</w:t>
      </w:r>
    </w:p>
    <w:p w14:paraId="1947F915" w14:textId="77777777" w:rsidR="00B576A0" w:rsidRDefault="00000000">
      <w:pPr>
        <w:spacing w:after="0" w:line="240" w:lineRule="auto"/>
        <w:rPr>
          <w:color w:val="000000"/>
        </w:rPr>
      </w:pPr>
      <w:r>
        <w:br w:type="page"/>
      </w:r>
    </w:p>
    <w:p w14:paraId="792B5BAA" w14:textId="77777777" w:rsidR="00B576A0" w:rsidRDefault="00000000">
      <w:pPr>
        <w:spacing w:after="0" w:line="240" w:lineRule="auto"/>
        <w:jc w:val="center"/>
        <w:rPr>
          <w:b/>
          <w:color w:val="000000"/>
        </w:rPr>
      </w:pPr>
      <w:r>
        <w:rPr>
          <w:b/>
          <w:color w:val="000000"/>
        </w:rPr>
        <w:lastRenderedPageBreak/>
        <w:t>FOREWORD</w:t>
      </w:r>
    </w:p>
    <w:p w14:paraId="0F687C13" w14:textId="77777777" w:rsidR="00B576A0" w:rsidRDefault="00B576A0">
      <w:pPr>
        <w:spacing w:after="0" w:line="240" w:lineRule="auto"/>
        <w:jc w:val="center"/>
        <w:rPr>
          <w:color w:val="000000"/>
        </w:rPr>
      </w:pPr>
    </w:p>
    <w:p w14:paraId="366CAD5C" w14:textId="77777777" w:rsidR="00B576A0" w:rsidRDefault="00000000">
      <w: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Water Quality Assistant. This work would not have been possible without the technical support of the experts. </w:t>
      </w:r>
    </w:p>
    <w:p w14:paraId="02436EB4" w14:textId="77777777" w:rsidR="00B576A0" w:rsidRDefault="00000000">
      <w:r>
        <w:t>It may not be out of place to mention here that all the industry experts and other private industries, Academic experts from different universities, experts of TEVTAs, PVTC, PCSIR, PSQCA, PCRWR, Qarshi Research International, CDA, PHED diligently for making this qualification worthy and error-free for which all credit goes to them. However, NAVTTC accepts responsibility for all the errors and omissions still prevailing in the Qualification document.</w:t>
      </w:r>
    </w:p>
    <w:p w14:paraId="6FFA9F6B" w14:textId="77777777" w:rsidR="00B576A0" w:rsidRDefault="00000000">
      <w: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national and international industry. The NAVTTC, Government of Pakistan will ensure to keep the qualifications abreast with the changing demands of both national and international job markets. </w:t>
      </w:r>
    </w:p>
    <w:p w14:paraId="7CC2B645" w14:textId="77777777" w:rsidR="00B576A0" w:rsidRDefault="00B576A0">
      <w:pPr>
        <w:spacing w:before="240" w:after="240" w:line="240" w:lineRule="auto"/>
        <w:ind w:left="0" w:firstLine="0"/>
      </w:pPr>
    </w:p>
    <w:p w14:paraId="54D76349" w14:textId="77777777" w:rsidR="00B576A0" w:rsidRDefault="00B576A0">
      <w:pPr>
        <w:spacing w:before="240" w:after="240" w:line="240" w:lineRule="auto"/>
        <w:ind w:left="0" w:firstLine="0"/>
      </w:pPr>
    </w:p>
    <w:p w14:paraId="6608C8D9" w14:textId="77777777" w:rsidR="00B576A0" w:rsidRDefault="00B576A0">
      <w:pPr>
        <w:spacing w:before="240" w:after="240" w:line="240" w:lineRule="auto"/>
        <w:ind w:left="0" w:firstLine="0"/>
      </w:pPr>
    </w:p>
    <w:p w14:paraId="7A0E2B28" w14:textId="77777777" w:rsidR="00B576A0" w:rsidRDefault="00B576A0">
      <w:pPr>
        <w:spacing w:before="240" w:after="240" w:line="240" w:lineRule="auto"/>
        <w:ind w:left="0" w:firstLine="0"/>
      </w:pPr>
    </w:p>
    <w:p w14:paraId="0C9AA72E" w14:textId="77777777" w:rsidR="00B576A0" w:rsidRDefault="00B576A0">
      <w:pPr>
        <w:spacing w:after="0" w:line="240" w:lineRule="auto"/>
      </w:pPr>
    </w:p>
    <w:p w14:paraId="240C36C0" w14:textId="77777777" w:rsidR="00B576A0" w:rsidRDefault="00B576A0">
      <w:pPr>
        <w:spacing w:after="0" w:line="240" w:lineRule="auto"/>
      </w:pPr>
    </w:p>
    <w:p w14:paraId="039D2F95" w14:textId="77777777" w:rsidR="00B576A0" w:rsidRDefault="00B576A0">
      <w:pPr>
        <w:spacing w:after="0" w:line="240" w:lineRule="auto"/>
      </w:pPr>
    </w:p>
    <w:p w14:paraId="403713B6" w14:textId="77777777" w:rsidR="00B576A0" w:rsidRDefault="00B576A0">
      <w:pPr>
        <w:spacing w:after="0" w:line="240" w:lineRule="auto"/>
      </w:pPr>
    </w:p>
    <w:p w14:paraId="1BFC09E2" w14:textId="77777777" w:rsidR="00B576A0" w:rsidRDefault="00000000">
      <w:pPr>
        <w:spacing w:after="0" w:line="240" w:lineRule="auto"/>
        <w:ind w:right="270"/>
        <w:jc w:val="right"/>
        <w:rPr>
          <w:b/>
        </w:rPr>
      </w:pPr>
      <w:r>
        <w:rPr>
          <w:b/>
        </w:rPr>
        <w:t>Executive Director (NAVTTC)</w:t>
      </w:r>
    </w:p>
    <w:p w14:paraId="2F13D1A2" w14:textId="77777777" w:rsidR="00B576A0" w:rsidRDefault="00000000">
      <w:r>
        <w:br w:type="page"/>
      </w:r>
    </w:p>
    <w:p w14:paraId="265E05FA" w14:textId="77777777" w:rsidR="00B576A0" w:rsidRPr="00654FAF" w:rsidRDefault="00000000" w:rsidP="00654FAF">
      <w:pPr>
        <w:pStyle w:val="TOCHeading"/>
        <w:spacing w:line="240" w:lineRule="auto"/>
        <w:jc w:val="center"/>
        <w:rPr>
          <w:rFonts w:ascii="Arial" w:hAnsi="Arial" w:cs="Arial"/>
          <w:b/>
          <w:bCs/>
          <w:color w:val="auto"/>
          <w:sz w:val="22"/>
          <w:szCs w:val="22"/>
        </w:rPr>
      </w:pPr>
      <w:r w:rsidRPr="00654FAF">
        <w:rPr>
          <w:rFonts w:ascii="Arial" w:hAnsi="Arial" w:cs="Arial"/>
          <w:b/>
          <w:bCs/>
          <w:color w:val="auto"/>
          <w:sz w:val="22"/>
          <w:szCs w:val="22"/>
        </w:rPr>
        <w:lastRenderedPageBreak/>
        <w:t>Table of Contents</w:t>
      </w:r>
    </w:p>
    <w:p w14:paraId="33D7319B" w14:textId="43E206E7" w:rsidR="00654FAF" w:rsidRPr="00654FAF" w:rsidRDefault="00000000" w:rsidP="00654FAF">
      <w:pPr>
        <w:pStyle w:val="TOC1"/>
        <w:tabs>
          <w:tab w:val="clear" w:pos="14526"/>
          <w:tab w:val="right" w:leader="dot" w:pos="14317"/>
        </w:tabs>
        <w:spacing w:line="240" w:lineRule="auto"/>
        <w:rPr>
          <w:rFonts w:asciiTheme="minorHAnsi" w:eastAsiaTheme="minorEastAsia" w:hAnsiTheme="minorHAnsi" w:cstheme="minorBidi"/>
          <w:b w:val="0"/>
          <w:kern w:val="2"/>
          <w:lang w:eastAsia="zh-CN"/>
          <w14:ligatures w14:val="standardContextual"/>
        </w:rPr>
      </w:pPr>
      <w:r w:rsidRPr="00654FAF">
        <w:fldChar w:fldCharType="begin"/>
      </w:r>
      <w:r w:rsidRPr="00654FAF">
        <w:instrText xml:space="preserve"> TOC \o "1-3" \h \z \u </w:instrText>
      </w:r>
      <w:r w:rsidRPr="00654FAF">
        <w:fldChar w:fldCharType="separate"/>
      </w:r>
      <w:hyperlink w:anchor="_Toc215951430" w:history="1">
        <w:r w:rsidR="00654FAF" w:rsidRPr="00654FAF">
          <w:rPr>
            <w:rStyle w:val="Hyperlink"/>
          </w:rPr>
          <w:t>1.</w:t>
        </w:r>
        <w:r w:rsidR="00654FAF" w:rsidRPr="00654FAF">
          <w:rPr>
            <w:rFonts w:asciiTheme="minorHAnsi" w:eastAsiaTheme="minorEastAsia" w:hAnsiTheme="minorHAnsi" w:cstheme="minorBidi"/>
            <w:b w:val="0"/>
            <w:kern w:val="2"/>
            <w:lang w:eastAsia="zh-CN"/>
            <w14:ligatures w14:val="standardContextual"/>
          </w:rPr>
          <w:tab/>
        </w:r>
        <w:r w:rsidR="00654FAF" w:rsidRPr="00654FAF">
          <w:rPr>
            <w:rStyle w:val="Hyperlink"/>
          </w:rPr>
          <w:t>Introduction</w:t>
        </w:r>
        <w:r w:rsidR="00654FAF" w:rsidRPr="00654FAF">
          <w:rPr>
            <w:webHidden/>
          </w:rPr>
          <w:tab/>
        </w:r>
        <w:r w:rsidR="00654FAF" w:rsidRPr="00654FAF">
          <w:rPr>
            <w:webHidden/>
          </w:rPr>
          <w:fldChar w:fldCharType="begin"/>
        </w:r>
        <w:r w:rsidR="00654FAF" w:rsidRPr="00654FAF">
          <w:rPr>
            <w:webHidden/>
          </w:rPr>
          <w:instrText xml:space="preserve"> PAGEREF _Toc215951430 \h </w:instrText>
        </w:r>
        <w:r w:rsidR="00654FAF" w:rsidRPr="00654FAF">
          <w:rPr>
            <w:webHidden/>
          </w:rPr>
        </w:r>
        <w:r w:rsidR="00654FAF" w:rsidRPr="00654FAF">
          <w:rPr>
            <w:webHidden/>
          </w:rPr>
          <w:fldChar w:fldCharType="separate"/>
        </w:r>
        <w:r w:rsidR="004060BB">
          <w:rPr>
            <w:webHidden/>
          </w:rPr>
          <w:t>1</w:t>
        </w:r>
        <w:r w:rsidR="00654FAF" w:rsidRPr="00654FAF">
          <w:rPr>
            <w:webHidden/>
          </w:rPr>
          <w:fldChar w:fldCharType="end"/>
        </w:r>
      </w:hyperlink>
    </w:p>
    <w:p w14:paraId="6196C413" w14:textId="4F4FC794" w:rsidR="00654FAF" w:rsidRPr="00654FAF" w:rsidRDefault="00654FAF" w:rsidP="00654FAF">
      <w:pPr>
        <w:pStyle w:val="TOC2"/>
        <w:tabs>
          <w:tab w:val="clear" w:pos="14526"/>
          <w:tab w:val="right" w:leader="dot" w:pos="14317"/>
        </w:tabs>
        <w:spacing w:after="0" w:line="240" w:lineRule="auto"/>
        <w:rPr>
          <w:rFonts w:asciiTheme="minorHAnsi" w:eastAsiaTheme="minorEastAsia" w:hAnsiTheme="minorHAnsi" w:cstheme="minorBidi"/>
          <w:b w:val="0"/>
          <w:bCs/>
          <w:kern w:val="2"/>
          <w:lang w:eastAsia="zh-CN"/>
          <w14:ligatures w14:val="standardContextual"/>
        </w:rPr>
      </w:pPr>
      <w:hyperlink w:anchor="_Toc215951431" w:history="1">
        <w:r w:rsidRPr="00654FAF">
          <w:rPr>
            <w:rStyle w:val="Hyperlink"/>
            <w:b w:val="0"/>
            <w:bCs/>
          </w:rPr>
          <w:t>1.1. Date of Development</w:t>
        </w:r>
        <w:r w:rsidRPr="00654FAF">
          <w:rPr>
            <w:b w:val="0"/>
            <w:bCs/>
            <w:webHidden/>
          </w:rPr>
          <w:tab/>
        </w:r>
        <w:r w:rsidRPr="00654FAF">
          <w:rPr>
            <w:b w:val="0"/>
            <w:bCs/>
            <w:webHidden/>
          </w:rPr>
          <w:fldChar w:fldCharType="begin"/>
        </w:r>
        <w:r w:rsidRPr="00654FAF">
          <w:rPr>
            <w:b w:val="0"/>
            <w:bCs/>
            <w:webHidden/>
          </w:rPr>
          <w:instrText xml:space="preserve"> PAGEREF _Toc215951431 \h </w:instrText>
        </w:r>
        <w:r w:rsidRPr="00654FAF">
          <w:rPr>
            <w:b w:val="0"/>
            <w:bCs/>
            <w:webHidden/>
          </w:rPr>
        </w:r>
        <w:r w:rsidRPr="00654FAF">
          <w:rPr>
            <w:b w:val="0"/>
            <w:bCs/>
            <w:webHidden/>
          </w:rPr>
          <w:fldChar w:fldCharType="separate"/>
        </w:r>
        <w:r w:rsidR="004060BB">
          <w:rPr>
            <w:b w:val="0"/>
            <w:bCs/>
            <w:webHidden/>
          </w:rPr>
          <w:t>1</w:t>
        </w:r>
        <w:r w:rsidRPr="00654FAF">
          <w:rPr>
            <w:b w:val="0"/>
            <w:bCs/>
            <w:webHidden/>
          </w:rPr>
          <w:fldChar w:fldCharType="end"/>
        </w:r>
      </w:hyperlink>
    </w:p>
    <w:p w14:paraId="6FECF2A7" w14:textId="7DC0F0A0" w:rsidR="00654FAF" w:rsidRPr="00654FAF" w:rsidRDefault="00654FAF" w:rsidP="00654FAF">
      <w:pPr>
        <w:pStyle w:val="TOC2"/>
        <w:tabs>
          <w:tab w:val="clear" w:pos="14526"/>
          <w:tab w:val="right" w:leader="dot" w:pos="14317"/>
        </w:tabs>
        <w:spacing w:after="0" w:line="240" w:lineRule="auto"/>
        <w:rPr>
          <w:rFonts w:asciiTheme="minorHAnsi" w:eastAsiaTheme="minorEastAsia" w:hAnsiTheme="minorHAnsi" w:cstheme="minorBidi"/>
          <w:b w:val="0"/>
          <w:bCs/>
          <w:kern w:val="2"/>
          <w:lang w:eastAsia="zh-CN"/>
          <w14:ligatures w14:val="standardContextual"/>
        </w:rPr>
      </w:pPr>
      <w:hyperlink w:anchor="_Toc215951432" w:history="1">
        <w:r w:rsidRPr="00654FAF">
          <w:rPr>
            <w:rStyle w:val="Hyperlink"/>
            <w:b w:val="0"/>
            <w:bCs/>
          </w:rPr>
          <w:t>1.2. Date of Review and Validation</w:t>
        </w:r>
        <w:r w:rsidRPr="00654FAF">
          <w:rPr>
            <w:b w:val="0"/>
            <w:bCs/>
            <w:webHidden/>
          </w:rPr>
          <w:tab/>
        </w:r>
        <w:r w:rsidRPr="00654FAF">
          <w:rPr>
            <w:b w:val="0"/>
            <w:bCs/>
            <w:webHidden/>
          </w:rPr>
          <w:fldChar w:fldCharType="begin"/>
        </w:r>
        <w:r w:rsidRPr="00654FAF">
          <w:rPr>
            <w:b w:val="0"/>
            <w:bCs/>
            <w:webHidden/>
          </w:rPr>
          <w:instrText xml:space="preserve"> PAGEREF _Toc215951432 \h </w:instrText>
        </w:r>
        <w:r w:rsidRPr="00654FAF">
          <w:rPr>
            <w:b w:val="0"/>
            <w:bCs/>
            <w:webHidden/>
          </w:rPr>
        </w:r>
        <w:r w:rsidRPr="00654FAF">
          <w:rPr>
            <w:b w:val="0"/>
            <w:bCs/>
            <w:webHidden/>
          </w:rPr>
          <w:fldChar w:fldCharType="separate"/>
        </w:r>
        <w:r w:rsidR="004060BB">
          <w:rPr>
            <w:b w:val="0"/>
            <w:bCs/>
            <w:webHidden/>
          </w:rPr>
          <w:t>1</w:t>
        </w:r>
        <w:r w:rsidRPr="00654FAF">
          <w:rPr>
            <w:b w:val="0"/>
            <w:bCs/>
            <w:webHidden/>
          </w:rPr>
          <w:fldChar w:fldCharType="end"/>
        </w:r>
      </w:hyperlink>
    </w:p>
    <w:p w14:paraId="7025E421" w14:textId="520612E2" w:rsidR="00654FAF" w:rsidRPr="00654FAF" w:rsidRDefault="00654FAF" w:rsidP="00654FAF">
      <w:pPr>
        <w:pStyle w:val="TOC2"/>
        <w:tabs>
          <w:tab w:val="clear" w:pos="14526"/>
          <w:tab w:val="right" w:leader="dot" w:pos="14317"/>
        </w:tabs>
        <w:spacing w:after="0" w:line="240" w:lineRule="auto"/>
        <w:rPr>
          <w:rFonts w:asciiTheme="minorHAnsi" w:eastAsiaTheme="minorEastAsia" w:hAnsiTheme="minorHAnsi" w:cstheme="minorBidi"/>
          <w:b w:val="0"/>
          <w:bCs/>
          <w:kern w:val="2"/>
          <w:lang w:eastAsia="zh-CN"/>
          <w14:ligatures w14:val="standardContextual"/>
        </w:rPr>
      </w:pPr>
      <w:hyperlink w:anchor="_Toc215951433" w:history="1">
        <w:r w:rsidRPr="00654FAF">
          <w:rPr>
            <w:rStyle w:val="Hyperlink"/>
            <w:b w:val="0"/>
            <w:bCs/>
          </w:rPr>
          <w:t>1.3. Entry Requirement</w:t>
        </w:r>
        <w:r w:rsidRPr="00654FAF">
          <w:rPr>
            <w:b w:val="0"/>
            <w:bCs/>
            <w:webHidden/>
          </w:rPr>
          <w:tab/>
        </w:r>
        <w:r w:rsidRPr="00654FAF">
          <w:rPr>
            <w:b w:val="0"/>
            <w:bCs/>
            <w:webHidden/>
          </w:rPr>
          <w:fldChar w:fldCharType="begin"/>
        </w:r>
        <w:r w:rsidRPr="00654FAF">
          <w:rPr>
            <w:b w:val="0"/>
            <w:bCs/>
            <w:webHidden/>
          </w:rPr>
          <w:instrText xml:space="preserve"> PAGEREF _Toc215951433 \h </w:instrText>
        </w:r>
        <w:r w:rsidRPr="00654FAF">
          <w:rPr>
            <w:b w:val="0"/>
            <w:bCs/>
            <w:webHidden/>
          </w:rPr>
        </w:r>
        <w:r w:rsidRPr="00654FAF">
          <w:rPr>
            <w:b w:val="0"/>
            <w:bCs/>
            <w:webHidden/>
          </w:rPr>
          <w:fldChar w:fldCharType="separate"/>
        </w:r>
        <w:r w:rsidR="004060BB">
          <w:rPr>
            <w:b w:val="0"/>
            <w:bCs/>
            <w:webHidden/>
          </w:rPr>
          <w:t>1</w:t>
        </w:r>
        <w:r w:rsidRPr="00654FAF">
          <w:rPr>
            <w:b w:val="0"/>
            <w:bCs/>
            <w:webHidden/>
          </w:rPr>
          <w:fldChar w:fldCharType="end"/>
        </w:r>
      </w:hyperlink>
    </w:p>
    <w:p w14:paraId="78ADC2BE" w14:textId="100797D1" w:rsidR="00654FAF" w:rsidRPr="00654FAF" w:rsidRDefault="00654FAF" w:rsidP="00654FAF">
      <w:pPr>
        <w:pStyle w:val="TOC2"/>
        <w:tabs>
          <w:tab w:val="clear" w:pos="14526"/>
          <w:tab w:val="right" w:leader="dot" w:pos="14317"/>
        </w:tabs>
        <w:spacing w:after="0" w:line="240" w:lineRule="auto"/>
        <w:rPr>
          <w:rFonts w:asciiTheme="minorHAnsi" w:eastAsiaTheme="minorEastAsia" w:hAnsiTheme="minorHAnsi" w:cstheme="minorBidi"/>
          <w:b w:val="0"/>
          <w:bCs/>
          <w:kern w:val="2"/>
          <w:lang w:eastAsia="zh-CN"/>
          <w14:ligatures w14:val="standardContextual"/>
        </w:rPr>
      </w:pPr>
      <w:hyperlink w:anchor="_Toc215951434" w:history="1">
        <w:r w:rsidRPr="00654FAF">
          <w:rPr>
            <w:rStyle w:val="Hyperlink"/>
            <w:b w:val="0"/>
            <w:bCs/>
          </w:rPr>
          <w:t>1.4. Minimum qualification for Teachers</w:t>
        </w:r>
        <w:r w:rsidRPr="00654FAF">
          <w:rPr>
            <w:b w:val="0"/>
            <w:bCs/>
            <w:webHidden/>
          </w:rPr>
          <w:tab/>
        </w:r>
        <w:r w:rsidRPr="00654FAF">
          <w:rPr>
            <w:b w:val="0"/>
            <w:bCs/>
            <w:webHidden/>
          </w:rPr>
          <w:fldChar w:fldCharType="begin"/>
        </w:r>
        <w:r w:rsidRPr="00654FAF">
          <w:rPr>
            <w:b w:val="0"/>
            <w:bCs/>
            <w:webHidden/>
          </w:rPr>
          <w:instrText xml:space="preserve"> PAGEREF _Toc215951434 \h </w:instrText>
        </w:r>
        <w:r w:rsidRPr="00654FAF">
          <w:rPr>
            <w:b w:val="0"/>
            <w:bCs/>
            <w:webHidden/>
          </w:rPr>
        </w:r>
        <w:r w:rsidRPr="00654FAF">
          <w:rPr>
            <w:b w:val="0"/>
            <w:bCs/>
            <w:webHidden/>
          </w:rPr>
          <w:fldChar w:fldCharType="separate"/>
        </w:r>
        <w:r w:rsidR="004060BB">
          <w:rPr>
            <w:b w:val="0"/>
            <w:bCs/>
            <w:webHidden/>
          </w:rPr>
          <w:t>1</w:t>
        </w:r>
        <w:r w:rsidRPr="00654FAF">
          <w:rPr>
            <w:b w:val="0"/>
            <w:bCs/>
            <w:webHidden/>
          </w:rPr>
          <w:fldChar w:fldCharType="end"/>
        </w:r>
      </w:hyperlink>
    </w:p>
    <w:p w14:paraId="3D14DD7F" w14:textId="738C5B53" w:rsidR="00654FAF" w:rsidRPr="00654FAF" w:rsidRDefault="00654FAF" w:rsidP="00654FAF">
      <w:pPr>
        <w:pStyle w:val="TOC2"/>
        <w:tabs>
          <w:tab w:val="clear" w:pos="14526"/>
          <w:tab w:val="right" w:leader="dot" w:pos="14317"/>
        </w:tabs>
        <w:spacing w:after="0" w:line="240" w:lineRule="auto"/>
        <w:rPr>
          <w:rFonts w:asciiTheme="minorHAnsi" w:eastAsiaTheme="minorEastAsia" w:hAnsiTheme="minorHAnsi" w:cstheme="minorBidi"/>
          <w:b w:val="0"/>
          <w:bCs/>
          <w:kern w:val="2"/>
          <w:lang w:eastAsia="zh-CN"/>
          <w14:ligatures w14:val="standardContextual"/>
        </w:rPr>
      </w:pPr>
      <w:hyperlink w:anchor="_Toc215951435" w:history="1">
        <w:r w:rsidRPr="00654FAF">
          <w:rPr>
            <w:rStyle w:val="Hyperlink"/>
            <w:b w:val="0"/>
            <w:bCs/>
          </w:rPr>
          <w:t>1.5. Codes of qualification (ISCED)</w:t>
        </w:r>
        <w:r w:rsidRPr="00654FAF">
          <w:rPr>
            <w:b w:val="0"/>
            <w:bCs/>
            <w:webHidden/>
          </w:rPr>
          <w:tab/>
        </w:r>
        <w:r w:rsidRPr="00654FAF">
          <w:rPr>
            <w:b w:val="0"/>
            <w:bCs/>
            <w:webHidden/>
          </w:rPr>
          <w:fldChar w:fldCharType="begin"/>
        </w:r>
        <w:r w:rsidRPr="00654FAF">
          <w:rPr>
            <w:b w:val="0"/>
            <w:bCs/>
            <w:webHidden/>
          </w:rPr>
          <w:instrText xml:space="preserve"> PAGEREF _Toc215951435 \h </w:instrText>
        </w:r>
        <w:r w:rsidRPr="00654FAF">
          <w:rPr>
            <w:b w:val="0"/>
            <w:bCs/>
            <w:webHidden/>
          </w:rPr>
        </w:r>
        <w:r w:rsidRPr="00654FAF">
          <w:rPr>
            <w:b w:val="0"/>
            <w:bCs/>
            <w:webHidden/>
          </w:rPr>
          <w:fldChar w:fldCharType="separate"/>
        </w:r>
        <w:r w:rsidR="004060BB">
          <w:rPr>
            <w:b w:val="0"/>
            <w:bCs/>
            <w:webHidden/>
          </w:rPr>
          <w:t>1</w:t>
        </w:r>
        <w:r w:rsidRPr="00654FAF">
          <w:rPr>
            <w:b w:val="0"/>
            <w:bCs/>
            <w:webHidden/>
          </w:rPr>
          <w:fldChar w:fldCharType="end"/>
        </w:r>
      </w:hyperlink>
    </w:p>
    <w:p w14:paraId="64822F52" w14:textId="4F8F6C71" w:rsidR="00654FAF" w:rsidRPr="00654FAF" w:rsidRDefault="00654FAF" w:rsidP="00654FAF">
      <w:pPr>
        <w:pStyle w:val="TOC2"/>
        <w:tabs>
          <w:tab w:val="clear" w:pos="14526"/>
          <w:tab w:val="right" w:leader="dot" w:pos="14317"/>
        </w:tabs>
        <w:spacing w:after="0" w:line="240" w:lineRule="auto"/>
        <w:rPr>
          <w:rFonts w:asciiTheme="minorHAnsi" w:eastAsiaTheme="minorEastAsia" w:hAnsiTheme="minorHAnsi" w:cstheme="minorBidi"/>
          <w:b w:val="0"/>
          <w:bCs/>
          <w:kern w:val="2"/>
          <w:lang w:eastAsia="zh-CN"/>
          <w14:ligatures w14:val="standardContextual"/>
        </w:rPr>
      </w:pPr>
      <w:hyperlink w:anchor="_Toc215951436" w:history="1">
        <w:r w:rsidRPr="00654FAF">
          <w:rPr>
            <w:rStyle w:val="Hyperlink"/>
            <w:b w:val="0"/>
            <w:bCs/>
          </w:rPr>
          <w:t>1.6. Medium of instruction</w:t>
        </w:r>
        <w:r w:rsidRPr="00654FAF">
          <w:rPr>
            <w:b w:val="0"/>
            <w:bCs/>
            <w:webHidden/>
          </w:rPr>
          <w:tab/>
        </w:r>
        <w:r w:rsidRPr="00654FAF">
          <w:rPr>
            <w:b w:val="0"/>
            <w:bCs/>
            <w:webHidden/>
          </w:rPr>
          <w:fldChar w:fldCharType="begin"/>
        </w:r>
        <w:r w:rsidRPr="00654FAF">
          <w:rPr>
            <w:b w:val="0"/>
            <w:bCs/>
            <w:webHidden/>
          </w:rPr>
          <w:instrText xml:space="preserve"> PAGEREF _Toc215951436 \h </w:instrText>
        </w:r>
        <w:r w:rsidRPr="00654FAF">
          <w:rPr>
            <w:b w:val="0"/>
            <w:bCs/>
            <w:webHidden/>
          </w:rPr>
        </w:r>
        <w:r w:rsidRPr="00654FAF">
          <w:rPr>
            <w:b w:val="0"/>
            <w:bCs/>
            <w:webHidden/>
          </w:rPr>
          <w:fldChar w:fldCharType="separate"/>
        </w:r>
        <w:r w:rsidR="004060BB">
          <w:rPr>
            <w:b w:val="0"/>
            <w:bCs/>
            <w:webHidden/>
          </w:rPr>
          <w:t>1</w:t>
        </w:r>
        <w:r w:rsidRPr="00654FAF">
          <w:rPr>
            <w:b w:val="0"/>
            <w:bCs/>
            <w:webHidden/>
          </w:rPr>
          <w:fldChar w:fldCharType="end"/>
        </w:r>
      </w:hyperlink>
    </w:p>
    <w:p w14:paraId="715E42FD" w14:textId="1F7DCC68" w:rsidR="00654FAF" w:rsidRPr="00654FAF" w:rsidRDefault="00654FAF" w:rsidP="00654FAF">
      <w:pPr>
        <w:pStyle w:val="TOC2"/>
        <w:tabs>
          <w:tab w:val="clear" w:pos="14526"/>
          <w:tab w:val="right" w:leader="dot" w:pos="14317"/>
        </w:tabs>
        <w:spacing w:after="0" w:line="240" w:lineRule="auto"/>
        <w:rPr>
          <w:rFonts w:asciiTheme="minorHAnsi" w:eastAsiaTheme="minorEastAsia" w:hAnsiTheme="minorHAnsi" w:cstheme="minorBidi"/>
          <w:b w:val="0"/>
          <w:kern w:val="2"/>
          <w:lang w:eastAsia="zh-CN"/>
          <w14:ligatures w14:val="standardContextual"/>
        </w:rPr>
      </w:pPr>
      <w:hyperlink w:anchor="_Toc215951437" w:history="1">
        <w:r w:rsidRPr="00654FAF">
          <w:rPr>
            <w:rStyle w:val="Hyperlink"/>
            <w:b w:val="0"/>
            <w:bCs/>
          </w:rPr>
          <w:t>1.7. Duration of Course</w:t>
        </w:r>
        <w:r w:rsidRPr="00654FAF">
          <w:rPr>
            <w:b w:val="0"/>
            <w:bCs/>
            <w:webHidden/>
          </w:rPr>
          <w:tab/>
        </w:r>
        <w:r w:rsidRPr="00654FAF">
          <w:rPr>
            <w:b w:val="0"/>
            <w:bCs/>
            <w:webHidden/>
          </w:rPr>
          <w:fldChar w:fldCharType="begin"/>
        </w:r>
        <w:r w:rsidRPr="00654FAF">
          <w:rPr>
            <w:b w:val="0"/>
            <w:bCs/>
            <w:webHidden/>
          </w:rPr>
          <w:instrText xml:space="preserve"> PAGEREF _Toc215951437 \h </w:instrText>
        </w:r>
        <w:r w:rsidRPr="00654FAF">
          <w:rPr>
            <w:b w:val="0"/>
            <w:bCs/>
            <w:webHidden/>
          </w:rPr>
        </w:r>
        <w:r w:rsidRPr="00654FAF">
          <w:rPr>
            <w:b w:val="0"/>
            <w:bCs/>
            <w:webHidden/>
          </w:rPr>
          <w:fldChar w:fldCharType="separate"/>
        </w:r>
        <w:r w:rsidR="004060BB">
          <w:rPr>
            <w:b w:val="0"/>
            <w:bCs/>
            <w:webHidden/>
          </w:rPr>
          <w:t>1</w:t>
        </w:r>
        <w:r w:rsidRPr="00654FAF">
          <w:rPr>
            <w:b w:val="0"/>
            <w:bCs/>
            <w:webHidden/>
          </w:rPr>
          <w:fldChar w:fldCharType="end"/>
        </w:r>
      </w:hyperlink>
    </w:p>
    <w:p w14:paraId="483CDAD2" w14:textId="2BE25BCF" w:rsidR="00654FAF" w:rsidRPr="00654FAF" w:rsidRDefault="00654FAF" w:rsidP="00654FAF">
      <w:pPr>
        <w:pStyle w:val="TOC1"/>
        <w:tabs>
          <w:tab w:val="clear" w:pos="14526"/>
          <w:tab w:val="right" w:leader="dot" w:pos="14317"/>
        </w:tabs>
        <w:spacing w:line="240" w:lineRule="auto"/>
        <w:rPr>
          <w:rFonts w:asciiTheme="minorHAnsi" w:eastAsiaTheme="minorEastAsia" w:hAnsiTheme="minorHAnsi" w:cstheme="minorBidi"/>
          <w:b w:val="0"/>
          <w:kern w:val="2"/>
          <w:lang w:eastAsia="zh-CN"/>
          <w14:ligatures w14:val="standardContextual"/>
        </w:rPr>
      </w:pPr>
      <w:hyperlink w:anchor="_Toc215951438" w:history="1">
        <w:r w:rsidRPr="00654FAF">
          <w:rPr>
            <w:rStyle w:val="Hyperlink"/>
          </w:rPr>
          <w:t>2.</w:t>
        </w:r>
        <w:r w:rsidRPr="00654FAF">
          <w:rPr>
            <w:rFonts w:asciiTheme="minorHAnsi" w:eastAsiaTheme="minorEastAsia" w:hAnsiTheme="minorHAnsi" w:cstheme="minorBidi"/>
            <w:b w:val="0"/>
            <w:kern w:val="2"/>
            <w:lang w:eastAsia="zh-CN"/>
            <w14:ligatures w14:val="standardContextual"/>
          </w:rPr>
          <w:tab/>
        </w:r>
        <w:r w:rsidRPr="00654FAF">
          <w:rPr>
            <w:rStyle w:val="Hyperlink"/>
          </w:rPr>
          <w:t>Scheme of Studies</w:t>
        </w:r>
        <w:r w:rsidRPr="00654FAF">
          <w:rPr>
            <w:webHidden/>
          </w:rPr>
          <w:tab/>
        </w:r>
        <w:r w:rsidRPr="00654FAF">
          <w:rPr>
            <w:webHidden/>
          </w:rPr>
          <w:fldChar w:fldCharType="begin"/>
        </w:r>
        <w:r w:rsidRPr="00654FAF">
          <w:rPr>
            <w:webHidden/>
          </w:rPr>
          <w:instrText xml:space="preserve"> PAGEREF _Toc215951438 \h </w:instrText>
        </w:r>
        <w:r w:rsidRPr="00654FAF">
          <w:rPr>
            <w:webHidden/>
          </w:rPr>
        </w:r>
        <w:r w:rsidRPr="00654FAF">
          <w:rPr>
            <w:webHidden/>
          </w:rPr>
          <w:fldChar w:fldCharType="separate"/>
        </w:r>
        <w:r w:rsidR="004060BB">
          <w:rPr>
            <w:webHidden/>
          </w:rPr>
          <w:t>2</w:t>
        </w:r>
        <w:r w:rsidRPr="00654FAF">
          <w:rPr>
            <w:webHidden/>
          </w:rPr>
          <w:fldChar w:fldCharType="end"/>
        </w:r>
      </w:hyperlink>
    </w:p>
    <w:p w14:paraId="61A38E51" w14:textId="338E2A71" w:rsidR="00654FAF" w:rsidRPr="00654FAF" w:rsidRDefault="00654FAF" w:rsidP="00654FAF">
      <w:pPr>
        <w:pStyle w:val="TOC1"/>
        <w:tabs>
          <w:tab w:val="clear" w:pos="14526"/>
          <w:tab w:val="right" w:leader="dot" w:pos="14317"/>
        </w:tabs>
        <w:spacing w:line="240" w:lineRule="auto"/>
        <w:rPr>
          <w:rFonts w:asciiTheme="minorHAnsi" w:eastAsiaTheme="minorEastAsia" w:hAnsiTheme="minorHAnsi" w:cstheme="minorBidi"/>
          <w:b w:val="0"/>
          <w:kern w:val="2"/>
          <w:lang w:eastAsia="zh-CN"/>
          <w14:ligatures w14:val="standardContextual"/>
        </w:rPr>
      </w:pPr>
      <w:hyperlink w:anchor="_Toc215951439" w:history="1">
        <w:r w:rsidRPr="00654FAF">
          <w:rPr>
            <w:rStyle w:val="Hyperlink"/>
          </w:rPr>
          <w:t>3.</w:t>
        </w:r>
        <w:r w:rsidRPr="00654FAF">
          <w:rPr>
            <w:rFonts w:asciiTheme="minorHAnsi" w:eastAsiaTheme="minorEastAsia" w:hAnsiTheme="minorHAnsi" w:cstheme="minorBidi"/>
            <w:b w:val="0"/>
            <w:kern w:val="2"/>
            <w:lang w:eastAsia="zh-CN"/>
            <w14:ligatures w14:val="standardContextual"/>
          </w:rPr>
          <w:tab/>
        </w:r>
        <w:r w:rsidRPr="00654FAF">
          <w:rPr>
            <w:rStyle w:val="Hyperlink"/>
          </w:rPr>
          <w:t>Daily Contact Hours</w:t>
        </w:r>
        <w:r w:rsidRPr="00654FAF">
          <w:rPr>
            <w:webHidden/>
          </w:rPr>
          <w:tab/>
        </w:r>
        <w:r w:rsidRPr="00654FAF">
          <w:rPr>
            <w:webHidden/>
          </w:rPr>
          <w:fldChar w:fldCharType="begin"/>
        </w:r>
        <w:r w:rsidRPr="00654FAF">
          <w:rPr>
            <w:webHidden/>
          </w:rPr>
          <w:instrText xml:space="preserve"> PAGEREF _Toc215951439 \h </w:instrText>
        </w:r>
        <w:r w:rsidRPr="00654FAF">
          <w:rPr>
            <w:webHidden/>
          </w:rPr>
        </w:r>
        <w:r w:rsidRPr="00654FAF">
          <w:rPr>
            <w:webHidden/>
          </w:rPr>
          <w:fldChar w:fldCharType="separate"/>
        </w:r>
        <w:r w:rsidR="004060BB">
          <w:rPr>
            <w:webHidden/>
          </w:rPr>
          <w:t>2</w:t>
        </w:r>
        <w:r w:rsidRPr="00654FAF">
          <w:rPr>
            <w:webHidden/>
          </w:rPr>
          <w:fldChar w:fldCharType="end"/>
        </w:r>
      </w:hyperlink>
    </w:p>
    <w:p w14:paraId="5A97A612" w14:textId="6ACC4216" w:rsidR="00654FAF" w:rsidRPr="00654FAF" w:rsidRDefault="00654FAF" w:rsidP="00654FAF">
      <w:pPr>
        <w:pStyle w:val="TOC1"/>
        <w:tabs>
          <w:tab w:val="clear" w:pos="14526"/>
          <w:tab w:val="right" w:leader="dot" w:pos="14317"/>
        </w:tabs>
        <w:spacing w:line="240" w:lineRule="auto"/>
        <w:rPr>
          <w:rFonts w:asciiTheme="minorHAnsi" w:eastAsiaTheme="minorEastAsia" w:hAnsiTheme="minorHAnsi" w:cstheme="minorBidi"/>
          <w:b w:val="0"/>
          <w:kern w:val="2"/>
          <w:lang w:eastAsia="zh-CN"/>
          <w14:ligatures w14:val="standardContextual"/>
        </w:rPr>
      </w:pPr>
      <w:hyperlink w:anchor="_Toc215951440" w:history="1">
        <w:r w:rsidRPr="00654FAF">
          <w:rPr>
            <w:rStyle w:val="Hyperlink"/>
          </w:rPr>
          <w:t>4.</w:t>
        </w:r>
        <w:r w:rsidRPr="00654FAF">
          <w:rPr>
            <w:rFonts w:asciiTheme="minorHAnsi" w:eastAsiaTheme="minorEastAsia" w:hAnsiTheme="minorHAnsi" w:cstheme="minorBidi"/>
            <w:b w:val="0"/>
            <w:kern w:val="2"/>
            <w:lang w:eastAsia="zh-CN"/>
            <w14:ligatures w14:val="standardContextual"/>
          </w:rPr>
          <w:tab/>
        </w:r>
        <w:r w:rsidRPr="00654FAF">
          <w:rPr>
            <w:rStyle w:val="Hyperlink"/>
          </w:rPr>
          <w:t>Details of Modules</w:t>
        </w:r>
        <w:r w:rsidRPr="00654FAF">
          <w:rPr>
            <w:webHidden/>
          </w:rPr>
          <w:tab/>
        </w:r>
        <w:r w:rsidRPr="00654FAF">
          <w:rPr>
            <w:webHidden/>
          </w:rPr>
          <w:fldChar w:fldCharType="begin"/>
        </w:r>
        <w:r w:rsidRPr="00654FAF">
          <w:rPr>
            <w:webHidden/>
          </w:rPr>
          <w:instrText xml:space="preserve"> PAGEREF _Toc215951440 \h </w:instrText>
        </w:r>
        <w:r w:rsidRPr="00654FAF">
          <w:rPr>
            <w:webHidden/>
          </w:rPr>
        </w:r>
        <w:r w:rsidRPr="00654FAF">
          <w:rPr>
            <w:webHidden/>
          </w:rPr>
          <w:fldChar w:fldCharType="separate"/>
        </w:r>
        <w:r w:rsidR="004060BB">
          <w:rPr>
            <w:webHidden/>
          </w:rPr>
          <w:t>3</w:t>
        </w:r>
        <w:r w:rsidRPr="00654FAF">
          <w:rPr>
            <w:webHidden/>
          </w:rPr>
          <w:fldChar w:fldCharType="end"/>
        </w:r>
      </w:hyperlink>
    </w:p>
    <w:p w14:paraId="06CAE8EB" w14:textId="3272A086" w:rsidR="00654FAF" w:rsidRPr="00654FAF" w:rsidRDefault="00654FAF" w:rsidP="00654FAF">
      <w:pPr>
        <w:pStyle w:val="TOC2"/>
        <w:tabs>
          <w:tab w:val="clear" w:pos="880"/>
          <w:tab w:val="clear" w:pos="14526"/>
          <w:tab w:val="left" w:pos="851"/>
          <w:tab w:val="right" w:leader="dot" w:pos="14317"/>
        </w:tabs>
        <w:spacing w:after="0" w:line="240" w:lineRule="auto"/>
        <w:ind w:left="142" w:firstLine="142"/>
        <w:rPr>
          <w:rFonts w:asciiTheme="minorHAnsi" w:eastAsiaTheme="minorEastAsia" w:hAnsiTheme="minorHAnsi" w:cstheme="minorBidi"/>
          <w:b w:val="0"/>
          <w:bCs/>
          <w:kern w:val="2"/>
          <w:lang w:eastAsia="zh-CN"/>
          <w14:ligatures w14:val="standardContextual"/>
        </w:rPr>
      </w:pPr>
      <w:hyperlink w:anchor="_Toc215951441" w:history="1">
        <w:r w:rsidRPr="00654FAF">
          <w:rPr>
            <w:rStyle w:val="Hyperlink"/>
            <w:b w:val="0"/>
            <w:bCs/>
          </w:rPr>
          <w:t>4.1</w:t>
        </w:r>
        <w:r w:rsidRPr="00654FAF">
          <w:rPr>
            <w:rFonts w:asciiTheme="minorHAnsi" w:eastAsiaTheme="minorEastAsia" w:hAnsiTheme="minorHAnsi" w:cstheme="minorBidi"/>
            <w:b w:val="0"/>
            <w:bCs/>
            <w:kern w:val="2"/>
            <w:lang w:eastAsia="zh-CN"/>
            <w14:ligatures w14:val="standardContextual"/>
          </w:rPr>
          <w:tab/>
        </w:r>
        <w:r w:rsidRPr="00654FAF">
          <w:rPr>
            <w:rStyle w:val="Hyperlink"/>
            <w:b w:val="0"/>
            <w:bCs/>
          </w:rPr>
          <w:t>0031PSD01Perform Basic Communication</w:t>
        </w:r>
        <w:r w:rsidRPr="00654FAF">
          <w:rPr>
            <w:b w:val="0"/>
            <w:bCs/>
            <w:webHidden/>
          </w:rPr>
          <w:tab/>
        </w:r>
        <w:r w:rsidRPr="00654FAF">
          <w:rPr>
            <w:b w:val="0"/>
            <w:bCs/>
            <w:webHidden/>
          </w:rPr>
          <w:fldChar w:fldCharType="begin"/>
        </w:r>
        <w:r w:rsidRPr="00654FAF">
          <w:rPr>
            <w:b w:val="0"/>
            <w:bCs/>
            <w:webHidden/>
          </w:rPr>
          <w:instrText xml:space="preserve"> PAGEREF _Toc215951441 \h </w:instrText>
        </w:r>
        <w:r w:rsidRPr="00654FAF">
          <w:rPr>
            <w:b w:val="0"/>
            <w:bCs/>
            <w:webHidden/>
          </w:rPr>
        </w:r>
        <w:r w:rsidRPr="00654FAF">
          <w:rPr>
            <w:b w:val="0"/>
            <w:bCs/>
            <w:webHidden/>
          </w:rPr>
          <w:fldChar w:fldCharType="separate"/>
        </w:r>
        <w:r w:rsidR="004060BB">
          <w:rPr>
            <w:b w:val="0"/>
            <w:bCs/>
            <w:webHidden/>
          </w:rPr>
          <w:t>3</w:t>
        </w:r>
        <w:r w:rsidRPr="00654FAF">
          <w:rPr>
            <w:b w:val="0"/>
            <w:bCs/>
            <w:webHidden/>
          </w:rPr>
          <w:fldChar w:fldCharType="end"/>
        </w:r>
      </w:hyperlink>
    </w:p>
    <w:p w14:paraId="315633D2" w14:textId="07BD8C8E" w:rsidR="00654FAF" w:rsidRPr="00654FAF" w:rsidRDefault="00654FAF" w:rsidP="00654FAF">
      <w:pPr>
        <w:pStyle w:val="TOC2"/>
        <w:tabs>
          <w:tab w:val="clear" w:pos="880"/>
          <w:tab w:val="clear" w:pos="14526"/>
          <w:tab w:val="left" w:pos="851"/>
          <w:tab w:val="right" w:leader="dot" w:pos="14317"/>
        </w:tabs>
        <w:spacing w:after="0" w:line="240" w:lineRule="auto"/>
        <w:ind w:left="142" w:firstLine="142"/>
        <w:rPr>
          <w:rFonts w:asciiTheme="minorHAnsi" w:eastAsiaTheme="minorEastAsia" w:hAnsiTheme="minorHAnsi" w:cstheme="minorBidi"/>
          <w:b w:val="0"/>
          <w:bCs/>
          <w:kern w:val="2"/>
          <w:lang w:eastAsia="zh-CN"/>
          <w14:ligatures w14:val="standardContextual"/>
        </w:rPr>
      </w:pPr>
      <w:hyperlink w:anchor="_Toc215951442" w:history="1">
        <w:r w:rsidRPr="00654FAF">
          <w:rPr>
            <w:rStyle w:val="Hyperlink"/>
            <w:b w:val="0"/>
            <w:bCs/>
          </w:rPr>
          <w:t>4.2</w:t>
        </w:r>
        <w:r w:rsidRPr="00654FAF">
          <w:rPr>
            <w:rFonts w:asciiTheme="minorHAnsi" w:eastAsiaTheme="minorEastAsia" w:hAnsiTheme="minorHAnsi" w:cstheme="minorBidi"/>
            <w:b w:val="0"/>
            <w:bCs/>
            <w:kern w:val="2"/>
            <w:lang w:eastAsia="zh-CN"/>
            <w14:ligatures w14:val="standardContextual"/>
          </w:rPr>
          <w:tab/>
        </w:r>
        <w:r w:rsidR="00E02DE4">
          <w:rPr>
            <w:rStyle w:val="Hyperlink"/>
            <w:b w:val="0"/>
            <w:bCs/>
          </w:rPr>
          <w:t>0712EPT10</w:t>
        </w:r>
        <w:r w:rsidRPr="00654FAF">
          <w:rPr>
            <w:rStyle w:val="Hyperlink"/>
            <w:b w:val="0"/>
            <w:bCs/>
          </w:rPr>
          <w:t>01 Apply Workplace Safety Procedures</w:t>
        </w:r>
        <w:r w:rsidR="003610D8">
          <w:rPr>
            <w:rStyle w:val="Hyperlink"/>
            <w:b w:val="0"/>
            <w:bCs/>
          </w:rPr>
          <w:t xml:space="preserve"> in Water Testing Lab</w:t>
        </w:r>
        <w:r w:rsidRPr="00654FAF">
          <w:rPr>
            <w:b w:val="0"/>
            <w:bCs/>
            <w:webHidden/>
          </w:rPr>
          <w:tab/>
        </w:r>
        <w:r w:rsidRPr="00654FAF">
          <w:rPr>
            <w:b w:val="0"/>
            <w:bCs/>
            <w:webHidden/>
          </w:rPr>
          <w:fldChar w:fldCharType="begin"/>
        </w:r>
        <w:r w:rsidRPr="00654FAF">
          <w:rPr>
            <w:b w:val="0"/>
            <w:bCs/>
            <w:webHidden/>
          </w:rPr>
          <w:instrText xml:space="preserve"> PAGEREF _Toc215951442 \h </w:instrText>
        </w:r>
        <w:r w:rsidRPr="00654FAF">
          <w:rPr>
            <w:b w:val="0"/>
            <w:bCs/>
            <w:webHidden/>
          </w:rPr>
        </w:r>
        <w:r w:rsidRPr="00654FAF">
          <w:rPr>
            <w:b w:val="0"/>
            <w:bCs/>
            <w:webHidden/>
          </w:rPr>
          <w:fldChar w:fldCharType="separate"/>
        </w:r>
        <w:r w:rsidR="004060BB">
          <w:rPr>
            <w:b w:val="0"/>
            <w:bCs/>
            <w:webHidden/>
          </w:rPr>
          <w:t>5</w:t>
        </w:r>
        <w:r w:rsidRPr="00654FAF">
          <w:rPr>
            <w:b w:val="0"/>
            <w:bCs/>
            <w:webHidden/>
          </w:rPr>
          <w:fldChar w:fldCharType="end"/>
        </w:r>
      </w:hyperlink>
    </w:p>
    <w:p w14:paraId="530EDED2" w14:textId="60543B95" w:rsidR="00654FAF" w:rsidRPr="00654FAF" w:rsidRDefault="00654FAF" w:rsidP="00654FAF">
      <w:pPr>
        <w:pStyle w:val="TOC2"/>
        <w:tabs>
          <w:tab w:val="clear" w:pos="880"/>
          <w:tab w:val="clear" w:pos="14526"/>
          <w:tab w:val="left" w:pos="851"/>
          <w:tab w:val="right" w:leader="dot" w:pos="14317"/>
        </w:tabs>
        <w:spacing w:after="0" w:line="240" w:lineRule="auto"/>
        <w:ind w:left="142" w:firstLine="142"/>
        <w:rPr>
          <w:rFonts w:asciiTheme="minorHAnsi" w:eastAsiaTheme="minorEastAsia" w:hAnsiTheme="minorHAnsi" w:cstheme="minorBidi"/>
          <w:b w:val="0"/>
          <w:bCs/>
          <w:kern w:val="2"/>
          <w:lang w:eastAsia="zh-CN"/>
          <w14:ligatures w14:val="standardContextual"/>
        </w:rPr>
      </w:pPr>
      <w:hyperlink w:anchor="_Toc215951443" w:history="1">
        <w:r w:rsidRPr="00654FAF">
          <w:rPr>
            <w:rStyle w:val="Hyperlink"/>
            <w:b w:val="0"/>
            <w:bCs/>
          </w:rPr>
          <w:t>4.3</w:t>
        </w:r>
        <w:r w:rsidRPr="00654FAF">
          <w:rPr>
            <w:rFonts w:asciiTheme="minorHAnsi" w:eastAsiaTheme="minorEastAsia" w:hAnsiTheme="minorHAnsi" w:cstheme="minorBidi"/>
            <w:b w:val="0"/>
            <w:bCs/>
            <w:kern w:val="2"/>
            <w:lang w:eastAsia="zh-CN"/>
            <w14:ligatures w14:val="standardContextual"/>
          </w:rPr>
          <w:tab/>
        </w:r>
        <w:r w:rsidRPr="00654FAF">
          <w:rPr>
            <w:rStyle w:val="Hyperlink"/>
            <w:b w:val="0"/>
            <w:bCs/>
          </w:rPr>
          <w:t>0612CS01: Perform Basic Computer Operations</w:t>
        </w:r>
        <w:r w:rsidRPr="00654FAF">
          <w:rPr>
            <w:b w:val="0"/>
            <w:bCs/>
            <w:webHidden/>
          </w:rPr>
          <w:tab/>
        </w:r>
        <w:r w:rsidRPr="00654FAF">
          <w:rPr>
            <w:b w:val="0"/>
            <w:bCs/>
            <w:webHidden/>
          </w:rPr>
          <w:fldChar w:fldCharType="begin"/>
        </w:r>
        <w:r w:rsidRPr="00654FAF">
          <w:rPr>
            <w:b w:val="0"/>
            <w:bCs/>
            <w:webHidden/>
          </w:rPr>
          <w:instrText xml:space="preserve"> PAGEREF _Toc215951443 \h </w:instrText>
        </w:r>
        <w:r w:rsidRPr="00654FAF">
          <w:rPr>
            <w:b w:val="0"/>
            <w:bCs/>
            <w:webHidden/>
          </w:rPr>
        </w:r>
        <w:r w:rsidRPr="00654FAF">
          <w:rPr>
            <w:b w:val="0"/>
            <w:bCs/>
            <w:webHidden/>
          </w:rPr>
          <w:fldChar w:fldCharType="separate"/>
        </w:r>
        <w:r w:rsidR="004060BB">
          <w:rPr>
            <w:b w:val="0"/>
            <w:bCs/>
            <w:webHidden/>
          </w:rPr>
          <w:t>8</w:t>
        </w:r>
        <w:r w:rsidRPr="00654FAF">
          <w:rPr>
            <w:b w:val="0"/>
            <w:bCs/>
            <w:webHidden/>
          </w:rPr>
          <w:fldChar w:fldCharType="end"/>
        </w:r>
      </w:hyperlink>
    </w:p>
    <w:p w14:paraId="7C870ED4" w14:textId="7C5675C5" w:rsidR="00654FAF" w:rsidRPr="00654FAF" w:rsidRDefault="00654FAF" w:rsidP="00654FAF">
      <w:pPr>
        <w:pStyle w:val="TOC3"/>
        <w:tabs>
          <w:tab w:val="clear" w:pos="660"/>
          <w:tab w:val="clear" w:pos="9820"/>
          <w:tab w:val="left" w:pos="851"/>
          <w:tab w:val="left" w:pos="1134"/>
          <w:tab w:val="right" w:leader="dot" w:pos="14317"/>
        </w:tabs>
        <w:spacing w:after="0" w:line="240" w:lineRule="auto"/>
        <w:ind w:left="142" w:right="219" w:firstLine="142"/>
        <w:rPr>
          <w:rFonts w:asciiTheme="minorHAnsi" w:eastAsiaTheme="minorEastAsia" w:hAnsiTheme="minorHAnsi" w:cstheme="minorBidi"/>
          <w:b w:val="0"/>
          <w:bCs/>
          <w:kern w:val="2"/>
          <w:lang w:eastAsia="zh-CN"/>
          <w14:ligatures w14:val="standardContextual"/>
        </w:rPr>
      </w:pPr>
      <w:hyperlink w:anchor="_Toc215951444" w:history="1">
        <w:r w:rsidRPr="00654FAF">
          <w:rPr>
            <w:rStyle w:val="Hyperlink"/>
            <w:b w:val="0"/>
            <w:bCs/>
          </w:rPr>
          <w:t>4.4</w:t>
        </w:r>
        <w:r w:rsidRPr="00654FAF">
          <w:rPr>
            <w:rFonts w:asciiTheme="minorHAnsi" w:eastAsiaTheme="minorEastAsia" w:hAnsiTheme="minorHAnsi" w:cstheme="minorBidi"/>
            <w:b w:val="0"/>
            <w:bCs/>
            <w:kern w:val="2"/>
            <w:lang w:eastAsia="zh-CN"/>
            <w14:ligatures w14:val="standardContextual"/>
          </w:rPr>
          <w:tab/>
        </w:r>
        <w:r w:rsidR="00E02DE4">
          <w:rPr>
            <w:rStyle w:val="Hyperlink"/>
            <w:b w:val="0"/>
            <w:bCs/>
          </w:rPr>
          <w:t>0712EPT10</w:t>
        </w:r>
        <w:r w:rsidRPr="00654FAF">
          <w:rPr>
            <w:rStyle w:val="Hyperlink"/>
            <w:b w:val="0"/>
            <w:bCs/>
          </w:rPr>
          <w:t>02 Perform Sample Handling in Laboratory</w:t>
        </w:r>
        <w:r w:rsidRPr="00654FAF">
          <w:rPr>
            <w:b w:val="0"/>
            <w:bCs/>
            <w:webHidden/>
          </w:rPr>
          <w:tab/>
        </w:r>
        <w:r w:rsidRPr="00654FAF">
          <w:rPr>
            <w:b w:val="0"/>
            <w:bCs/>
            <w:webHidden/>
          </w:rPr>
          <w:fldChar w:fldCharType="begin"/>
        </w:r>
        <w:r w:rsidRPr="00654FAF">
          <w:rPr>
            <w:b w:val="0"/>
            <w:bCs/>
            <w:webHidden/>
          </w:rPr>
          <w:instrText xml:space="preserve"> PAGEREF _Toc215951444 \h </w:instrText>
        </w:r>
        <w:r w:rsidRPr="00654FAF">
          <w:rPr>
            <w:b w:val="0"/>
            <w:bCs/>
            <w:webHidden/>
          </w:rPr>
        </w:r>
        <w:r w:rsidRPr="00654FAF">
          <w:rPr>
            <w:b w:val="0"/>
            <w:bCs/>
            <w:webHidden/>
          </w:rPr>
          <w:fldChar w:fldCharType="separate"/>
        </w:r>
        <w:r w:rsidR="004060BB">
          <w:rPr>
            <w:b w:val="0"/>
            <w:bCs/>
            <w:webHidden/>
          </w:rPr>
          <w:t>11</w:t>
        </w:r>
        <w:r w:rsidRPr="00654FAF">
          <w:rPr>
            <w:b w:val="0"/>
            <w:bCs/>
            <w:webHidden/>
          </w:rPr>
          <w:fldChar w:fldCharType="end"/>
        </w:r>
      </w:hyperlink>
    </w:p>
    <w:p w14:paraId="6450D479" w14:textId="096C7C01" w:rsidR="00654FAF" w:rsidRPr="00654FAF" w:rsidRDefault="00654FAF" w:rsidP="00654FAF">
      <w:pPr>
        <w:pStyle w:val="TOC3"/>
        <w:tabs>
          <w:tab w:val="clear" w:pos="660"/>
          <w:tab w:val="clear" w:pos="9820"/>
          <w:tab w:val="left" w:pos="851"/>
          <w:tab w:val="left" w:pos="1134"/>
          <w:tab w:val="right" w:leader="dot" w:pos="14317"/>
        </w:tabs>
        <w:spacing w:after="0" w:line="240" w:lineRule="auto"/>
        <w:ind w:left="142" w:right="219" w:firstLine="142"/>
        <w:rPr>
          <w:rFonts w:asciiTheme="minorHAnsi" w:eastAsiaTheme="minorEastAsia" w:hAnsiTheme="minorHAnsi" w:cstheme="minorBidi"/>
          <w:b w:val="0"/>
          <w:bCs/>
          <w:kern w:val="2"/>
          <w:lang w:eastAsia="zh-CN"/>
          <w14:ligatures w14:val="standardContextual"/>
        </w:rPr>
      </w:pPr>
      <w:hyperlink w:anchor="_Toc215951445" w:history="1">
        <w:r w:rsidRPr="00654FAF">
          <w:rPr>
            <w:rStyle w:val="Hyperlink"/>
            <w:b w:val="0"/>
            <w:bCs/>
          </w:rPr>
          <w:t>4.5</w:t>
        </w:r>
        <w:r w:rsidRPr="00654FAF">
          <w:rPr>
            <w:rFonts w:asciiTheme="minorHAnsi" w:eastAsiaTheme="minorEastAsia" w:hAnsiTheme="minorHAnsi" w:cstheme="minorBidi"/>
            <w:b w:val="0"/>
            <w:bCs/>
            <w:kern w:val="2"/>
            <w:lang w:eastAsia="zh-CN"/>
            <w14:ligatures w14:val="standardContextual"/>
          </w:rPr>
          <w:tab/>
        </w:r>
        <w:r w:rsidR="00E02DE4">
          <w:rPr>
            <w:rStyle w:val="Hyperlink"/>
            <w:b w:val="0"/>
            <w:bCs/>
          </w:rPr>
          <w:t>0712EPT10</w:t>
        </w:r>
        <w:r w:rsidRPr="00654FAF">
          <w:rPr>
            <w:rStyle w:val="Hyperlink"/>
            <w:b w:val="0"/>
            <w:bCs/>
          </w:rPr>
          <w:t>03 Maintain Laboratory Readiness</w:t>
        </w:r>
        <w:r w:rsidRPr="00654FAF">
          <w:rPr>
            <w:b w:val="0"/>
            <w:bCs/>
            <w:webHidden/>
          </w:rPr>
          <w:tab/>
        </w:r>
        <w:r w:rsidRPr="00654FAF">
          <w:rPr>
            <w:b w:val="0"/>
            <w:bCs/>
            <w:webHidden/>
          </w:rPr>
          <w:fldChar w:fldCharType="begin"/>
        </w:r>
        <w:r w:rsidRPr="00654FAF">
          <w:rPr>
            <w:b w:val="0"/>
            <w:bCs/>
            <w:webHidden/>
          </w:rPr>
          <w:instrText xml:space="preserve"> PAGEREF _Toc215951445 \h </w:instrText>
        </w:r>
        <w:r w:rsidRPr="00654FAF">
          <w:rPr>
            <w:b w:val="0"/>
            <w:bCs/>
            <w:webHidden/>
          </w:rPr>
        </w:r>
        <w:r w:rsidRPr="00654FAF">
          <w:rPr>
            <w:b w:val="0"/>
            <w:bCs/>
            <w:webHidden/>
          </w:rPr>
          <w:fldChar w:fldCharType="separate"/>
        </w:r>
        <w:r w:rsidR="004060BB">
          <w:rPr>
            <w:b w:val="0"/>
            <w:bCs/>
            <w:webHidden/>
          </w:rPr>
          <w:t>12</w:t>
        </w:r>
        <w:r w:rsidRPr="00654FAF">
          <w:rPr>
            <w:b w:val="0"/>
            <w:bCs/>
            <w:webHidden/>
          </w:rPr>
          <w:fldChar w:fldCharType="end"/>
        </w:r>
      </w:hyperlink>
    </w:p>
    <w:p w14:paraId="0BF410BC" w14:textId="54F86038" w:rsidR="00654FAF" w:rsidRPr="00654FAF" w:rsidRDefault="00654FAF" w:rsidP="00654FAF">
      <w:pPr>
        <w:pStyle w:val="TOC2"/>
        <w:tabs>
          <w:tab w:val="clear" w:pos="880"/>
          <w:tab w:val="clear" w:pos="14526"/>
          <w:tab w:val="left" w:pos="851"/>
          <w:tab w:val="right" w:leader="dot" w:pos="14317"/>
        </w:tabs>
        <w:spacing w:after="0" w:line="240" w:lineRule="auto"/>
        <w:ind w:left="142" w:firstLine="142"/>
        <w:rPr>
          <w:rFonts w:asciiTheme="minorHAnsi" w:eastAsiaTheme="minorEastAsia" w:hAnsiTheme="minorHAnsi" w:cstheme="minorBidi"/>
          <w:b w:val="0"/>
          <w:bCs/>
          <w:kern w:val="2"/>
          <w:lang w:eastAsia="zh-CN"/>
          <w14:ligatures w14:val="standardContextual"/>
        </w:rPr>
      </w:pPr>
      <w:hyperlink w:anchor="_Toc215951446" w:history="1">
        <w:r w:rsidRPr="00654FAF">
          <w:rPr>
            <w:rStyle w:val="Hyperlink"/>
            <w:b w:val="0"/>
            <w:bCs/>
          </w:rPr>
          <w:t>4.6</w:t>
        </w:r>
        <w:r w:rsidRPr="00654FAF">
          <w:rPr>
            <w:rFonts w:asciiTheme="minorHAnsi" w:eastAsiaTheme="minorEastAsia" w:hAnsiTheme="minorHAnsi" w:cstheme="minorBidi"/>
            <w:b w:val="0"/>
            <w:bCs/>
            <w:kern w:val="2"/>
            <w:lang w:eastAsia="zh-CN"/>
            <w14:ligatures w14:val="standardContextual"/>
          </w:rPr>
          <w:tab/>
        </w:r>
        <w:r w:rsidR="00E02DE4">
          <w:rPr>
            <w:rStyle w:val="Hyperlink"/>
            <w:b w:val="0"/>
            <w:bCs/>
          </w:rPr>
          <w:t>0712EPT10</w:t>
        </w:r>
        <w:r w:rsidRPr="00654FAF">
          <w:rPr>
            <w:rStyle w:val="Hyperlink"/>
            <w:b w:val="0"/>
            <w:bCs/>
          </w:rPr>
          <w:t xml:space="preserve">04 </w:t>
        </w:r>
        <w:r w:rsidR="00CA068E">
          <w:rPr>
            <w:rStyle w:val="Hyperlink"/>
            <w:b w:val="0"/>
            <w:bCs/>
          </w:rPr>
          <w:t>Segregate</w:t>
        </w:r>
        <w:r w:rsidRPr="00654FAF">
          <w:rPr>
            <w:rStyle w:val="Hyperlink"/>
            <w:b w:val="0"/>
            <w:bCs/>
          </w:rPr>
          <w:t xml:space="preserve"> Waste Material for Disposal</w:t>
        </w:r>
        <w:r w:rsidRPr="00654FAF">
          <w:rPr>
            <w:b w:val="0"/>
            <w:bCs/>
            <w:webHidden/>
          </w:rPr>
          <w:tab/>
        </w:r>
        <w:r w:rsidRPr="00654FAF">
          <w:rPr>
            <w:b w:val="0"/>
            <w:bCs/>
            <w:webHidden/>
          </w:rPr>
          <w:fldChar w:fldCharType="begin"/>
        </w:r>
        <w:r w:rsidRPr="00654FAF">
          <w:rPr>
            <w:b w:val="0"/>
            <w:bCs/>
            <w:webHidden/>
          </w:rPr>
          <w:instrText xml:space="preserve"> PAGEREF _Toc215951446 \h </w:instrText>
        </w:r>
        <w:r w:rsidRPr="00654FAF">
          <w:rPr>
            <w:b w:val="0"/>
            <w:bCs/>
            <w:webHidden/>
          </w:rPr>
        </w:r>
        <w:r w:rsidRPr="00654FAF">
          <w:rPr>
            <w:b w:val="0"/>
            <w:bCs/>
            <w:webHidden/>
          </w:rPr>
          <w:fldChar w:fldCharType="separate"/>
        </w:r>
        <w:r w:rsidR="004060BB">
          <w:rPr>
            <w:b w:val="0"/>
            <w:bCs/>
            <w:webHidden/>
          </w:rPr>
          <w:t>13</w:t>
        </w:r>
        <w:r w:rsidRPr="00654FAF">
          <w:rPr>
            <w:b w:val="0"/>
            <w:bCs/>
            <w:webHidden/>
          </w:rPr>
          <w:fldChar w:fldCharType="end"/>
        </w:r>
      </w:hyperlink>
    </w:p>
    <w:p w14:paraId="2D32A98E" w14:textId="3EC18E04" w:rsidR="00654FAF" w:rsidRPr="00654FAF" w:rsidRDefault="00654FAF" w:rsidP="00654FAF">
      <w:pPr>
        <w:pStyle w:val="TOC3"/>
        <w:tabs>
          <w:tab w:val="clear" w:pos="660"/>
          <w:tab w:val="clear" w:pos="9820"/>
          <w:tab w:val="left" w:pos="826"/>
          <w:tab w:val="left" w:pos="882"/>
          <w:tab w:val="right" w:leader="dot" w:pos="14317"/>
        </w:tabs>
        <w:spacing w:after="0" w:line="240" w:lineRule="auto"/>
        <w:ind w:left="142" w:firstLine="142"/>
        <w:rPr>
          <w:rFonts w:asciiTheme="minorHAnsi" w:eastAsiaTheme="minorEastAsia" w:hAnsiTheme="minorHAnsi" w:cstheme="minorBidi"/>
          <w:b w:val="0"/>
          <w:bCs/>
          <w:kern w:val="2"/>
          <w:lang w:eastAsia="zh-CN"/>
          <w14:ligatures w14:val="standardContextual"/>
        </w:rPr>
      </w:pPr>
      <w:hyperlink w:anchor="_Toc215951447" w:history="1">
        <w:r w:rsidRPr="00654FAF">
          <w:rPr>
            <w:rStyle w:val="Hyperlink"/>
            <w:b w:val="0"/>
            <w:bCs/>
          </w:rPr>
          <w:t>4.7</w:t>
        </w:r>
        <w:r w:rsidRPr="00654FAF">
          <w:rPr>
            <w:rFonts w:asciiTheme="minorHAnsi" w:eastAsiaTheme="minorEastAsia" w:hAnsiTheme="minorHAnsi" w:cstheme="minorBidi"/>
            <w:b w:val="0"/>
            <w:bCs/>
            <w:kern w:val="2"/>
            <w:lang w:eastAsia="zh-CN"/>
            <w14:ligatures w14:val="standardContextual"/>
          </w:rPr>
          <w:tab/>
        </w:r>
        <w:r w:rsidR="00E02DE4">
          <w:rPr>
            <w:rStyle w:val="Hyperlink"/>
            <w:b w:val="0"/>
            <w:bCs/>
          </w:rPr>
          <w:t>0712EPT10</w:t>
        </w:r>
        <w:r w:rsidRPr="00654FAF">
          <w:rPr>
            <w:rStyle w:val="Hyperlink"/>
            <w:b w:val="0"/>
            <w:bCs/>
          </w:rPr>
          <w:t>05 Perform Basic Physical Testing of Water &amp; Wastewater</w:t>
        </w:r>
        <w:r w:rsidRPr="00654FAF">
          <w:rPr>
            <w:b w:val="0"/>
            <w:bCs/>
            <w:webHidden/>
          </w:rPr>
          <w:tab/>
        </w:r>
        <w:r w:rsidRPr="00654FAF">
          <w:rPr>
            <w:b w:val="0"/>
            <w:bCs/>
            <w:webHidden/>
          </w:rPr>
          <w:fldChar w:fldCharType="begin"/>
        </w:r>
        <w:r w:rsidRPr="00654FAF">
          <w:rPr>
            <w:b w:val="0"/>
            <w:bCs/>
            <w:webHidden/>
          </w:rPr>
          <w:instrText xml:space="preserve"> PAGEREF _Toc215951447 \h </w:instrText>
        </w:r>
        <w:r w:rsidRPr="00654FAF">
          <w:rPr>
            <w:b w:val="0"/>
            <w:bCs/>
            <w:webHidden/>
          </w:rPr>
        </w:r>
        <w:r w:rsidRPr="00654FAF">
          <w:rPr>
            <w:b w:val="0"/>
            <w:bCs/>
            <w:webHidden/>
          </w:rPr>
          <w:fldChar w:fldCharType="separate"/>
        </w:r>
        <w:r w:rsidR="004060BB">
          <w:rPr>
            <w:b w:val="0"/>
            <w:bCs/>
            <w:webHidden/>
          </w:rPr>
          <w:t>15</w:t>
        </w:r>
        <w:r w:rsidRPr="00654FAF">
          <w:rPr>
            <w:b w:val="0"/>
            <w:bCs/>
            <w:webHidden/>
          </w:rPr>
          <w:fldChar w:fldCharType="end"/>
        </w:r>
      </w:hyperlink>
    </w:p>
    <w:p w14:paraId="0B9F7B57" w14:textId="0CCCC90F" w:rsidR="00654FAF" w:rsidRPr="00654FAF" w:rsidRDefault="00654FAF" w:rsidP="00654FAF">
      <w:pPr>
        <w:pStyle w:val="TOC3"/>
        <w:tabs>
          <w:tab w:val="clear" w:pos="660"/>
          <w:tab w:val="clear" w:pos="9820"/>
          <w:tab w:val="left" w:pos="826"/>
          <w:tab w:val="left" w:pos="882"/>
          <w:tab w:val="right" w:leader="dot" w:pos="14317"/>
        </w:tabs>
        <w:spacing w:after="0" w:line="240" w:lineRule="auto"/>
        <w:ind w:left="142" w:firstLine="142"/>
        <w:rPr>
          <w:rFonts w:asciiTheme="minorHAnsi" w:eastAsiaTheme="minorEastAsia" w:hAnsiTheme="minorHAnsi" w:cstheme="minorBidi"/>
          <w:b w:val="0"/>
          <w:bCs/>
          <w:kern w:val="2"/>
          <w:lang w:eastAsia="zh-CN"/>
          <w14:ligatures w14:val="standardContextual"/>
        </w:rPr>
      </w:pPr>
      <w:hyperlink w:anchor="_Toc215951448" w:history="1">
        <w:r w:rsidRPr="00654FAF">
          <w:rPr>
            <w:rStyle w:val="Hyperlink"/>
            <w:b w:val="0"/>
            <w:bCs/>
          </w:rPr>
          <w:t>4.8</w:t>
        </w:r>
        <w:r w:rsidRPr="00654FAF">
          <w:rPr>
            <w:rFonts w:asciiTheme="minorHAnsi" w:eastAsiaTheme="minorEastAsia" w:hAnsiTheme="minorHAnsi" w:cstheme="minorBidi"/>
            <w:b w:val="0"/>
            <w:bCs/>
            <w:kern w:val="2"/>
            <w:lang w:eastAsia="zh-CN"/>
            <w14:ligatures w14:val="standardContextual"/>
          </w:rPr>
          <w:tab/>
        </w:r>
        <w:r w:rsidR="00E02DE4">
          <w:rPr>
            <w:rStyle w:val="Hyperlink"/>
            <w:b w:val="0"/>
            <w:bCs/>
          </w:rPr>
          <w:t>0712EPT10</w:t>
        </w:r>
        <w:r w:rsidRPr="00654FAF">
          <w:rPr>
            <w:rStyle w:val="Hyperlink"/>
            <w:b w:val="0"/>
            <w:bCs/>
          </w:rPr>
          <w:t>06 Perform Basic Chemical Testing of Water &amp; Wastewater</w:t>
        </w:r>
        <w:r w:rsidRPr="00654FAF">
          <w:rPr>
            <w:b w:val="0"/>
            <w:bCs/>
            <w:webHidden/>
          </w:rPr>
          <w:tab/>
        </w:r>
        <w:r w:rsidRPr="00654FAF">
          <w:rPr>
            <w:b w:val="0"/>
            <w:bCs/>
            <w:webHidden/>
          </w:rPr>
          <w:fldChar w:fldCharType="begin"/>
        </w:r>
        <w:r w:rsidRPr="00654FAF">
          <w:rPr>
            <w:b w:val="0"/>
            <w:bCs/>
            <w:webHidden/>
          </w:rPr>
          <w:instrText xml:space="preserve"> PAGEREF _Toc215951448 \h </w:instrText>
        </w:r>
        <w:r w:rsidRPr="00654FAF">
          <w:rPr>
            <w:b w:val="0"/>
            <w:bCs/>
            <w:webHidden/>
          </w:rPr>
        </w:r>
        <w:r w:rsidRPr="00654FAF">
          <w:rPr>
            <w:b w:val="0"/>
            <w:bCs/>
            <w:webHidden/>
          </w:rPr>
          <w:fldChar w:fldCharType="separate"/>
        </w:r>
        <w:r w:rsidR="004060BB">
          <w:rPr>
            <w:b w:val="0"/>
            <w:bCs/>
            <w:webHidden/>
          </w:rPr>
          <w:t>17</w:t>
        </w:r>
        <w:r w:rsidRPr="00654FAF">
          <w:rPr>
            <w:b w:val="0"/>
            <w:bCs/>
            <w:webHidden/>
          </w:rPr>
          <w:fldChar w:fldCharType="end"/>
        </w:r>
      </w:hyperlink>
    </w:p>
    <w:p w14:paraId="004B686A" w14:textId="5B855319" w:rsidR="00654FAF" w:rsidRPr="00654FAF" w:rsidRDefault="00654FAF" w:rsidP="00654FAF">
      <w:pPr>
        <w:pStyle w:val="TOC3"/>
        <w:tabs>
          <w:tab w:val="clear" w:pos="660"/>
          <w:tab w:val="clear" w:pos="9820"/>
          <w:tab w:val="left" w:pos="826"/>
          <w:tab w:val="left" w:pos="882"/>
          <w:tab w:val="right" w:leader="dot" w:pos="14317"/>
        </w:tabs>
        <w:spacing w:after="0" w:line="240" w:lineRule="auto"/>
        <w:ind w:left="142" w:firstLine="142"/>
        <w:rPr>
          <w:rFonts w:asciiTheme="minorHAnsi" w:eastAsiaTheme="minorEastAsia" w:hAnsiTheme="minorHAnsi" w:cstheme="minorBidi"/>
          <w:b w:val="0"/>
          <w:bCs/>
          <w:kern w:val="2"/>
          <w:lang w:eastAsia="zh-CN"/>
          <w14:ligatures w14:val="standardContextual"/>
        </w:rPr>
      </w:pPr>
      <w:hyperlink w:anchor="_Toc215951449" w:history="1">
        <w:r w:rsidRPr="00654FAF">
          <w:rPr>
            <w:rStyle w:val="Hyperlink"/>
            <w:b w:val="0"/>
            <w:bCs/>
          </w:rPr>
          <w:t>4.9</w:t>
        </w:r>
        <w:r w:rsidRPr="00654FAF">
          <w:rPr>
            <w:rFonts w:asciiTheme="minorHAnsi" w:eastAsiaTheme="minorEastAsia" w:hAnsiTheme="minorHAnsi" w:cstheme="minorBidi"/>
            <w:b w:val="0"/>
            <w:bCs/>
            <w:kern w:val="2"/>
            <w:lang w:eastAsia="zh-CN"/>
            <w14:ligatures w14:val="standardContextual"/>
          </w:rPr>
          <w:tab/>
        </w:r>
        <w:r w:rsidR="00E02DE4">
          <w:rPr>
            <w:rStyle w:val="Hyperlink"/>
            <w:b w:val="0"/>
            <w:bCs/>
          </w:rPr>
          <w:t>0712EPT10</w:t>
        </w:r>
        <w:r w:rsidRPr="00654FAF">
          <w:rPr>
            <w:rStyle w:val="Hyperlink"/>
            <w:b w:val="0"/>
            <w:bCs/>
          </w:rPr>
          <w:t>07 Perform Basic Microbiology Testing of Water</w:t>
        </w:r>
        <w:r w:rsidRPr="00654FAF">
          <w:rPr>
            <w:b w:val="0"/>
            <w:bCs/>
            <w:webHidden/>
          </w:rPr>
          <w:tab/>
        </w:r>
        <w:r w:rsidRPr="00654FAF">
          <w:rPr>
            <w:b w:val="0"/>
            <w:bCs/>
            <w:webHidden/>
          </w:rPr>
          <w:fldChar w:fldCharType="begin"/>
        </w:r>
        <w:r w:rsidRPr="00654FAF">
          <w:rPr>
            <w:b w:val="0"/>
            <w:bCs/>
            <w:webHidden/>
          </w:rPr>
          <w:instrText xml:space="preserve"> PAGEREF _Toc215951449 \h </w:instrText>
        </w:r>
        <w:r w:rsidRPr="00654FAF">
          <w:rPr>
            <w:b w:val="0"/>
            <w:bCs/>
            <w:webHidden/>
          </w:rPr>
        </w:r>
        <w:r w:rsidRPr="00654FAF">
          <w:rPr>
            <w:b w:val="0"/>
            <w:bCs/>
            <w:webHidden/>
          </w:rPr>
          <w:fldChar w:fldCharType="separate"/>
        </w:r>
        <w:r w:rsidR="004060BB">
          <w:rPr>
            <w:b w:val="0"/>
            <w:bCs/>
            <w:webHidden/>
          </w:rPr>
          <w:t>21</w:t>
        </w:r>
        <w:r w:rsidRPr="00654FAF">
          <w:rPr>
            <w:b w:val="0"/>
            <w:bCs/>
            <w:webHidden/>
          </w:rPr>
          <w:fldChar w:fldCharType="end"/>
        </w:r>
      </w:hyperlink>
    </w:p>
    <w:p w14:paraId="3108A5B9" w14:textId="464685E5" w:rsidR="00654FAF" w:rsidRPr="00654FAF" w:rsidRDefault="00654FAF" w:rsidP="00654FAF">
      <w:pPr>
        <w:pStyle w:val="TOC1"/>
        <w:tabs>
          <w:tab w:val="clear" w:pos="14526"/>
          <w:tab w:val="right" w:leader="dot" w:pos="14317"/>
        </w:tabs>
        <w:spacing w:line="240" w:lineRule="auto"/>
        <w:rPr>
          <w:rFonts w:asciiTheme="minorHAnsi" w:eastAsiaTheme="minorEastAsia" w:hAnsiTheme="minorHAnsi" w:cstheme="minorBidi"/>
          <w:b w:val="0"/>
          <w:kern w:val="2"/>
          <w:lang w:eastAsia="zh-CN"/>
          <w14:ligatures w14:val="standardContextual"/>
        </w:rPr>
      </w:pPr>
      <w:hyperlink w:anchor="_Toc215951451" w:history="1">
        <w:r w:rsidRPr="00654FAF">
          <w:rPr>
            <w:rStyle w:val="Hyperlink"/>
          </w:rPr>
          <w:t>5.</w:t>
        </w:r>
        <w:r w:rsidRPr="00654FAF">
          <w:rPr>
            <w:rFonts w:asciiTheme="minorHAnsi" w:eastAsiaTheme="minorEastAsia" w:hAnsiTheme="minorHAnsi" w:cstheme="minorBidi"/>
            <w:b w:val="0"/>
            <w:kern w:val="2"/>
            <w:lang w:eastAsia="zh-CN"/>
            <w14:ligatures w14:val="standardContextual"/>
          </w:rPr>
          <w:tab/>
        </w:r>
        <w:r w:rsidRPr="00654FAF">
          <w:rPr>
            <w:rStyle w:val="Hyperlink"/>
          </w:rPr>
          <w:t xml:space="preserve">List of </w:t>
        </w:r>
        <w:r w:rsidR="00D46E0D">
          <w:rPr>
            <w:rStyle w:val="Hyperlink"/>
          </w:rPr>
          <w:t xml:space="preserve">Consolidated </w:t>
        </w:r>
        <w:r w:rsidRPr="00654FAF">
          <w:rPr>
            <w:rStyle w:val="Hyperlink"/>
          </w:rPr>
          <w:t>Consumables, Tools, Machinery &amp; Equipment</w:t>
        </w:r>
        <w:r w:rsidRPr="00654FAF">
          <w:rPr>
            <w:webHidden/>
          </w:rPr>
          <w:tab/>
        </w:r>
        <w:r w:rsidRPr="00654FAF">
          <w:rPr>
            <w:webHidden/>
          </w:rPr>
          <w:fldChar w:fldCharType="begin"/>
        </w:r>
        <w:r w:rsidRPr="00654FAF">
          <w:rPr>
            <w:webHidden/>
          </w:rPr>
          <w:instrText xml:space="preserve"> PAGEREF _Toc215951451 \h </w:instrText>
        </w:r>
        <w:r w:rsidRPr="00654FAF">
          <w:rPr>
            <w:webHidden/>
          </w:rPr>
        </w:r>
        <w:r w:rsidRPr="00654FAF">
          <w:rPr>
            <w:webHidden/>
          </w:rPr>
          <w:fldChar w:fldCharType="separate"/>
        </w:r>
        <w:r w:rsidR="004060BB">
          <w:rPr>
            <w:webHidden/>
          </w:rPr>
          <w:t>23</w:t>
        </w:r>
        <w:r w:rsidRPr="00654FAF">
          <w:rPr>
            <w:webHidden/>
          </w:rPr>
          <w:fldChar w:fldCharType="end"/>
        </w:r>
      </w:hyperlink>
    </w:p>
    <w:p w14:paraId="33CA7476" w14:textId="048AE9B3" w:rsidR="00654FAF" w:rsidRPr="00654FAF" w:rsidRDefault="00654FAF" w:rsidP="00654FAF">
      <w:pPr>
        <w:pStyle w:val="TOC1"/>
        <w:tabs>
          <w:tab w:val="clear" w:pos="14526"/>
          <w:tab w:val="right" w:leader="dot" w:pos="14317"/>
        </w:tabs>
        <w:spacing w:line="240" w:lineRule="auto"/>
        <w:rPr>
          <w:rFonts w:asciiTheme="minorHAnsi" w:eastAsiaTheme="minorEastAsia" w:hAnsiTheme="minorHAnsi" w:cstheme="minorBidi"/>
          <w:b w:val="0"/>
          <w:kern w:val="2"/>
          <w:lang w:eastAsia="zh-CN"/>
          <w14:ligatures w14:val="standardContextual"/>
        </w:rPr>
      </w:pPr>
      <w:hyperlink w:anchor="_Toc215951452" w:history="1">
        <w:r w:rsidRPr="00654FAF">
          <w:rPr>
            <w:rStyle w:val="Hyperlink"/>
          </w:rPr>
          <w:t>6.</w:t>
        </w:r>
        <w:r w:rsidRPr="00654FAF">
          <w:rPr>
            <w:rFonts w:asciiTheme="minorHAnsi" w:eastAsiaTheme="minorEastAsia" w:hAnsiTheme="minorHAnsi" w:cstheme="minorBidi"/>
            <w:b w:val="0"/>
            <w:kern w:val="2"/>
            <w:lang w:eastAsia="zh-CN"/>
            <w14:ligatures w14:val="standardContextual"/>
          </w:rPr>
          <w:tab/>
        </w:r>
        <w:r w:rsidRPr="00654FAF">
          <w:rPr>
            <w:rStyle w:val="Hyperlink"/>
          </w:rPr>
          <w:t>Members of Qualification Development Committee</w:t>
        </w:r>
        <w:r w:rsidRPr="00654FAF">
          <w:rPr>
            <w:webHidden/>
          </w:rPr>
          <w:tab/>
        </w:r>
        <w:r w:rsidRPr="00654FAF">
          <w:rPr>
            <w:webHidden/>
          </w:rPr>
          <w:fldChar w:fldCharType="begin"/>
        </w:r>
        <w:r w:rsidRPr="00654FAF">
          <w:rPr>
            <w:webHidden/>
          </w:rPr>
          <w:instrText xml:space="preserve"> PAGEREF _Toc215951452 \h </w:instrText>
        </w:r>
        <w:r w:rsidRPr="00654FAF">
          <w:rPr>
            <w:webHidden/>
          </w:rPr>
        </w:r>
        <w:r w:rsidRPr="00654FAF">
          <w:rPr>
            <w:webHidden/>
          </w:rPr>
          <w:fldChar w:fldCharType="separate"/>
        </w:r>
        <w:r w:rsidR="004060BB">
          <w:rPr>
            <w:webHidden/>
          </w:rPr>
          <w:t>26</w:t>
        </w:r>
        <w:r w:rsidRPr="00654FAF">
          <w:rPr>
            <w:webHidden/>
          </w:rPr>
          <w:fldChar w:fldCharType="end"/>
        </w:r>
      </w:hyperlink>
    </w:p>
    <w:p w14:paraId="23736A22" w14:textId="78E2ACEE" w:rsidR="00033396" w:rsidRDefault="00000000" w:rsidP="00654FAF">
      <w:pPr>
        <w:spacing w:line="240" w:lineRule="auto"/>
        <w:outlineLvl w:val="1"/>
        <w:rPr>
          <w:bCs/>
          <w:noProof/>
        </w:rPr>
        <w:sectPr w:rsidR="00033396" w:rsidSect="00033396">
          <w:headerReference w:type="even" r:id="rId9"/>
          <w:headerReference w:type="default" r:id="rId10"/>
          <w:footerReference w:type="even" r:id="rId11"/>
          <w:footerReference w:type="default" r:id="rId12"/>
          <w:headerReference w:type="first" r:id="rId13"/>
          <w:footerReference w:type="first" r:id="rId14"/>
          <w:pgSz w:w="16840" w:h="11910" w:orient="landscape"/>
          <w:pgMar w:top="1152" w:right="1152" w:bottom="1152" w:left="1152" w:header="144" w:footer="704" w:gutter="0"/>
          <w:pgNumType w:start="1"/>
          <w:cols w:space="720"/>
          <w:titlePg/>
          <w:docGrid w:linePitch="299"/>
        </w:sectPr>
      </w:pPr>
      <w:r w:rsidRPr="00654FAF">
        <w:rPr>
          <w:bCs/>
          <w:noProof/>
        </w:rPr>
        <w:fldChar w:fldCharType="end"/>
      </w:r>
    </w:p>
    <w:p w14:paraId="511E9052" w14:textId="77777777" w:rsidR="00B576A0" w:rsidRDefault="00000000">
      <w:pPr>
        <w:pStyle w:val="Heading1"/>
        <w:numPr>
          <w:ilvl w:val="0"/>
          <w:numId w:val="2"/>
        </w:numPr>
        <w:tabs>
          <w:tab w:val="left" w:pos="4860"/>
        </w:tabs>
        <w:ind w:left="720"/>
      </w:pPr>
      <w:bookmarkStart w:id="1" w:name="_Toc214312597"/>
      <w:bookmarkStart w:id="2" w:name="_Toc215951430"/>
      <w:r>
        <w:lastRenderedPageBreak/>
        <w:t>Introduction</w:t>
      </w:r>
      <w:bookmarkEnd w:id="1"/>
      <w:bookmarkEnd w:id="2"/>
    </w:p>
    <w:p w14:paraId="1C9378BA" w14:textId="77777777" w:rsidR="00B576A0" w:rsidRDefault="00000000">
      <w:pPr>
        <w:spacing w:after="100" w:afterAutospacing="1"/>
      </w:pPr>
      <w:bookmarkStart w:id="3" w:name="_11s9i3djn5ew" w:colFirst="0" w:colLast="0"/>
      <w:bookmarkEnd w:id="3"/>
      <w:r>
        <w:t>This comprehensive course is designed to equip learners with foundational competencies essential for entering in the field of Water Quality Assistance and Water Technology. The curriculum follows a hands-on, Knowledge &amp; skill-based learning approach that fosters both technical proficiency and professional growth. Participants will begin by mastering basic communication, personal health and safety procedures, and computer operation standards relevant to the workplace. The course then progresses through key Basic Water Testing Skills, including water sample handling, laboratory readiness, equipment maintenance, and the basic physical, chemical and microbiological testing of both water and wastewater. Emphasis is placed on proper waste handling procedures and adherence to testing fundamentals and core laboratory protocols, ensuring learners build a strong foundation for advanced analytical practices.</w:t>
      </w:r>
    </w:p>
    <w:p w14:paraId="608B305D" w14:textId="0AF0D952" w:rsidR="00B576A0" w:rsidRDefault="00000000">
      <w:pPr>
        <w:ind w:left="347" w:firstLine="0"/>
        <w:rPr>
          <w:rFonts w:eastAsia="MS Mincho"/>
          <w:b/>
          <w:bCs/>
        </w:rPr>
      </w:pPr>
      <w:r>
        <w:t xml:space="preserve">To enhance employability and career readiness, the program integrates modules on professional portfolio development and the application of water testing competencies in real-world contexts. Learners will gain hands-on experience through On-Job Training (OJT), where they will apply classroom knowledge in practical settings under professional supervision. </w:t>
      </w:r>
    </w:p>
    <w:tbl>
      <w:tblPr>
        <w:tblStyle w:val="19"/>
        <w:tblpPr w:leftFromText="180" w:rightFromText="180" w:vertAnchor="text" w:horzAnchor="margin" w:tblpX="355" w:tblpY="178"/>
        <w:tblW w:w="14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48"/>
        <w:gridCol w:w="10064"/>
      </w:tblGrid>
      <w:tr w:rsidR="00B576A0" w14:paraId="6794B13B" w14:textId="77777777" w:rsidTr="00654FAF">
        <w:tc>
          <w:tcPr>
            <w:tcW w:w="4148" w:type="dxa"/>
          </w:tcPr>
          <w:p w14:paraId="56CB53D9" w14:textId="3A906ED6" w:rsidR="00B576A0" w:rsidRPr="00033396" w:rsidRDefault="00033396" w:rsidP="00654FAF">
            <w:pPr>
              <w:pStyle w:val="Heading2"/>
              <w:ind w:left="709" w:hanging="709"/>
              <w:rPr>
                <w:sz w:val="22"/>
                <w:szCs w:val="22"/>
              </w:rPr>
            </w:pPr>
            <w:bookmarkStart w:id="4" w:name="_Toc214312598"/>
            <w:bookmarkStart w:id="5" w:name="_Toc215951431"/>
            <w:r w:rsidRPr="00033396">
              <w:rPr>
                <w:sz w:val="22"/>
                <w:szCs w:val="22"/>
              </w:rPr>
              <w:t xml:space="preserve">1.1. Date of </w:t>
            </w:r>
            <w:r w:rsidR="00654FAF">
              <w:rPr>
                <w:sz w:val="22"/>
                <w:szCs w:val="22"/>
              </w:rPr>
              <w:t>d</w:t>
            </w:r>
            <w:r w:rsidRPr="00033396">
              <w:rPr>
                <w:sz w:val="22"/>
                <w:szCs w:val="22"/>
              </w:rPr>
              <w:t>evelopment</w:t>
            </w:r>
            <w:bookmarkEnd w:id="4"/>
            <w:bookmarkEnd w:id="5"/>
          </w:p>
        </w:tc>
        <w:tc>
          <w:tcPr>
            <w:tcW w:w="10064" w:type="dxa"/>
          </w:tcPr>
          <w:p w14:paraId="515C9388" w14:textId="77777777" w:rsidR="00B576A0" w:rsidRDefault="00000000">
            <w:pPr>
              <w:ind w:left="0" w:firstLine="0"/>
            </w:pPr>
            <w:r>
              <w:t>17</w:t>
            </w:r>
            <w:r>
              <w:rPr>
                <w:vertAlign w:val="superscript"/>
              </w:rPr>
              <w:t>th</w:t>
            </w:r>
            <w:r>
              <w:t xml:space="preserve"> – 21</w:t>
            </w:r>
            <w:r>
              <w:rPr>
                <w:vertAlign w:val="superscript"/>
              </w:rPr>
              <w:t>th</w:t>
            </w:r>
            <w:r>
              <w:t xml:space="preserve"> November, 2025</w:t>
            </w:r>
          </w:p>
        </w:tc>
      </w:tr>
      <w:tr w:rsidR="00B576A0" w14:paraId="3C614762" w14:textId="77777777" w:rsidTr="00654FAF">
        <w:tc>
          <w:tcPr>
            <w:tcW w:w="4148" w:type="dxa"/>
          </w:tcPr>
          <w:p w14:paraId="4E6002B1" w14:textId="416F8310" w:rsidR="00B576A0" w:rsidRPr="00033396" w:rsidRDefault="00033396" w:rsidP="00654FAF">
            <w:pPr>
              <w:pStyle w:val="Heading2"/>
              <w:ind w:left="709" w:hanging="709"/>
              <w:rPr>
                <w:sz w:val="22"/>
                <w:szCs w:val="22"/>
              </w:rPr>
            </w:pPr>
            <w:bookmarkStart w:id="6" w:name="_Toc214312599"/>
            <w:bookmarkStart w:id="7" w:name="_Toc215951432"/>
            <w:r w:rsidRPr="00033396">
              <w:rPr>
                <w:sz w:val="22"/>
                <w:szCs w:val="22"/>
              </w:rPr>
              <w:t xml:space="preserve">1.2. Date of </w:t>
            </w:r>
            <w:r w:rsidR="00654FAF">
              <w:rPr>
                <w:sz w:val="22"/>
                <w:szCs w:val="22"/>
              </w:rPr>
              <w:t>r</w:t>
            </w:r>
            <w:r w:rsidRPr="00033396">
              <w:rPr>
                <w:sz w:val="22"/>
                <w:szCs w:val="22"/>
              </w:rPr>
              <w:t xml:space="preserve">eview and </w:t>
            </w:r>
            <w:r w:rsidR="00654FAF">
              <w:rPr>
                <w:sz w:val="22"/>
                <w:szCs w:val="22"/>
              </w:rPr>
              <w:t>v</w:t>
            </w:r>
            <w:r w:rsidRPr="00033396">
              <w:rPr>
                <w:sz w:val="22"/>
                <w:szCs w:val="22"/>
              </w:rPr>
              <w:t>alidation</w:t>
            </w:r>
            <w:bookmarkEnd w:id="6"/>
            <w:bookmarkEnd w:id="7"/>
          </w:p>
        </w:tc>
        <w:tc>
          <w:tcPr>
            <w:tcW w:w="10064" w:type="dxa"/>
          </w:tcPr>
          <w:p w14:paraId="54542D78" w14:textId="77777777" w:rsidR="00B576A0" w:rsidRDefault="00000000">
            <w:pPr>
              <w:ind w:left="0" w:firstLine="0"/>
            </w:pPr>
            <w:r>
              <w:t xml:space="preserve"> November, 2028</w:t>
            </w:r>
          </w:p>
        </w:tc>
      </w:tr>
      <w:tr w:rsidR="00B576A0" w14:paraId="341B2F71" w14:textId="77777777" w:rsidTr="00654FAF">
        <w:tc>
          <w:tcPr>
            <w:tcW w:w="4148" w:type="dxa"/>
          </w:tcPr>
          <w:p w14:paraId="7AFC5EED" w14:textId="25CA0545" w:rsidR="00B576A0" w:rsidRPr="00033396" w:rsidRDefault="00033396" w:rsidP="00654FAF">
            <w:pPr>
              <w:pStyle w:val="Heading2"/>
              <w:ind w:left="709" w:hanging="709"/>
              <w:rPr>
                <w:sz w:val="22"/>
                <w:szCs w:val="22"/>
              </w:rPr>
            </w:pPr>
            <w:bookmarkStart w:id="8" w:name="_Toc214312600"/>
            <w:bookmarkStart w:id="9" w:name="_Toc215951433"/>
            <w:r w:rsidRPr="00033396">
              <w:rPr>
                <w:sz w:val="22"/>
                <w:szCs w:val="22"/>
              </w:rPr>
              <w:t xml:space="preserve">1.3. Entry </w:t>
            </w:r>
            <w:r w:rsidR="00654FAF">
              <w:rPr>
                <w:sz w:val="22"/>
                <w:szCs w:val="22"/>
              </w:rPr>
              <w:t>r</w:t>
            </w:r>
            <w:r w:rsidRPr="00033396">
              <w:rPr>
                <w:sz w:val="22"/>
                <w:szCs w:val="22"/>
              </w:rPr>
              <w:t>equirement</w:t>
            </w:r>
            <w:bookmarkEnd w:id="8"/>
            <w:bookmarkEnd w:id="9"/>
            <w:r w:rsidRPr="00033396">
              <w:rPr>
                <w:sz w:val="22"/>
                <w:szCs w:val="22"/>
              </w:rPr>
              <w:t xml:space="preserve"> </w:t>
            </w:r>
          </w:p>
        </w:tc>
        <w:tc>
          <w:tcPr>
            <w:tcW w:w="10064" w:type="dxa"/>
            <w:vAlign w:val="center"/>
          </w:tcPr>
          <w:p w14:paraId="3ED2B29E" w14:textId="77777777" w:rsidR="00B576A0" w:rsidRDefault="00000000">
            <w:pPr>
              <w:ind w:left="0" w:firstLine="0"/>
            </w:pPr>
            <w:r>
              <w:t>Secondary School Certificate (Science) or Equivalent</w:t>
            </w:r>
          </w:p>
        </w:tc>
      </w:tr>
      <w:tr w:rsidR="00B576A0" w14:paraId="5E6A93FF" w14:textId="77777777" w:rsidTr="00654FAF">
        <w:trPr>
          <w:trHeight w:val="778"/>
        </w:trPr>
        <w:tc>
          <w:tcPr>
            <w:tcW w:w="4148" w:type="dxa"/>
          </w:tcPr>
          <w:p w14:paraId="11F7C5F0" w14:textId="6EF6FF5E" w:rsidR="00B576A0" w:rsidRPr="00033396" w:rsidRDefault="00033396" w:rsidP="00654FAF">
            <w:pPr>
              <w:pStyle w:val="Heading2"/>
              <w:ind w:left="476" w:hanging="476"/>
              <w:rPr>
                <w:sz w:val="22"/>
                <w:szCs w:val="22"/>
              </w:rPr>
            </w:pPr>
            <w:bookmarkStart w:id="10" w:name="_Toc214312601"/>
            <w:bookmarkStart w:id="11" w:name="_Toc215951434"/>
            <w:r w:rsidRPr="00033396">
              <w:rPr>
                <w:sz w:val="22"/>
                <w:szCs w:val="22"/>
              </w:rPr>
              <w:t xml:space="preserve">1.4. Minimum qualification for </w:t>
            </w:r>
            <w:r w:rsidR="00654FAF">
              <w:rPr>
                <w:sz w:val="22"/>
                <w:szCs w:val="22"/>
              </w:rPr>
              <w:t>t</w:t>
            </w:r>
            <w:r w:rsidRPr="00033396">
              <w:rPr>
                <w:sz w:val="22"/>
                <w:szCs w:val="22"/>
              </w:rPr>
              <w:t>eachers</w:t>
            </w:r>
            <w:bookmarkEnd w:id="10"/>
            <w:bookmarkEnd w:id="11"/>
          </w:p>
        </w:tc>
        <w:tc>
          <w:tcPr>
            <w:tcW w:w="10064" w:type="dxa"/>
          </w:tcPr>
          <w:p w14:paraId="69715164" w14:textId="77777777" w:rsidR="00B576A0" w:rsidRDefault="00000000" w:rsidP="00033396">
            <w:pPr>
              <w:shd w:val="clear" w:color="auto" w:fill="FFFFFF"/>
              <w:spacing w:after="160"/>
              <w:ind w:left="0" w:firstLine="0"/>
              <w:rPr>
                <w:bCs/>
                <w:color w:val="000000"/>
              </w:rPr>
            </w:pPr>
            <w:bookmarkStart w:id="12" w:name="_Hlk191402143"/>
            <w:r>
              <w:rPr>
                <w:color w:val="000000"/>
              </w:rPr>
              <w:t>MSc in Chemistry/Microbiology/Environmental Sciences/ Bio-chemistry with at least 1-year experience in relevant field</w:t>
            </w:r>
          </w:p>
          <w:p w14:paraId="3B4C54ED" w14:textId="77777777" w:rsidR="00B576A0" w:rsidRDefault="00000000" w:rsidP="00033396">
            <w:pPr>
              <w:pStyle w:val="ListParagraph"/>
              <w:shd w:val="clear" w:color="auto" w:fill="FFFFFF"/>
              <w:ind w:left="0" w:firstLine="0"/>
              <w:jc w:val="center"/>
              <w:rPr>
                <w:b/>
                <w:color w:val="000000"/>
              </w:rPr>
            </w:pPr>
            <w:r>
              <w:rPr>
                <w:b/>
                <w:color w:val="000000"/>
              </w:rPr>
              <w:t>OR</w:t>
            </w:r>
          </w:p>
          <w:p w14:paraId="7A62DBA4" w14:textId="77777777" w:rsidR="00B576A0" w:rsidRDefault="00000000" w:rsidP="00033396">
            <w:pPr>
              <w:shd w:val="clear" w:color="auto" w:fill="FFFFFF"/>
              <w:spacing w:after="160"/>
              <w:ind w:left="0" w:firstLine="0"/>
              <w:rPr>
                <w:bCs/>
                <w:color w:val="000000"/>
              </w:rPr>
            </w:pPr>
            <w:r>
              <w:rPr>
                <w:color w:val="000000"/>
              </w:rPr>
              <w:t>BSc in Chemistry/Microbiology/Environmental Sciences/Bio-chemistry with at least 2-year experience in relevant field</w:t>
            </w:r>
          </w:p>
          <w:p w14:paraId="3D9110B9" w14:textId="77777777" w:rsidR="00B576A0" w:rsidRDefault="00000000" w:rsidP="00033396">
            <w:pPr>
              <w:pStyle w:val="ListParagraph"/>
              <w:shd w:val="clear" w:color="auto" w:fill="FFFFFF"/>
              <w:ind w:left="360"/>
              <w:jc w:val="center"/>
              <w:rPr>
                <w:b/>
                <w:color w:val="000000"/>
              </w:rPr>
            </w:pPr>
            <w:r>
              <w:rPr>
                <w:b/>
                <w:color w:val="000000"/>
              </w:rPr>
              <w:t>OR</w:t>
            </w:r>
          </w:p>
          <w:p w14:paraId="013B63A6" w14:textId="77777777" w:rsidR="00B576A0" w:rsidRDefault="00000000" w:rsidP="00033396">
            <w:pPr>
              <w:ind w:left="0"/>
              <w:rPr>
                <w:bCs/>
              </w:rPr>
            </w:pPr>
            <w:r>
              <w:rPr>
                <w:color w:val="000000"/>
              </w:rPr>
              <w:t>DAE in Chemical Technology/Lab Technology with at least 4-year experience in relevant field</w:t>
            </w:r>
            <w:bookmarkEnd w:id="12"/>
          </w:p>
        </w:tc>
      </w:tr>
      <w:tr w:rsidR="00B576A0" w14:paraId="2782D7A4" w14:textId="77777777" w:rsidTr="00654FAF">
        <w:trPr>
          <w:trHeight w:val="545"/>
        </w:trPr>
        <w:tc>
          <w:tcPr>
            <w:tcW w:w="4148" w:type="dxa"/>
          </w:tcPr>
          <w:p w14:paraId="39BC7C6C" w14:textId="44AC9692" w:rsidR="00B576A0" w:rsidRPr="00033396" w:rsidRDefault="00033396" w:rsidP="00654FAF">
            <w:pPr>
              <w:pStyle w:val="Heading2"/>
              <w:ind w:left="709" w:hanging="709"/>
              <w:rPr>
                <w:sz w:val="22"/>
                <w:szCs w:val="22"/>
              </w:rPr>
            </w:pPr>
            <w:bookmarkStart w:id="13" w:name="_Toc214119611"/>
            <w:bookmarkStart w:id="14" w:name="_Toc214312602"/>
            <w:bookmarkStart w:id="15" w:name="_Toc215951435"/>
            <w:r w:rsidRPr="00033396">
              <w:rPr>
                <w:sz w:val="22"/>
                <w:szCs w:val="22"/>
              </w:rPr>
              <w:t>1.5. Codes of qualification (ISCED)</w:t>
            </w:r>
            <w:bookmarkEnd w:id="13"/>
            <w:bookmarkEnd w:id="14"/>
            <w:bookmarkEnd w:id="15"/>
          </w:p>
        </w:tc>
        <w:tc>
          <w:tcPr>
            <w:tcW w:w="10064" w:type="dxa"/>
          </w:tcPr>
          <w:p w14:paraId="0EFE17ED" w14:textId="27CDD31A" w:rsidR="00B576A0" w:rsidRDefault="00000000">
            <w:pPr>
              <w:ind w:left="0" w:firstLine="0"/>
              <w:rPr>
                <w:iCs/>
                <w:color w:val="000000"/>
                <w:lang w:val="en-AU"/>
              </w:rPr>
            </w:pPr>
            <w:r>
              <w:rPr>
                <w:b/>
                <w:iCs/>
                <w:color w:val="000000"/>
                <w:lang w:val="en-AU"/>
              </w:rPr>
              <w:t xml:space="preserve">Code: </w:t>
            </w:r>
            <w:r w:rsidR="00E02DE4">
              <w:t>0712EPT10</w:t>
            </w:r>
          </w:p>
          <w:p w14:paraId="44E886A9" w14:textId="77777777" w:rsidR="00B576A0" w:rsidRDefault="00000000">
            <w:pPr>
              <w:ind w:left="0" w:firstLine="0"/>
              <w:rPr>
                <w:bCs/>
              </w:rPr>
            </w:pPr>
            <w:r>
              <w:rPr>
                <w:b/>
                <w:iCs/>
                <w:color w:val="000000"/>
                <w:lang w:val="en-AU"/>
              </w:rPr>
              <w:t xml:space="preserve">Description: </w:t>
            </w:r>
            <w:r>
              <w:rPr>
                <w:iCs/>
                <w:color w:val="000000"/>
              </w:rPr>
              <w:t>National Vocational Certificate Level 3 in Water Sector (Water Quality Assistant)</w:t>
            </w:r>
          </w:p>
        </w:tc>
      </w:tr>
      <w:tr w:rsidR="00B576A0" w14:paraId="3B275A0A" w14:textId="77777777" w:rsidTr="00654FAF">
        <w:trPr>
          <w:trHeight w:val="327"/>
        </w:trPr>
        <w:tc>
          <w:tcPr>
            <w:tcW w:w="4148" w:type="dxa"/>
          </w:tcPr>
          <w:p w14:paraId="619764AD" w14:textId="2A783DE8" w:rsidR="00B576A0" w:rsidRPr="00033396" w:rsidRDefault="00033396" w:rsidP="00654FAF">
            <w:pPr>
              <w:pStyle w:val="Heading2"/>
              <w:ind w:left="709" w:hanging="709"/>
              <w:rPr>
                <w:sz w:val="22"/>
                <w:szCs w:val="22"/>
              </w:rPr>
            </w:pPr>
            <w:bookmarkStart w:id="16" w:name="_Toc214312603"/>
            <w:bookmarkStart w:id="17" w:name="_Toc215951436"/>
            <w:r w:rsidRPr="00033396">
              <w:rPr>
                <w:sz w:val="22"/>
                <w:szCs w:val="22"/>
              </w:rPr>
              <w:t>1.6. Medium of instruction</w:t>
            </w:r>
            <w:bookmarkEnd w:id="16"/>
            <w:bookmarkEnd w:id="17"/>
          </w:p>
        </w:tc>
        <w:tc>
          <w:tcPr>
            <w:tcW w:w="10064" w:type="dxa"/>
          </w:tcPr>
          <w:p w14:paraId="07FE203C" w14:textId="3FCF77D6" w:rsidR="00B576A0" w:rsidRDefault="008E3CD7" w:rsidP="008E3CD7">
            <w:pPr>
              <w:ind w:left="0" w:firstLine="0"/>
              <w:rPr>
                <w:color w:val="000000"/>
              </w:rPr>
            </w:pPr>
            <w:r w:rsidRPr="008E3CD7">
              <w:rPr>
                <w:color w:val="000000"/>
              </w:rPr>
              <w:t>Urdu, English or local language</w:t>
            </w:r>
          </w:p>
        </w:tc>
      </w:tr>
      <w:tr w:rsidR="00B576A0" w14:paraId="2D2B0A4D" w14:textId="77777777" w:rsidTr="00654FAF">
        <w:tc>
          <w:tcPr>
            <w:tcW w:w="4148" w:type="dxa"/>
          </w:tcPr>
          <w:p w14:paraId="6FB60CF8" w14:textId="306171BE" w:rsidR="00B576A0" w:rsidRPr="00033396" w:rsidRDefault="00033396" w:rsidP="00654FAF">
            <w:pPr>
              <w:pStyle w:val="Heading2"/>
              <w:ind w:left="709" w:hanging="709"/>
              <w:rPr>
                <w:sz w:val="22"/>
                <w:szCs w:val="22"/>
              </w:rPr>
            </w:pPr>
            <w:bookmarkStart w:id="18" w:name="_Toc214312604"/>
            <w:bookmarkStart w:id="19" w:name="_Toc215951437"/>
            <w:r w:rsidRPr="00033396">
              <w:rPr>
                <w:sz w:val="22"/>
                <w:szCs w:val="22"/>
              </w:rPr>
              <w:t xml:space="preserve">1.7. Duration of </w:t>
            </w:r>
            <w:r w:rsidR="00654FAF">
              <w:rPr>
                <w:sz w:val="22"/>
                <w:szCs w:val="22"/>
              </w:rPr>
              <w:t>c</w:t>
            </w:r>
            <w:r w:rsidRPr="00033396">
              <w:rPr>
                <w:sz w:val="22"/>
                <w:szCs w:val="22"/>
              </w:rPr>
              <w:t>ourse</w:t>
            </w:r>
            <w:bookmarkEnd w:id="18"/>
            <w:bookmarkEnd w:id="19"/>
          </w:p>
        </w:tc>
        <w:tc>
          <w:tcPr>
            <w:tcW w:w="10064" w:type="dxa"/>
          </w:tcPr>
          <w:p w14:paraId="361C700B" w14:textId="77777777" w:rsidR="00B576A0" w:rsidRDefault="00000000">
            <w:pPr>
              <w:ind w:left="0" w:firstLine="0"/>
              <w:rPr>
                <w:color w:val="000000"/>
              </w:rPr>
            </w:pPr>
            <w:r>
              <w:rPr>
                <w:color w:val="000000"/>
              </w:rPr>
              <w:t>Total.</w:t>
            </w:r>
            <w:r>
              <w:rPr>
                <w:color w:val="000000"/>
              </w:rPr>
              <w:tab/>
              <w:t xml:space="preserve">                  448 hours. </w:t>
            </w:r>
          </w:p>
          <w:p w14:paraId="7C0329D6" w14:textId="77777777" w:rsidR="00B576A0" w:rsidRDefault="00000000">
            <w:pPr>
              <w:ind w:left="0" w:firstLine="0"/>
              <w:rPr>
                <w:color w:val="000000"/>
              </w:rPr>
            </w:pPr>
            <w:r>
              <w:rPr>
                <w:color w:val="000000"/>
              </w:rPr>
              <w:t xml:space="preserve">Theory.                   52 hours </w:t>
            </w:r>
          </w:p>
          <w:p w14:paraId="206900C3" w14:textId="0FCA2116" w:rsidR="00B576A0" w:rsidRDefault="00000000">
            <w:pPr>
              <w:ind w:left="0" w:firstLine="0"/>
              <w:rPr>
                <w:color w:val="000000"/>
              </w:rPr>
            </w:pPr>
            <w:r>
              <w:rPr>
                <w:color w:val="000000"/>
              </w:rPr>
              <w:t xml:space="preserve">Practical.               </w:t>
            </w:r>
            <w:r w:rsidR="0066134C">
              <w:rPr>
                <w:color w:val="000000"/>
              </w:rPr>
              <w:t>396</w:t>
            </w:r>
            <w:r>
              <w:rPr>
                <w:color w:val="000000"/>
              </w:rPr>
              <w:t xml:space="preserve"> hours </w:t>
            </w:r>
          </w:p>
          <w:p w14:paraId="774F02CB" w14:textId="77777777" w:rsidR="00B576A0" w:rsidRDefault="00000000">
            <w:pPr>
              <w:ind w:left="0" w:firstLine="0"/>
              <w:rPr>
                <w:color w:val="000000"/>
              </w:rPr>
            </w:pPr>
            <w:r>
              <w:rPr>
                <w:color w:val="000000"/>
              </w:rPr>
              <w:t>On Job Training.   120 hours</w:t>
            </w:r>
          </w:p>
        </w:tc>
      </w:tr>
    </w:tbl>
    <w:p w14:paraId="6736FCD1" w14:textId="77777777" w:rsidR="00B576A0" w:rsidRDefault="00000000">
      <w:pPr>
        <w:pStyle w:val="Heading1"/>
        <w:numPr>
          <w:ilvl w:val="0"/>
          <w:numId w:val="2"/>
        </w:numPr>
        <w:spacing w:before="240"/>
        <w:ind w:left="360"/>
      </w:pPr>
      <w:bookmarkStart w:id="20" w:name="_Toc214312605"/>
      <w:bookmarkStart w:id="21" w:name="_Toc215951438"/>
      <w:r>
        <w:lastRenderedPageBreak/>
        <w:t>Scheme of Studies</w:t>
      </w:r>
      <w:bookmarkEnd w:id="20"/>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7"/>
        <w:gridCol w:w="4393"/>
        <w:gridCol w:w="1416"/>
        <w:gridCol w:w="1637"/>
        <w:gridCol w:w="1062"/>
        <w:gridCol w:w="1062"/>
        <w:gridCol w:w="1201"/>
        <w:gridCol w:w="1744"/>
      </w:tblGrid>
      <w:tr w:rsidR="00B576A0" w14:paraId="54E5C8B2" w14:textId="77777777" w:rsidTr="00654FAF">
        <w:trPr>
          <w:trHeight w:val="20"/>
        </w:trPr>
        <w:tc>
          <w:tcPr>
            <w:tcW w:w="758" w:type="pct"/>
            <w:vMerge w:val="restart"/>
            <w:shd w:val="clear" w:color="000000" w:fill="FFFFFF"/>
            <w:vAlign w:val="center"/>
            <w:hideMark/>
          </w:tcPr>
          <w:p w14:paraId="438DDDC1" w14:textId="3822E9A8" w:rsidR="00B576A0" w:rsidRDefault="00000000" w:rsidP="00654FAF">
            <w:pPr>
              <w:spacing w:after="0" w:line="240" w:lineRule="auto"/>
              <w:ind w:left="0" w:firstLine="0"/>
              <w:jc w:val="center"/>
              <w:rPr>
                <w:rFonts w:eastAsia="Times New Roman"/>
                <w:b/>
                <w:bCs/>
                <w:color w:val="000000"/>
              </w:rPr>
            </w:pPr>
            <w:r>
              <w:rPr>
                <w:rFonts w:eastAsia="Times New Roman"/>
                <w:b/>
                <w:bCs/>
              </w:rPr>
              <w:t>Module code</w:t>
            </w:r>
          </w:p>
        </w:tc>
        <w:tc>
          <w:tcPr>
            <w:tcW w:w="1489" w:type="pct"/>
            <w:vMerge w:val="restart"/>
            <w:shd w:val="clear" w:color="000000" w:fill="FFFFFF"/>
          </w:tcPr>
          <w:p w14:paraId="34810A4F" w14:textId="2E6A922C" w:rsidR="00B576A0" w:rsidRDefault="00000000" w:rsidP="00654FAF">
            <w:pPr>
              <w:spacing w:before="240" w:after="0" w:line="240" w:lineRule="auto"/>
              <w:ind w:left="0" w:firstLine="0"/>
              <w:jc w:val="center"/>
              <w:rPr>
                <w:rFonts w:eastAsia="Times New Roman"/>
                <w:b/>
                <w:bCs/>
              </w:rPr>
            </w:pPr>
            <w:r>
              <w:rPr>
                <w:b/>
              </w:rPr>
              <w:t>Name of Competency</w:t>
            </w:r>
          </w:p>
        </w:tc>
        <w:tc>
          <w:tcPr>
            <w:tcW w:w="480" w:type="pct"/>
            <w:vMerge w:val="restart"/>
            <w:shd w:val="clear" w:color="000000" w:fill="FFFFFF"/>
            <w:hideMark/>
          </w:tcPr>
          <w:p w14:paraId="55754054" w14:textId="77777777" w:rsidR="00B576A0" w:rsidRDefault="00000000">
            <w:pPr>
              <w:spacing w:after="0" w:line="240" w:lineRule="auto"/>
              <w:jc w:val="left"/>
              <w:rPr>
                <w:rFonts w:eastAsia="Times New Roman"/>
                <w:b/>
                <w:bCs/>
                <w:color w:val="000000"/>
              </w:rPr>
            </w:pPr>
            <w:r>
              <w:rPr>
                <w:rFonts w:eastAsia="Times New Roman"/>
                <w:b/>
                <w:bCs/>
              </w:rPr>
              <w:t>NVQF Level</w:t>
            </w:r>
          </w:p>
        </w:tc>
        <w:tc>
          <w:tcPr>
            <w:tcW w:w="555" w:type="pct"/>
            <w:vMerge w:val="restart"/>
            <w:shd w:val="clear" w:color="000000" w:fill="FFFFFF"/>
            <w:hideMark/>
          </w:tcPr>
          <w:p w14:paraId="0E31C93C" w14:textId="77777777" w:rsidR="00B576A0" w:rsidRDefault="00000000">
            <w:pPr>
              <w:spacing w:after="0" w:line="240" w:lineRule="auto"/>
              <w:jc w:val="left"/>
              <w:rPr>
                <w:rFonts w:eastAsia="Times New Roman"/>
                <w:b/>
                <w:bCs/>
                <w:color w:val="000000"/>
              </w:rPr>
            </w:pPr>
            <w:r>
              <w:rPr>
                <w:rFonts w:eastAsia="Times New Roman"/>
                <w:b/>
                <w:bCs/>
              </w:rPr>
              <w:t>Category</w:t>
            </w:r>
          </w:p>
        </w:tc>
        <w:tc>
          <w:tcPr>
            <w:tcW w:w="1127" w:type="pct"/>
            <w:gridSpan w:val="3"/>
            <w:shd w:val="clear" w:color="000000" w:fill="FFFFFF"/>
            <w:hideMark/>
          </w:tcPr>
          <w:p w14:paraId="2701B9CC" w14:textId="77777777" w:rsidR="00B576A0" w:rsidRDefault="00000000">
            <w:pPr>
              <w:spacing w:after="0" w:line="240" w:lineRule="auto"/>
              <w:jc w:val="left"/>
              <w:rPr>
                <w:rFonts w:eastAsia="Times New Roman"/>
                <w:b/>
                <w:bCs/>
                <w:color w:val="000000"/>
              </w:rPr>
            </w:pPr>
            <w:r>
              <w:rPr>
                <w:rFonts w:eastAsia="Times New Roman"/>
                <w:b/>
                <w:bCs/>
              </w:rPr>
              <w:t>Estimated Contact Hours</w:t>
            </w:r>
          </w:p>
        </w:tc>
        <w:tc>
          <w:tcPr>
            <w:tcW w:w="591" w:type="pct"/>
            <w:vMerge w:val="restart"/>
            <w:hideMark/>
          </w:tcPr>
          <w:p w14:paraId="08418707" w14:textId="77777777" w:rsidR="00B576A0" w:rsidRDefault="00000000">
            <w:pPr>
              <w:spacing w:after="0" w:line="240" w:lineRule="auto"/>
              <w:jc w:val="left"/>
              <w:rPr>
                <w:rFonts w:eastAsia="Times New Roman"/>
                <w:b/>
                <w:bCs/>
                <w:color w:val="000000"/>
              </w:rPr>
            </w:pPr>
            <w:r>
              <w:rPr>
                <w:rFonts w:eastAsia="Times New Roman"/>
                <w:b/>
                <w:bCs/>
                <w:color w:val="000000"/>
              </w:rPr>
              <w:t>Cr Hr</w:t>
            </w:r>
          </w:p>
        </w:tc>
      </w:tr>
      <w:tr w:rsidR="00B576A0" w14:paraId="5882FBA8" w14:textId="77777777" w:rsidTr="00654FAF">
        <w:trPr>
          <w:trHeight w:val="20"/>
        </w:trPr>
        <w:tc>
          <w:tcPr>
            <w:tcW w:w="758" w:type="pct"/>
            <w:vMerge/>
            <w:hideMark/>
          </w:tcPr>
          <w:p w14:paraId="0E513480" w14:textId="77777777" w:rsidR="00B576A0" w:rsidRDefault="00B576A0">
            <w:pPr>
              <w:spacing w:after="0" w:line="240" w:lineRule="auto"/>
              <w:jc w:val="left"/>
              <w:rPr>
                <w:rFonts w:eastAsia="Times New Roman"/>
                <w:bCs/>
                <w:color w:val="000000"/>
              </w:rPr>
            </w:pPr>
          </w:p>
        </w:tc>
        <w:tc>
          <w:tcPr>
            <w:tcW w:w="1489" w:type="pct"/>
            <w:vMerge/>
          </w:tcPr>
          <w:p w14:paraId="5C57D230" w14:textId="77777777" w:rsidR="00B576A0" w:rsidRDefault="00B576A0">
            <w:pPr>
              <w:spacing w:after="0" w:line="240" w:lineRule="auto"/>
              <w:jc w:val="left"/>
              <w:rPr>
                <w:rFonts w:eastAsia="Times New Roman"/>
                <w:bCs/>
                <w:color w:val="000000"/>
              </w:rPr>
            </w:pPr>
          </w:p>
        </w:tc>
        <w:tc>
          <w:tcPr>
            <w:tcW w:w="480" w:type="pct"/>
            <w:vMerge/>
            <w:hideMark/>
          </w:tcPr>
          <w:p w14:paraId="3027646A" w14:textId="77777777" w:rsidR="00B576A0" w:rsidRDefault="00B576A0">
            <w:pPr>
              <w:spacing w:after="0" w:line="240" w:lineRule="auto"/>
              <w:jc w:val="left"/>
              <w:rPr>
                <w:rFonts w:eastAsia="Times New Roman"/>
                <w:bCs/>
                <w:color w:val="000000"/>
              </w:rPr>
            </w:pPr>
          </w:p>
        </w:tc>
        <w:tc>
          <w:tcPr>
            <w:tcW w:w="555" w:type="pct"/>
            <w:vMerge/>
            <w:hideMark/>
          </w:tcPr>
          <w:p w14:paraId="7243FC57" w14:textId="77777777" w:rsidR="00B576A0" w:rsidRDefault="00B576A0">
            <w:pPr>
              <w:spacing w:after="0" w:line="240" w:lineRule="auto"/>
              <w:jc w:val="left"/>
              <w:rPr>
                <w:rFonts w:eastAsia="Times New Roman"/>
                <w:bCs/>
                <w:color w:val="000000"/>
              </w:rPr>
            </w:pPr>
          </w:p>
        </w:tc>
        <w:tc>
          <w:tcPr>
            <w:tcW w:w="360" w:type="pct"/>
            <w:shd w:val="clear" w:color="000000" w:fill="FFFFFF"/>
            <w:hideMark/>
          </w:tcPr>
          <w:p w14:paraId="35347A89" w14:textId="77777777" w:rsidR="00B576A0" w:rsidRDefault="00000000">
            <w:pPr>
              <w:spacing w:after="0" w:line="240" w:lineRule="auto"/>
              <w:ind w:left="0" w:firstLine="0"/>
              <w:jc w:val="left"/>
              <w:rPr>
                <w:rFonts w:eastAsia="Times New Roman"/>
                <w:b/>
                <w:bCs/>
                <w:color w:val="000000"/>
              </w:rPr>
            </w:pPr>
            <w:r>
              <w:rPr>
                <w:rFonts w:eastAsia="Times New Roman"/>
                <w:b/>
                <w:bCs/>
              </w:rPr>
              <w:t xml:space="preserve">     Th</w:t>
            </w:r>
          </w:p>
        </w:tc>
        <w:tc>
          <w:tcPr>
            <w:tcW w:w="360" w:type="pct"/>
            <w:shd w:val="clear" w:color="000000" w:fill="FFFFFF"/>
            <w:hideMark/>
          </w:tcPr>
          <w:p w14:paraId="394DA705" w14:textId="77777777" w:rsidR="00B576A0" w:rsidRDefault="00000000">
            <w:pPr>
              <w:spacing w:after="0" w:line="240" w:lineRule="auto"/>
              <w:jc w:val="left"/>
              <w:rPr>
                <w:rFonts w:eastAsia="Times New Roman"/>
                <w:b/>
                <w:bCs/>
                <w:color w:val="000000"/>
              </w:rPr>
            </w:pPr>
            <w:r>
              <w:rPr>
                <w:rFonts w:eastAsia="Times New Roman"/>
                <w:b/>
                <w:bCs/>
              </w:rPr>
              <w:t>Pr</w:t>
            </w:r>
          </w:p>
        </w:tc>
        <w:tc>
          <w:tcPr>
            <w:tcW w:w="407" w:type="pct"/>
            <w:hideMark/>
          </w:tcPr>
          <w:p w14:paraId="730D4F11" w14:textId="77777777" w:rsidR="00B576A0" w:rsidRDefault="00000000">
            <w:pPr>
              <w:spacing w:after="0" w:line="240" w:lineRule="auto"/>
              <w:ind w:left="0" w:firstLine="0"/>
              <w:jc w:val="left"/>
              <w:rPr>
                <w:rFonts w:eastAsia="Times New Roman"/>
                <w:b/>
                <w:bCs/>
                <w:color w:val="000000"/>
              </w:rPr>
            </w:pPr>
            <w:r>
              <w:rPr>
                <w:rFonts w:eastAsia="Times New Roman"/>
                <w:b/>
                <w:bCs/>
                <w:color w:val="000000"/>
              </w:rPr>
              <w:t xml:space="preserve"> Total</w:t>
            </w:r>
          </w:p>
        </w:tc>
        <w:tc>
          <w:tcPr>
            <w:tcW w:w="591" w:type="pct"/>
            <w:vMerge/>
            <w:hideMark/>
          </w:tcPr>
          <w:p w14:paraId="609F40BA" w14:textId="77777777" w:rsidR="00B576A0" w:rsidRDefault="00B576A0">
            <w:pPr>
              <w:spacing w:after="0" w:line="240" w:lineRule="auto"/>
              <w:jc w:val="left"/>
              <w:rPr>
                <w:rFonts w:eastAsia="Times New Roman"/>
                <w:bCs/>
                <w:color w:val="000000"/>
              </w:rPr>
            </w:pPr>
          </w:p>
        </w:tc>
      </w:tr>
      <w:tr w:rsidR="00B576A0" w14:paraId="052D6B36" w14:textId="77777777" w:rsidTr="00654FAF">
        <w:trPr>
          <w:trHeight w:val="340"/>
        </w:trPr>
        <w:tc>
          <w:tcPr>
            <w:tcW w:w="758" w:type="pct"/>
            <w:shd w:val="clear" w:color="000000" w:fill="FFFFFF"/>
            <w:hideMark/>
          </w:tcPr>
          <w:p w14:paraId="33FD3EF0" w14:textId="77777777" w:rsidR="00B576A0" w:rsidRPr="00654FAF" w:rsidRDefault="00000000" w:rsidP="00654FAF">
            <w:pPr>
              <w:spacing w:after="0" w:line="240" w:lineRule="auto"/>
              <w:ind w:left="28"/>
              <w:jc w:val="left"/>
              <w:rPr>
                <w:bCs/>
              </w:rPr>
            </w:pPr>
            <w:r w:rsidRPr="00654FAF">
              <w:rPr>
                <w:bCs/>
              </w:rPr>
              <w:t>0031PSD01</w:t>
            </w:r>
          </w:p>
        </w:tc>
        <w:tc>
          <w:tcPr>
            <w:tcW w:w="1489" w:type="pct"/>
            <w:shd w:val="clear" w:color="000000" w:fill="FFFFFF"/>
            <w:vAlign w:val="center"/>
          </w:tcPr>
          <w:p w14:paraId="15644E0A" w14:textId="77777777" w:rsidR="00B576A0" w:rsidRPr="00654FAF" w:rsidRDefault="00000000" w:rsidP="00654FAF">
            <w:pPr>
              <w:spacing w:after="0" w:line="240" w:lineRule="auto"/>
              <w:ind w:left="28"/>
              <w:jc w:val="left"/>
              <w:rPr>
                <w:bCs/>
              </w:rPr>
            </w:pPr>
            <w:r w:rsidRPr="00654FAF">
              <w:rPr>
                <w:bCs/>
              </w:rPr>
              <w:t xml:space="preserve">Perform Basic Communication </w:t>
            </w:r>
          </w:p>
        </w:tc>
        <w:tc>
          <w:tcPr>
            <w:tcW w:w="480" w:type="pct"/>
            <w:shd w:val="clear" w:color="000000" w:fill="FFFFFF"/>
            <w:vAlign w:val="center"/>
            <w:hideMark/>
          </w:tcPr>
          <w:p w14:paraId="441288BC" w14:textId="77777777" w:rsidR="00B576A0" w:rsidRPr="00654FAF" w:rsidRDefault="00000000" w:rsidP="00654FAF">
            <w:pPr>
              <w:spacing w:after="0" w:line="240" w:lineRule="auto"/>
              <w:ind w:left="28"/>
              <w:jc w:val="center"/>
              <w:rPr>
                <w:bCs/>
              </w:rPr>
            </w:pPr>
            <w:r w:rsidRPr="00654FAF">
              <w:rPr>
                <w:bCs/>
              </w:rPr>
              <w:t>L-2</w:t>
            </w:r>
          </w:p>
        </w:tc>
        <w:tc>
          <w:tcPr>
            <w:tcW w:w="555" w:type="pct"/>
            <w:shd w:val="clear" w:color="000000" w:fill="FFFFFF"/>
            <w:vAlign w:val="center"/>
            <w:hideMark/>
          </w:tcPr>
          <w:p w14:paraId="1614697E" w14:textId="77777777" w:rsidR="00B576A0" w:rsidRPr="00654FAF" w:rsidRDefault="00000000" w:rsidP="00654FAF">
            <w:pPr>
              <w:spacing w:after="0" w:line="240" w:lineRule="auto"/>
              <w:ind w:left="28"/>
              <w:jc w:val="center"/>
              <w:rPr>
                <w:bCs/>
              </w:rPr>
            </w:pPr>
            <w:r w:rsidRPr="00654FAF">
              <w:rPr>
                <w:bCs/>
              </w:rPr>
              <w:t>Generic</w:t>
            </w:r>
          </w:p>
        </w:tc>
        <w:tc>
          <w:tcPr>
            <w:tcW w:w="360" w:type="pct"/>
            <w:vAlign w:val="center"/>
          </w:tcPr>
          <w:p w14:paraId="281FCE68" w14:textId="77777777" w:rsidR="00B576A0" w:rsidRPr="00654FAF" w:rsidRDefault="00000000" w:rsidP="00654FAF">
            <w:pPr>
              <w:spacing w:after="0" w:line="240" w:lineRule="auto"/>
              <w:ind w:left="28"/>
              <w:jc w:val="center"/>
              <w:rPr>
                <w:bCs/>
              </w:rPr>
            </w:pPr>
            <w:r w:rsidRPr="00654FAF">
              <w:rPr>
                <w:bCs/>
              </w:rPr>
              <w:t>4</w:t>
            </w:r>
          </w:p>
        </w:tc>
        <w:tc>
          <w:tcPr>
            <w:tcW w:w="360" w:type="pct"/>
            <w:vAlign w:val="center"/>
          </w:tcPr>
          <w:p w14:paraId="673E3822" w14:textId="77777777" w:rsidR="00B576A0" w:rsidRPr="00654FAF" w:rsidRDefault="00000000" w:rsidP="00654FAF">
            <w:pPr>
              <w:spacing w:after="0" w:line="240" w:lineRule="auto"/>
              <w:ind w:left="28"/>
              <w:jc w:val="center"/>
              <w:rPr>
                <w:bCs/>
              </w:rPr>
            </w:pPr>
            <w:r w:rsidRPr="00654FAF">
              <w:rPr>
                <w:bCs/>
              </w:rPr>
              <w:t>12</w:t>
            </w:r>
          </w:p>
        </w:tc>
        <w:tc>
          <w:tcPr>
            <w:tcW w:w="407" w:type="pct"/>
            <w:vAlign w:val="center"/>
          </w:tcPr>
          <w:p w14:paraId="58FC4DB6" w14:textId="77777777" w:rsidR="00B576A0" w:rsidRPr="00654FAF" w:rsidRDefault="00000000" w:rsidP="00654FAF">
            <w:pPr>
              <w:spacing w:after="0" w:line="240" w:lineRule="auto"/>
              <w:ind w:left="28"/>
              <w:jc w:val="center"/>
              <w:rPr>
                <w:bCs/>
              </w:rPr>
            </w:pPr>
            <w:r w:rsidRPr="00654FAF">
              <w:rPr>
                <w:bCs/>
              </w:rPr>
              <w:t>16</w:t>
            </w:r>
          </w:p>
        </w:tc>
        <w:tc>
          <w:tcPr>
            <w:tcW w:w="591" w:type="pct"/>
            <w:vAlign w:val="center"/>
          </w:tcPr>
          <w:p w14:paraId="623E2564" w14:textId="77777777" w:rsidR="00B576A0" w:rsidRPr="00654FAF" w:rsidRDefault="00000000" w:rsidP="00654FAF">
            <w:pPr>
              <w:spacing w:after="0" w:line="240" w:lineRule="auto"/>
              <w:ind w:left="28"/>
              <w:jc w:val="center"/>
              <w:rPr>
                <w:bCs/>
              </w:rPr>
            </w:pPr>
            <w:r w:rsidRPr="00654FAF">
              <w:rPr>
                <w:bCs/>
              </w:rPr>
              <w:t>1</w:t>
            </w:r>
          </w:p>
        </w:tc>
      </w:tr>
      <w:tr w:rsidR="00B576A0" w14:paraId="41F61040" w14:textId="77777777" w:rsidTr="00654FAF">
        <w:trPr>
          <w:trHeight w:val="340"/>
        </w:trPr>
        <w:tc>
          <w:tcPr>
            <w:tcW w:w="758" w:type="pct"/>
            <w:shd w:val="clear" w:color="000000" w:fill="FFFFFF"/>
            <w:hideMark/>
          </w:tcPr>
          <w:p w14:paraId="3A76B016" w14:textId="62A17161" w:rsidR="00B576A0" w:rsidRPr="00654FAF" w:rsidRDefault="00E02DE4" w:rsidP="00E02DE4">
            <w:pPr>
              <w:spacing w:after="0" w:line="240" w:lineRule="auto"/>
              <w:ind w:left="28"/>
              <w:jc w:val="left"/>
              <w:rPr>
                <w:bCs/>
              </w:rPr>
            </w:pPr>
            <w:r w:rsidRPr="00E02DE4">
              <w:rPr>
                <w:bCs/>
              </w:rPr>
              <w:t>0712EPT10</w:t>
            </w:r>
            <w:r w:rsidRPr="00654FAF">
              <w:rPr>
                <w:bCs/>
              </w:rPr>
              <w:t>01</w:t>
            </w:r>
          </w:p>
        </w:tc>
        <w:tc>
          <w:tcPr>
            <w:tcW w:w="1489" w:type="pct"/>
            <w:shd w:val="clear" w:color="000000" w:fill="FFFFFF"/>
            <w:vAlign w:val="center"/>
          </w:tcPr>
          <w:p w14:paraId="764E220B" w14:textId="77777777" w:rsidR="00B576A0" w:rsidRPr="00654FAF" w:rsidRDefault="00000000" w:rsidP="00654FAF">
            <w:pPr>
              <w:spacing w:after="0" w:line="240" w:lineRule="auto"/>
              <w:ind w:left="28"/>
              <w:jc w:val="left"/>
              <w:rPr>
                <w:bCs/>
              </w:rPr>
            </w:pPr>
            <w:r w:rsidRPr="00654FAF">
              <w:rPr>
                <w:bCs/>
              </w:rPr>
              <w:t>Apply Workplace Safety Procedures in Water Testing Lab</w:t>
            </w:r>
          </w:p>
        </w:tc>
        <w:tc>
          <w:tcPr>
            <w:tcW w:w="480" w:type="pct"/>
            <w:shd w:val="clear" w:color="000000" w:fill="FFFFFF"/>
            <w:vAlign w:val="center"/>
            <w:hideMark/>
          </w:tcPr>
          <w:p w14:paraId="2E7CE8F9" w14:textId="20EBBAD8" w:rsidR="00B576A0" w:rsidRPr="00654FAF" w:rsidRDefault="00000000" w:rsidP="00654FAF">
            <w:pPr>
              <w:spacing w:after="0" w:line="240" w:lineRule="auto"/>
              <w:ind w:left="28"/>
              <w:jc w:val="center"/>
              <w:rPr>
                <w:bCs/>
              </w:rPr>
            </w:pPr>
            <w:r w:rsidRPr="00654FAF">
              <w:rPr>
                <w:bCs/>
              </w:rPr>
              <w:t>L-</w:t>
            </w:r>
            <w:r w:rsidR="00E02DE4">
              <w:rPr>
                <w:bCs/>
              </w:rPr>
              <w:t>3</w:t>
            </w:r>
          </w:p>
        </w:tc>
        <w:tc>
          <w:tcPr>
            <w:tcW w:w="555" w:type="pct"/>
            <w:shd w:val="clear" w:color="000000" w:fill="FFFFFF"/>
            <w:vAlign w:val="center"/>
            <w:hideMark/>
          </w:tcPr>
          <w:p w14:paraId="09025E5E" w14:textId="77777777" w:rsidR="00B576A0" w:rsidRPr="00654FAF" w:rsidRDefault="00000000" w:rsidP="00654FAF">
            <w:pPr>
              <w:spacing w:after="0" w:line="240" w:lineRule="auto"/>
              <w:ind w:left="28"/>
              <w:jc w:val="center"/>
              <w:rPr>
                <w:bCs/>
              </w:rPr>
            </w:pPr>
            <w:r w:rsidRPr="00654FAF">
              <w:rPr>
                <w:bCs/>
              </w:rPr>
              <w:t>Functional</w:t>
            </w:r>
          </w:p>
        </w:tc>
        <w:tc>
          <w:tcPr>
            <w:tcW w:w="360" w:type="pct"/>
            <w:vAlign w:val="center"/>
          </w:tcPr>
          <w:p w14:paraId="3AEB01AF" w14:textId="77777777" w:rsidR="00B576A0" w:rsidRPr="00654FAF" w:rsidRDefault="00000000" w:rsidP="00654FAF">
            <w:pPr>
              <w:spacing w:after="0" w:line="240" w:lineRule="auto"/>
              <w:ind w:left="28"/>
              <w:jc w:val="center"/>
              <w:rPr>
                <w:bCs/>
              </w:rPr>
            </w:pPr>
            <w:r w:rsidRPr="00654FAF">
              <w:rPr>
                <w:bCs/>
              </w:rPr>
              <w:t>6</w:t>
            </w:r>
          </w:p>
        </w:tc>
        <w:tc>
          <w:tcPr>
            <w:tcW w:w="360" w:type="pct"/>
            <w:vAlign w:val="center"/>
          </w:tcPr>
          <w:p w14:paraId="64AC5FA1" w14:textId="77777777" w:rsidR="00B576A0" w:rsidRPr="00654FAF" w:rsidRDefault="00000000" w:rsidP="00654FAF">
            <w:pPr>
              <w:spacing w:after="0" w:line="240" w:lineRule="auto"/>
              <w:ind w:left="28"/>
              <w:jc w:val="center"/>
              <w:rPr>
                <w:bCs/>
              </w:rPr>
            </w:pPr>
            <w:r w:rsidRPr="00654FAF">
              <w:rPr>
                <w:bCs/>
              </w:rPr>
              <w:t>18</w:t>
            </w:r>
          </w:p>
        </w:tc>
        <w:tc>
          <w:tcPr>
            <w:tcW w:w="407" w:type="pct"/>
            <w:vAlign w:val="center"/>
          </w:tcPr>
          <w:p w14:paraId="43DD8126" w14:textId="77777777" w:rsidR="00B576A0" w:rsidRPr="00654FAF" w:rsidRDefault="00000000" w:rsidP="00654FAF">
            <w:pPr>
              <w:spacing w:after="0" w:line="240" w:lineRule="auto"/>
              <w:ind w:left="28"/>
              <w:jc w:val="center"/>
              <w:rPr>
                <w:bCs/>
              </w:rPr>
            </w:pPr>
            <w:r w:rsidRPr="00654FAF">
              <w:rPr>
                <w:bCs/>
              </w:rPr>
              <w:t>24</w:t>
            </w:r>
          </w:p>
        </w:tc>
        <w:tc>
          <w:tcPr>
            <w:tcW w:w="591" w:type="pct"/>
            <w:vAlign w:val="center"/>
          </w:tcPr>
          <w:p w14:paraId="23B06A98" w14:textId="77777777" w:rsidR="00B576A0" w:rsidRPr="00654FAF" w:rsidRDefault="00000000" w:rsidP="00654FAF">
            <w:pPr>
              <w:spacing w:after="0" w:line="240" w:lineRule="auto"/>
              <w:ind w:left="28"/>
              <w:jc w:val="center"/>
              <w:rPr>
                <w:bCs/>
              </w:rPr>
            </w:pPr>
            <w:r w:rsidRPr="00654FAF">
              <w:rPr>
                <w:bCs/>
              </w:rPr>
              <w:t>1.5</w:t>
            </w:r>
          </w:p>
        </w:tc>
      </w:tr>
      <w:tr w:rsidR="00B576A0" w14:paraId="0381DFAD" w14:textId="77777777" w:rsidTr="00654FAF">
        <w:trPr>
          <w:trHeight w:val="340"/>
        </w:trPr>
        <w:tc>
          <w:tcPr>
            <w:tcW w:w="758" w:type="pct"/>
            <w:shd w:val="clear" w:color="000000" w:fill="FFFFFF"/>
            <w:hideMark/>
          </w:tcPr>
          <w:p w14:paraId="17DA4896" w14:textId="77777777" w:rsidR="00B576A0" w:rsidRPr="00654FAF" w:rsidRDefault="00000000" w:rsidP="00654FAF">
            <w:pPr>
              <w:spacing w:after="0" w:line="240" w:lineRule="auto"/>
              <w:ind w:left="28"/>
              <w:jc w:val="left"/>
              <w:rPr>
                <w:bCs/>
              </w:rPr>
            </w:pPr>
            <w:r w:rsidRPr="00654FAF">
              <w:rPr>
                <w:bCs/>
              </w:rPr>
              <w:t>0612CS01</w:t>
            </w:r>
          </w:p>
        </w:tc>
        <w:tc>
          <w:tcPr>
            <w:tcW w:w="1489" w:type="pct"/>
            <w:shd w:val="clear" w:color="000000" w:fill="FFFFFF"/>
            <w:vAlign w:val="center"/>
          </w:tcPr>
          <w:p w14:paraId="2C1F5419" w14:textId="77777777" w:rsidR="00B576A0" w:rsidRPr="00654FAF" w:rsidRDefault="00000000" w:rsidP="00654FAF">
            <w:pPr>
              <w:spacing w:after="0" w:line="240" w:lineRule="auto"/>
              <w:ind w:left="28"/>
              <w:jc w:val="left"/>
              <w:rPr>
                <w:bCs/>
              </w:rPr>
            </w:pPr>
            <w:r w:rsidRPr="00654FAF">
              <w:rPr>
                <w:bCs/>
              </w:rPr>
              <w:t>Perform Basic Computer Operations</w:t>
            </w:r>
          </w:p>
        </w:tc>
        <w:tc>
          <w:tcPr>
            <w:tcW w:w="480" w:type="pct"/>
            <w:shd w:val="clear" w:color="000000" w:fill="FFFFFF"/>
            <w:vAlign w:val="center"/>
            <w:hideMark/>
          </w:tcPr>
          <w:p w14:paraId="48EA0000" w14:textId="77777777" w:rsidR="00B576A0" w:rsidRPr="00654FAF" w:rsidRDefault="00000000" w:rsidP="00654FAF">
            <w:pPr>
              <w:spacing w:after="0" w:line="240" w:lineRule="auto"/>
              <w:ind w:left="28"/>
              <w:jc w:val="center"/>
              <w:rPr>
                <w:bCs/>
              </w:rPr>
            </w:pPr>
            <w:r w:rsidRPr="00654FAF">
              <w:rPr>
                <w:bCs/>
              </w:rPr>
              <w:t>L-3</w:t>
            </w:r>
          </w:p>
        </w:tc>
        <w:tc>
          <w:tcPr>
            <w:tcW w:w="555" w:type="pct"/>
            <w:shd w:val="clear" w:color="000000" w:fill="FFFFFF"/>
            <w:vAlign w:val="center"/>
            <w:hideMark/>
          </w:tcPr>
          <w:p w14:paraId="540ECD53" w14:textId="77777777" w:rsidR="00B576A0" w:rsidRPr="00654FAF" w:rsidRDefault="00000000" w:rsidP="00654FAF">
            <w:pPr>
              <w:spacing w:after="0" w:line="240" w:lineRule="auto"/>
              <w:ind w:left="28"/>
              <w:jc w:val="center"/>
              <w:rPr>
                <w:bCs/>
              </w:rPr>
            </w:pPr>
            <w:r w:rsidRPr="00654FAF">
              <w:rPr>
                <w:bCs/>
              </w:rPr>
              <w:t>Generic</w:t>
            </w:r>
          </w:p>
        </w:tc>
        <w:tc>
          <w:tcPr>
            <w:tcW w:w="360" w:type="pct"/>
            <w:vAlign w:val="center"/>
          </w:tcPr>
          <w:p w14:paraId="56E7D460" w14:textId="77777777" w:rsidR="00B576A0" w:rsidRPr="00654FAF" w:rsidRDefault="00000000" w:rsidP="00654FAF">
            <w:pPr>
              <w:spacing w:after="0" w:line="240" w:lineRule="auto"/>
              <w:ind w:left="28"/>
              <w:jc w:val="center"/>
              <w:rPr>
                <w:bCs/>
              </w:rPr>
            </w:pPr>
            <w:r w:rsidRPr="00654FAF">
              <w:rPr>
                <w:bCs/>
              </w:rPr>
              <w:t>6</w:t>
            </w:r>
          </w:p>
        </w:tc>
        <w:tc>
          <w:tcPr>
            <w:tcW w:w="360" w:type="pct"/>
            <w:vAlign w:val="center"/>
          </w:tcPr>
          <w:p w14:paraId="16CB3DF2" w14:textId="77777777" w:rsidR="00B576A0" w:rsidRPr="00654FAF" w:rsidRDefault="00000000" w:rsidP="00654FAF">
            <w:pPr>
              <w:spacing w:after="0" w:line="240" w:lineRule="auto"/>
              <w:ind w:left="28"/>
              <w:jc w:val="center"/>
              <w:rPr>
                <w:bCs/>
              </w:rPr>
            </w:pPr>
            <w:r w:rsidRPr="00654FAF">
              <w:rPr>
                <w:bCs/>
              </w:rPr>
              <w:t>18</w:t>
            </w:r>
          </w:p>
        </w:tc>
        <w:tc>
          <w:tcPr>
            <w:tcW w:w="407" w:type="pct"/>
            <w:vAlign w:val="center"/>
          </w:tcPr>
          <w:p w14:paraId="0E1422F1" w14:textId="77777777" w:rsidR="00B576A0" w:rsidRPr="00654FAF" w:rsidRDefault="00000000" w:rsidP="00654FAF">
            <w:pPr>
              <w:spacing w:after="0" w:line="240" w:lineRule="auto"/>
              <w:ind w:left="28"/>
              <w:jc w:val="center"/>
              <w:rPr>
                <w:bCs/>
              </w:rPr>
            </w:pPr>
            <w:r w:rsidRPr="00654FAF">
              <w:rPr>
                <w:bCs/>
              </w:rPr>
              <w:t>24</w:t>
            </w:r>
          </w:p>
        </w:tc>
        <w:tc>
          <w:tcPr>
            <w:tcW w:w="591" w:type="pct"/>
            <w:vAlign w:val="center"/>
          </w:tcPr>
          <w:p w14:paraId="358D299B" w14:textId="77777777" w:rsidR="00B576A0" w:rsidRPr="00654FAF" w:rsidRDefault="00000000" w:rsidP="00654FAF">
            <w:pPr>
              <w:spacing w:after="0" w:line="240" w:lineRule="auto"/>
              <w:ind w:left="28"/>
              <w:jc w:val="center"/>
              <w:rPr>
                <w:bCs/>
              </w:rPr>
            </w:pPr>
            <w:r w:rsidRPr="00654FAF">
              <w:rPr>
                <w:bCs/>
              </w:rPr>
              <w:t>1.5</w:t>
            </w:r>
          </w:p>
        </w:tc>
      </w:tr>
      <w:tr w:rsidR="00B576A0" w14:paraId="77B9FA96" w14:textId="77777777" w:rsidTr="00654FAF">
        <w:trPr>
          <w:trHeight w:val="340"/>
        </w:trPr>
        <w:tc>
          <w:tcPr>
            <w:tcW w:w="758" w:type="pct"/>
            <w:shd w:val="clear" w:color="000000" w:fill="FFFFFF"/>
            <w:hideMark/>
          </w:tcPr>
          <w:p w14:paraId="286EA473" w14:textId="761ED38C" w:rsidR="00B576A0" w:rsidRPr="00654FAF" w:rsidRDefault="00E02DE4" w:rsidP="00E02DE4">
            <w:pPr>
              <w:spacing w:after="0" w:line="240" w:lineRule="auto"/>
              <w:ind w:left="28"/>
              <w:jc w:val="left"/>
              <w:rPr>
                <w:bCs/>
              </w:rPr>
            </w:pPr>
            <w:r w:rsidRPr="00E02DE4">
              <w:rPr>
                <w:bCs/>
              </w:rPr>
              <w:t>0712EPT10</w:t>
            </w:r>
            <w:r w:rsidRPr="00654FAF">
              <w:rPr>
                <w:bCs/>
              </w:rPr>
              <w:t>02</w:t>
            </w:r>
          </w:p>
        </w:tc>
        <w:tc>
          <w:tcPr>
            <w:tcW w:w="1489" w:type="pct"/>
            <w:shd w:val="clear" w:color="000000" w:fill="FFFFFF"/>
            <w:vAlign w:val="center"/>
          </w:tcPr>
          <w:p w14:paraId="37A796E3" w14:textId="77777777" w:rsidR="00B576A0" w:rsidRPr="00654FAF" w:rsidRDefault="00000000" w:rsidP="00654FAF">
            <w:pPr>
              <w:spacing w:after="0" w:line="240" w:lineRule="auto"/>
              <w:ind w:left="28"/>
              <w:jc w:val="left"/>
              <w:rPr>
                <w:bCs/>
              </w:rPr>
            </w:pPr>
            <w:r>
              <w:rPr>
                <w:bCs/>
              </w:rPr>
              <w:t>Perform</w:t>
            </w:r>
            <w:r w:rsidRPr="00654FAF">
              <w:rPr>
                <w:bCs/>
              </w:rPr>
              <w:t xml:space="preserve"> </w:t>
            </w:r>
            <w:r>
              <w:rPr>
                <w:bCs/>
              </w:rPr>
              <w:t>Sample handling in laboratory</w:t>
            </w:r>
          </w:p>
        </w:tc>
        <w:tc>
          <w:tcPr>
            <w:tcW w:w="480" w:type="pct"/>
            <w:shd w:val="clear" w:color="000000" w:fill="FFFFFF"/>
            <w:vAlign w:val="center"/>
            <w:hideMark/>
          </w:tcPr>
          <w:p w14:paraId="33544467" w14:textId="77777777" w:rsidR="00B576A0" w:rsidRPr="00654FAF" w:rsidRDefault="00000000" w:rsidP="00654FAF">
            <w:pPr>
              <w:spacing w:after="0" w:line="240" w:lineRule="auto"/>
              <w:ind w:left="28"/>
              <w:jc w:val="center"/>
              <w:rPr>
                <w:bCs/>
              </w:rPr>
            </w:pPr>
            <w:r w:rsidRPr="00654FAF">
              <w:rPr>
                <w:bCs/>
              </w:rPr>
              <w:t>L-3</w:t>
            </w:r>
          </w:p>
        </w:tc>
        <w:tc>
          <w:tcPr>
            <w:tcW w:w="555" w:type="pct"/>
            <w:shd w:val="clear" w:color="000000" w:fill="FFFFFF"/>
            <w:vAlign w:val="center"/>
            <w:hideMark/>
          </w:tcPr>
          <w:p w14:paraId="42D0F743" w14:textId="77777777" w:rsidR="00B576A0" w:rsidRPr="00654FAF" w:rsidRDefault="00000000" w:rsidP="00654FAF">
            <w:pPr>
              <w:spacing w:after="0" w:line="240" w:lineRule="auto"/>
              <w:ind w:left="28"/>
              <w:jc w:val="center"/>
              <w:rPr>
                <w:bCs/>
              </w:rPr>
            </w:pPr>
            <w:r w:rsidRPr="00654FAF">
              <w:rPr>
                <w:bCs/>
              </w:rPr>
              <w:t>Technical</w:t>
            </w:r>
          </w:p>
        </w:tc>
        <w:tc>
          <w:tcPr>
            <w:tcW w:w="360" w:type="pct"/>
            <w:vAlign w:val="center"/>
          </w:tcPr>
          <w:p w14:paraId="65AAA8FE" w14:textId="77777777" w:rsidR="00B576A0" w:rsidRPr="00654FAF" w:rsidRDefault="00000000" w:rsidP="00654FAF">
            <w:pPr>
              <w:spacing w:after="0" w:line="240" w:lineRule="auto"/>
              <w:ind w:left="28"/>
              <w:jc w:val="center"/>
              <w:rPr>
                <w:bCs/>
              </w:rPr>
            </w:pPr>
            <w:r w:rsidRPr="00654FAF">
              <w:rPr>
                <w:bCs/>
              </w:rPr>
              <w:t>4</w:t>
            </w:r>
          </w:p>
        </w:tc>
        <w:tc>
          <w:tcPr>
            <w:tcW w:w="360" w:type="pct"/>
            <w:vAlign w:val="center"/>
          </w:tcPr>
          <w:p w14:paraId="5F220871" w14:textId="77777777" w:rsidR="00B576A0" w:rsidRPr="00654FAF" w:rsidRDefault="00000000" w:rsidP="00654FAF">
            <w:pPr>
              <w:spacing w:after="0" w:line="240" w:lineRule="auto"/>
              <w:ind w:left="28"/>
              <w:jc w:val="center"/>
              <w:rPr>
                <w:bCs/>
              </w:rPr>
            </w:pPr>
            <w:r w:rsidRPr="00654FAF">
              <w:rPr>
                <w:bCs/>
              </w:rPr>
              <w:t>12</w:t>
            </w:r>
          </w:p>
        </w:tc>
        <w:tc>
          <w:tcPr>
            <w:tcW w:w="407" w:type="pct"/>
            <w:vAlign w:val="center"/>
          </w:tcPr>
          <w:p w14:paraId="37AAADAB" w14:textId="77777777" w:rsidR="00B576A0" w:rsidRPr="00654FAF" w:rsidRDefault="00000000" w:rsidP="00654FAF">
            <w:pPr>
              <w:spacing w:after="0" w:line="240" w:lineRule="auto"/>
              <w:ind w:left="28"/>
              <w:jc w:val="center"/>
              <w:rPr>
                <w:bCs/>
              </w:rPr>
            </w:pPr>
            <w:r w:rsidRPr="00654FAF">
              <w:rPr>
                <w:bCs/>
              </w:rPr>
              <w:t>16</w:t>
            </w:r>
          </w:p>
        </w:tc>
        <w:tc>
          <w:tcPr>
            <w:tcW w:w="591" w:type="pct"/>
            <w:vAlign w:val="center"/>
          </w:tcPr>
          <w:p w14:paraId="29D55210" w14:textId="77777777" w:rsidR="00B576A0" w:rsidRPr="00654FAF" w:rsidRDefault="00000000" w:rsidP="00654FAF">
            <w:pPr>
              <w:spacing w:after="0" w:line="240" w:lineRule="auto"/>
              <w:ind w:left="28"/>
              <w:jc w:val="center"/>
              <w:rPr>
                <w:bCs/>
              </w:rPr>
            </w:pPr>
            <w:r w:rsidRPr="00654FAF">
              <w:rPr>
                <w:bCs/>
              </w:rPr>
              <w:t>1</w:t>
            </w:r>
          </w:p>
        </w:tc>
      </w:tr>
      <w:tr w:rsidR="00B576A0" w14:paraId="01E29E5A" w14:textId="77777777" w:rsidTr="00654FAF">
        <w:trPr>
          <w:trHeight w:val="340"/>
        </w:trPr>
        <w:tc>
          <w:tcPr>
            <w:tcW w:w="758" w:type="pct"/>
            <w:shd w:val="clear" w:color="000000" w:fill="FFFFFF"/>
            <w:hideMark/>
          </w:tcPr>
          <w:p w14:paraId="34CF5756" w14:textId="73B00D05" w:rsidR="00B576A0" w:rsidRPr="00654FAF" w:rsidRDefault="00E02DE4" w:rsidP="00E02DE4">
            <w:pPr>
              <w:spacing w:after="0" w:line="240" w:lineRule="auto"/>
              <w:ind w:left="28"/>
              <w:jc w:val="left"/>
              <w:rPr>
                <w:bCs/>
              </w:rPr>
            </w:pPr>
            <w:r w:rsidRPr="00E02DE4">
              <w:rPr>
                <w:bCs/>
              </w:rPr>
              <w:t>0712EPT10</w:t>
            </w:r>
            <w:r w:rsidRPr="00654FAF">
              <w:rPr>
                <w:bCs/>
              </w:rPr>
              <w:t>03</w:t>
            </w:r>
          </w:p>
        </w:tc>
        <w:tc>
          <w:tcPr>
            <w:tcW w:w="1489" w:type="pct"/>
            <w:shd w:val="clear" w:color="000000" w:fill="FFFFFF"/>
            <w:vAlign w:val="center"/>
          </w:tcPr>
          <w:p w14:paraId="1156480D" w14:textId="77777777" w:rsidR="00B576A0" w:rsidRPr="00654FAF" w:rsidRDefault="00000000" w:rsidP="00654FAF">
            <w:pPr>
              <w:spacing w:after="0" w:line="240" w:lineRule="auto"/>
              <w:ind w:left="28"/>
              <w:jc w:val="left"/>
              <w:rPr>
                <w:bCs/>
              </w:rPr>
            </w:pPr>
            <w:r>
              <w:rPr>
                <w:bCs/>
              </w:rPr>
              <w:t>Maintain Laboratory Readiness</w:t>
            </w:r>
          </w:p>
        </w:tc>
        <w:tc>
          <w:tcPr>
            <w:tcW w:w="480" w:type="pct"/>
            <w:shd w:val="clear" w:color="000000" w:fill="FFFFFF"/>
            <w:vAlign w:val="center"/>
            <w:hideMark/>
          </w:tcPr>
          <w:p w14:paraId="3616CAFA" w14:textId="77777777" w:rsidR="00B576A0" w:rsidRPr="00654FAF" w:rsidRDefault="00000000" w:rsidP="00654FAF">
            <w:pPr>
              <w:spacing w:after="0" w:line="240" w:lineRule="auto"/>
              <w:ind w:left="28"/>
              <w:jc w:val="center"/>
              <w:rPr>
                <w:bCs/>
              </w:rPr>
            </w:pPr>
            <w:r w:rsidRPr="00654FAF">
              <w:rPr>
                <w:bCs/>
              </w:rPr>
              <w:t>L-3</w:t>
            </w:r>
          </w:p>
        </w:tc>
        <w:tc>
          <w:tcPr>
            <w:tcW w:w="555" w:type="pct"/>
            <w:shd w:val="clear" w:color="000000" w:fill="FFFFFF"/>
            <w:vAlign w:val="center"/>
            <w:hideMark/>
          </w:tcPr>
          <w:p w14:paraId="2375B1C3" w14:textId="77777777" w:rsidR="00B576A0" w:rsidRPr="00654FAF" w:rsidRDefault="00000000" w:rsidP="00654FAF">
            <w:pPr>
              <w:spacing w:after="0" w:line="240" w:lineRule="auto"/>
              <w:ind w:left="28"/>
              <w:jc w:val="center"/>
              <w:rPr>
                <w:bCs/>
              </w:rPr>
            </w:pPr>
            <w:r w:rsidRPr="00654FAF">
              <w:rPr>
                <w:bCs/>
              </w:rPr>
              <w:t>Technical</w:t>
            </w:r>
          </w:p>
        </w:tc>
        <w:tc>
          <w:tcPr>
            <w:tcW w:w="360" w:type="pct"/>
            <w:vAlign w:val="center"/>
          </w:tcPr>
          <w:p w14:paraId="7531509E" w14:textId="77777777" w:rsidR="00B576A0" w:rsidRPr="00654FAF" w:rsidRDefault="00000000" w:rsidP="00654FAF">
            <w:pPr>
              <w:spacing w:after="0" w:line="240" w:lineRule="auto"/>
              <w:ind w:left="28"/>
              <w:jc w:val="center"/>
              <w:rPr>
                <w:bCs/>
              </w:rPr>
            </w:pPr>
            <w:r w:rsidRPr="00654FAF">
              <w:rPr>
                <w:bCs/>
              </w:rPr>
              <w:t>5</w:t>
            </w:r>
          </w:p>
        </w:tc>
        <w:tc>
          <w:tcPr>
            <w:tcW w:w="360" w:type="pct"/>
            <w:vAlign w:val="center"/>
          </w:tcPr>
          <w:p w14:paraId="7FEEA1E0" w14:textId="77777777" w:rsidR="00B576A0" w:rsidRPr="00654FAF" w:rsidRDefault="00000000" w:rsidP="00654FAF">
            <w:pPr>
              <w:spacing w:after="0" w:line="240" w:lineRule="auto"/>
              <w:ind w:left="28"/>
              <w:jc w:val="center"/>
              <w:rPr>
                <w:bCs/>
              </w:rPr>
            </w:pPr>
            <w:r w:rsidRPr="00654FAF">
              <w:rPr>
                <w:bCs/>
              </w:rPr>
              <w:t>30</w:t>
            </w:r>
          </w:p>
        </w:tc>
        <w:tc>
          <w:tcPr>
            <w:tcW w:w="407" w:type="pct"/>
            <w:vAlign w:val="center"/>
          </w:tcPr>
          <w:p w14:paraId="00C4FE8C" w14:textId="77777777" w:rsidR="00B576A0" w:rsidRPr="00654FAF" w:rsidRDefault="00000000" w:rsidP="00654FAF">
            <w:pPr>
              <w:spacing w:after="0" w:line="240" w:lineRule="auto"/>
              <w:ind w:left="28"/>
              <w:jc w:val="center"/>
              <w:rPr>
                <w:bCs/>
              </w:rPr>
            </w:pPr>
            <w:r w:rsidRPr="00654FAF">
              <w:rPr>
                <w:bCs/>
              </w:rPr>
              <w:t>35</w:t>
            </w:r>
          </w:p>
        </w:tc>
        <w:tc>
          <w:tcPr>
            <w:tcW w:w="591" w:type="pct"/>
            <w:vAlign w:val="center"/>
          </w:tcPr>
          <w:p w14:paraId="2065F131" w14:textId="77777777" w:rsidR="00B576A0" w:rsidRPr="00654FAF" w:rsidRDefault="00000000" w:rsidP="00654FAF">
            <w:pPr>
              <w:spacing w:after="0" w:line="240" w:lineRule="auto"/>
              <w:ind w:left="28"/>
              <w:jc w:val="center"/>
              <w:rPr>
                <w:bCs/>
              </w:rPr>
            </w:pPr>
            <w:r w:rsidRPr="00654FAF">
              <w:rPr>
                <w:bCs/>
              </w:rPr>
              <w:t>2</w:t>
            </w:r>
          </w:p>
        </w:tc>
      </w:tr>
      <w:tr w:rsidR="00B576A0" w14:paraId="5870E432" w14:textId="77777777" w:rsidTr="00654FAF">
        <w:trPr>
          <w:trHeight w:val="340"/>
        </w:trPr>
        <w:tc>
          <w:tcPr>
            <w:tcW w:w="758" w:type="pct"/>
            <w:shd w:val="clear" w:color="000000" w:fill="FFFFFF"/>
            <w:hideMark/>
          </w:tcPr>
          <w:p w14:paraId="6DE18E7D" w14:textId="6AC71DB1" w:rsidR="00B576A0" w:rsidRPr="00654FAF" w:rsidRDefault="00E02DE4" w:rsidP="00E02DE4">
            <w:pPr>
              <w:spacing w:after="0" w:line="240" w:lineRule="auto"/>
              <w:ind w:left="28"/>
              <w:jc w:val="left"/>
              <w:rPr>
                <w:bCs/>
              </w:rPr>
            </w:pPr>
            <w:r w:rsidRPr="00E02DE4">
              <w:rPr>
                <w:bCs/>
              </w:rPr>
              <w:t>0712EPT10</w:t>
            </w:r>
            <w:r w:rsidRPr="00654FAF">
              <w:rPr>
                <w:bCs/>
              </w:rPr>
              <w:t>04</w:t>
            </w:r>
          </w:p>
        </w:tc>
        <w:tc>
          <w:tcPr>
            <w:tcW w:w="1489" w:type="pct"/>
            <w:shd w:val="clear" w:color="000000" w:fill="FFFFFF"/>
          </w:tcPr>
          <w:p w14:paraId="012444EB" w14:textId="3E75E286" w:rsidR="00B576A0" w:rsidRPr="00654FAF" w:rsidRDefault="00CA068E" w:rsidP="00654FAF">
            <w:pPr>
              <w:spacing w:after="0" w:line="240" w:lineRule="auto"/>
              <w:ind w:left="28"/>
              <w:jc w:val="left"/>
              <w:rPr>
                <w:bCs/>
              </w:rPr>
            </w:pPr>
            <w:r>
              <w:rPr>
                <w:bCs/>
              </w:rPr>
              <w:t>S</w:t>
            </w:r>
            <w:r>
              <w:t>egregate</w:t>
            </w:r>
            <w:r>
              <w:rPr>
                <w:bCs/>
              </w:rPr>
              <w:t xml:space="preserve"> Waste Material for Disposal</w:t>
            </w:r>
          </w:p>
        </w:tc>
        <w:tc>
          <w:tcPr>
            <w:tcW w:w="480" w:type="pct"/>
            <w:shd w:val="clear" w:color="000000" w:fill="FFFFFF"/>
            <w:vAlign w:val="center"/>
            <w:hideMark/>
          </w:tcPr>
          <w:p w14:paraId="6774A2BE" w14:textId="0AE97E3C" w:rsidR="00B576A0" w:rsidRPr="00654FAF" w:rsidRDefault="00000000" w:rsidP="00654FAF">
            <w:pPr>
              <w:spacing w:after="0" w:line="240" w:lineRule="auto"/>
              <w:ind w:left="28"/>
              <w:jc w:val="center"/>
              <w:rPr>
                <w:bCs/>
              </w:rPr>
            </w:pPr>
            <w:r w:rsidRPr="00654FAF">
              <w:rPr>
                <w:bCs/>
              </w:rPr>
              <w:t>L-</w:t>
            </w:r>
            <w:r w:rsidR="00E02DE4">
              <w:rPr>
                <w:bCs/>
              </w:rPr>
              <w:t>2</w:t>
            </w:r>
          </w:p>
        </w:tc>
        <w:tc>
          <w:tcPr>
            <w:tcW w:w="555" w:type="pct"/>
            <w:shd w:val="clear" w:color="000000" w:fill="FFFFFF"/>
            <w:vAlign w:val="center"/>
            <w:hideMark/>
          </w:tcPr>
          <w:p w14:paraId="009435C9" w14:textId="77777777" w:rsidR="00B576A0" w:rsidRPr="00654FAF" w:rsidRDefault="00000000" w:rsidP="00654FAF">
            <w:pPr>
              <w:spacing w:after="0" w:line="240" w:lineRule="auto"/>
              <w:ind w:left="28"/>
              <w:jc w:val="center"/>
              <w:rPr>
                <w:bCs/>
              </w:rPr>
            </w:pPr>
            <w:r w:rsidRPr="00654FAF">
              <w:rPr>
                <w:bCs/>
              </w:rPr>
              <w:t>Technical</w:t>
            </w:r>
          </w:p>
        </w:tc>
        <w:tc>
          <w:tcPr>
            <w:tcW w:w="360" w:type="pct"/>
            <w:vAlign w:val="center"/>
          </w:tcPr>
          <w:p w14:paraId="50E00808" w14:textId="77777777" w:rsidR="00B576A0" w:rsidRPr="00654FAF" w:rsidRDefault="00000000" w:rsidP="00654FAF">
            <w:pPr>
              <w:spacing w:after="0" w:line="240" w:lineRule="auto"/>
              <w:ind w:left="28"/>
              <w:jc w:val="center"/>
              <w:rPr>
                <w:bCs/>
              </w:rPr>
            </w:pPr>
            <w:r w:rsidRPr="00654FAF">
              <w:rPr>
                <w:bCs/>
              </w:rPr>
              <w:t>5</w:t>
            </w:r>
          </w:p>
        </w:tc>
        <w:tc>
          <w:tcPr>
            <w:tcW w:w="360" w:type="pct"/>
            <w:vAlign w:val="center"/>
          </w:tcPr>
          <w:p w14:paraId="3DA0F499" w14:textId="77777777" w:rsidR="00B576A0" w:rsidRPr="00654FAF" w:rsidRDefault="00000000" w:rsidP="00654FAF">
            <w:pPr>
              <w:spacing w:after="0" w:line="240" w:lineRule="auto"/>
              <w:ind w:left="28"/>
              <w:jc w:val="center"/>
              <w:rPr>
                <w:bCs/>
              </w:rPr>
            </w:pPr>
            <w:r w:rsidRPr="00654FAF">
              <w:rPr>
                <w:bCs/>
              </w:rPr>
              <w:t>30</w:t>
            </w:r>
          </w:p>
        </w:tc>
        <w:tc>
          <w:tcPr>
            <w:tcW w:w="407" w:type="pct"/>
            <w:vAlign w:val="center"/>
          </w:tcPr>
          <w:p w14:paraId="62D460C8" w14:textId="77777777" w:rsidR="00B576A0" w:rsidRPr="00654FAF" w:rsidRDefault="00000000" w:rsidP="00654FAF">
            <w:pPr>
              <w:spacing w:after="0" w:line="240" w:lineRule="auto"/>
              <w:ind w:left="28"/>
              <w:jc w:val="center"/>
              <w:rPr>
                <w:bCs/>
              </w:rPr>
            </w:pPr>
            <w:r w:rsidRPr="00654FAF">
              <w:rPr>
                <w:bCs/>
              </w:rPr>
              <w:t>35</w:t>
            </w:r>
          </w:p>
        </w:tc>
        <w:tc>
          <w:tcPr>
            <w:tcW w:w="591" w:type="pct"/>
            <w:vAlign w:val="center"/>
          </w:tcPr>
          <w:p w14:paraId="0891B246" w14:textId="77777777" w:rsidR="00B576A0" w:rsidRPr="00654FAF" w:rsidRDefault="00000000" w:rsidP="00654FAF">
            <w:pPr>
              <w:spacing w:after="0" w:line="240" w:lineRule="auto"/>
              <w:ind w:left="28"/>
              <w:jc w:val="center"/>
              <w:rPr>
                <w:bCs/>
              </w:rPr>
            </w:pPr>
            <w:r w:rsidRPr="00654FAF">
              <w:rPr>
                <w:bCs/>
              </w:rPr>
              <w:t>2</w:t>
            </w:r>
          </w:p>
        </w:tc>
      </w:tr>
      <w:tr w:rsidR="00B576A0" w14:paraId="76B6C30F" w14:textId="77777777" w:rsidTr="00654FAF">
        <w:trPr>
          <w:trHeight w:val="340"/>
        </w:trPr>
        <w:tc>
          <w:tcPr>
            <w:tcW w:w="758" w:type="pct"/>
            <w:shd w:val="clear" w:color="000000" w:fill="FFFFFF"/>
            <w:hideMark/>
          </w:tcPr>
          <w:p w14:paraId="7DEF37EA" w14:textId="30F79C41" w:rsidR="00B576A0" w:rsidRPr="00654FAF" w:rsidRDefault="00E02DE4" w:rsidP="00E02DE4">
            <w:pPr>
              <w:spacing w:after="0" w:line="240" w:lineRule="auto"/>
              <w:ind w:left="28"/>
              <w:jc w:val="left"/>
              <w:rPr>
                <w:bCs/>
              </w:rPr>
            </w:pPr>
            <w:r w:rsidRPr="00E02DE4">
              <w:rPr>
                <w:bCs/>
              </w:rPr>
              <w:t>0712EPT10</w:t>
            </w:r>
            <w:r w:rsidRPr="00654FAF">
              <w:rPr>
                <w:bCs/>
              </w:rPr>
              <w:t>05</w:t>
            </w:r>
          </w:p>
        </w:tc>
        <w:tc>
          <w:tcPr>
            <w:tcW w:w="1489" w:type="pct"/>
            <w:shd w:val="clear" w:color="000000" w:fill="FFFFFF"/>
            <w:vAlign w:val="center"/>
          </w:tcPr>
          <w:p w14:paraId="5D40FF79" w14:textId="77777777" w:rsidR="00B576A0" w:rsidRPr="00654FAF" w:rsidRDefault="00000000" w:rsidP="00654FAF">
            <w:pPr>
              <w:spacing w:after="0" w:line="240" w:lineRule="auto"/>
              <w:ind w:left="28"/>
              <w:jc w:val="left"/>
              <w:rPr>
                <w:bCs/>
              </w:rPr>
            </w:pPr>
            <w:r>
              <w:rPr>
                <w:bCs/>
              </w:rPr>
              <w:t>Perform Basic Physical Testing of Water &amp; Wastewater</w:t>
            </w:r>
          </w:p>
        </w:tc>
        <w:tc>
          <w:tcPr>
            <w:tcW w:w="480" w:type="pct"/>
            <w:shd w:val="clear" w:color="000000" w:fill="FFFFFF"/>
            <w:vAlign w:val="center"/>
            <w:hideMark/>
          </w:tcPr>
          <w:p w14:paraId="21959B5A" w14:textId="77777777" w:rsidR="00B576A0" w:rsidRPr="00654FAF" w:rsidRDefault="00000000" w:rsidP="00654FAF">
            <w:pPr>
              <w:spacing w:after="0" w:line="240" w:lineRule="auto"/>
              <w:ind w:left="28"/>
              <w:jc w:val="center"/>
              <w:rPr>
                <w:bCs/>
              </w:rPr>
            </w:pPr>
            <w:r w:rsidRPr="00654FAF">
              <w:rPr>
                <w:bCs/>
              </w:rPr>
              <w:t>L-3</w:t>
            </w:r>
          </w:p>
        </w:tc>
        <w:tc>
          <w:tcPr>
            <w:tcW w:w="555" w:type="pct"/>
            <w:shd w:val="clear" w:color="000000" w:fill="FFFFFF"/>
            <w:vAlign w:val="center"/>
            <w:hideMark/>
          </w:tcPr>
          <w:p w14:paraId="03758FBC" w14:textId="77777777" w:rsidR="00B576A0" w:rsidRPr="00654FAF" w:rsidRDefault="00000000" w:rsidP="00654FAF">
            <w:pPr>
              <w:spacing w:after="0" w:line="240" w:lineRule="auto"/>
              <w:ind w:left="28"/>
              <w:jc w:val="center"/>
              <w:rPr>
                <w:bCs/>
              </w:rPr>
            </w:pPr>
            <w:r w:rsidRPr="00654FAF">
              <w:rPr>
                <w:bCs/>
              </w:rPr>
              <w:t>Technical</w:t>
            </w:r>
          </w:p>
        </w:tc>
        <w:tc>
          <w:tcPr>
            <w:tcW w:w="360" w:type="pct"/>
            <w:vAlign w:val="center"/>
          </w:tcPr>
          <w:p w14:paraId="5017D013" w14:textId="77777777" w:rsidR="00B576A0" w:rsidRPr="00654FAF" w:rsidRDefault="00000000" w:rsidP="00654FAF">
            <w:pPr>
              <w:spacing w:after="0" w:line="240" w:lineRule="auto"/>
              <w:ind w:left="28"/>
              <w:jc w:val="center"/>
              <w:rPr>
                <w:bCs/>
              </w:rPr>
            </w:pPr>
            <w:r w:rsidRPr="00654FAF">
              <w:rPr>
                <w:bCs/>
              </w:rPr>
              <w:t>7</w:t>
            </w:r>
          </w:p>
        </w:tc>
        <w:tc>
          <w:tcPr>
            <w:tcW w:w="360" w:type="pct"/>
            <w:vAlign w:val="center"/>
          </w:tcPr>
          <w:p w14:paraId="3C964C42" w14:textId="77777777" w:rsidR="00B576A0" w:rsidRPr="00654FAF" w:rsidRDefault="00000000" w:rsidP="00654FAF">
            <w:pPr>
              <w:spacing w:after="0" w:line="240" w:lineRule="auto"/>
              <w:ind w:left="28"/>
              <w:jc w:val="center"/>
              <w:rPr>
                <w:bCs/>
              </w:rPr>
            </w:pPr>
            <w:r w:rsidRPr="00654FAF">
              <w:rPr>
                <w:bCs/>
              </w:rPr>
              <w:t>66</w:t>
            </w:r>
          </w:p>
        </w:tc>
        <w:tc>
          <w:tcPr>
            <w:tcW w:w="407" w:type="pct"/>
            <w:vAlign w:val="center"/>
          </w:tcPr>
          <w:p w14:paraId="6CF85445" w14:textId="77777777" w:rsidR="00B576A0" w:rsidRPr="00654FAF" w:rsidRDefault="00000000" w:rsidP="00654FAF">
            <w:pPr>
              <w:spacing w:after="0" w:line="240" w:lineRule="auto"/>
              <w:ind w:left="28"/>
              <w:jc w:val="center"/>
              <w:rPr>
                <w:bCs/>
              </w:rPr>
            </w:pPr>
            <w:r w:rsidRPr="00654FAF">
              <w:rPr>
                <w:bCs/>
              </w:rPr>
              <w:t>73</w:t>
            </w:r>
          </w:p>
        </w:tc>
        <w:tc>
          <w:tcPr>
            <w:tcW w:w="591" w:type="pct"/>
            <w:vAlign w:val="center"/>
          </w:tcPr>
          <w:p w14:paraId="0DC5C22C" w14:textId="77777777" w:rsidR="00B576A0" w:rsidRPr="00654FAF" w:rsidRDefault="00000000" w:rsidP="00654FAF">
            <w:pPr>
              <w:spacing w:after="0" w:line="240" w:lineRule="auto"/>
              <w:ind w:left="28"/>
              <w:jc w:val="center"/>
              <w:rPr>
                <w:bCs/>
              </w:rPr>
            </w:pPr>
            <w:r w:rsidRPr="00654FAF">
              <w:rPr>
                <w:bCs/>
              </w:rPr>
              <w:t>4</w:t>
            </w:r>
          </w:p>
        </w:tc>
      </w:tr>
      <w:tr w:rsidR="00B576A0" w14:paraId="1FD299EE" w14:textId="77777777" w:rsidTr="00654FAF">
        <w:trPr>
          <w:trHeight w:val="340"/>
        </w:trPr>
        <w:tc>
          <w:tcPr>
            <w:tcW w:w="758" w:type="pct"/>
            <w:shd w:val="clear" w:color="000000" w:fill="FFFFFF"/>
            <w:hideMark/>
          </w:tcPr>
          <w:p w14:paraId="5C6615AD" w14:textId="34D76EB7" w:rsidR="00B576A0" w:rsidRPr="00654FAF" w:rsidRDefault="00E02DE4" w:rsidP="00E02DE4">
            <w:pPr>
              <w:spacing w:after="0" w:line="240" w:lineRule="auto"/>
              <w:ind w:left="28"/>
              <w:jc w:val="left"/>
              <w:rPr>
                <w:bCs/>
              </w:rPr>
            </w:pPr>
            <w:r w:rsidRPr="00E02DE4">
              <w:rPr>
                <w:bCs/>
              </w:rPr>
              <w:t>0712EPT10</w:t>
            </w:r>
            <w:r w:rsidRPr="00654FAF">
              <w:rPr>
                <w:bCs/>
              </w:rPr>
              <w:t>06</w:t>
            </w:r>
          </w:p>
        </w:tc>
        <w:tc>
          <w:tcPr>
            <w:tcW w:w="1489" w:type="pct"/>
            <w:shd w:val="clear" w:color="000000" w:fill="FFFFFF"/>
            <w:vAlign w:val="center"/>
          </w:tcPr>
          <w:p w14:paraId="535A782C" w14:textId="77777777" w:rsidR="00B576A0" w:rsidRPr="00654FAF" w:rsidRDefault="00000000" w:rsidP="00654FAF">
            <w:pPr>
              <w:spacing w:after="0" w:line="240" w:lineRule="auto"/>
              <w:ind w:left="28" w:firstLine="0"/>
              <w:jc w:val="left"/>
              <w:rPr>
                <w:bCs/>
              </w:rPr>
            </w:pPr>
            <w:r>
              <w:rPr>
                <w:bCs/>
              </w:rPr>
              <w:t>Perform Basic Chemical Testing of Water &amp; Wastewater</w:t>
            </w:r>
          </w:p>
        </w:tc>
        <w:tc>
          <w:tcPr>
            <w:tcW w:w="480" w:type="pct"/>
            <w:shd w:val="clear" w:color="000000" w:fill="FFFFFF"/>
            <w:vAlign w:val="center"/>
            <w:hideMark/>
          </w:tcPr>
          <w:p w14:paraId="50C10028" w14:textId="77777777" w:rsidR="00B576A0" w:rsidRPr="00654FAF" w:rsidRDefault="00000000" w:rsidP="00654FAF">
            <w:pPr>
              <w:spacing w:after="0" w:line="240" w:lineRule="auto"/>
              <w:ind w:left="28"/>
              <w:jc w:val="center"/>
              <w:rPr>
                <w:bCs/>
              </w:rPr>
            </w:pPr>
            <w:r w:rsidRPr="00654FAF">
              <w:rPr>
                <w:bCs/>
              </w:rPr>
              <w:t>L-3</w:t>
            </w:r>
          </w:p>
        </w:tc>
        <w:tc>
          <w:tcPr>
            <w:tcW w:w="555" w:type="pct"/>
            <w:shd w:val="clear" w:color="000000" w:fill="FFFFFF"/>
            <w:vAlign w:val="center"/>
            <w:hideMark/>
          </w:tcPr>
          <w:p w14:paraId="172FE603" w14:textId="77777777" w:rsidR="00B576A0" w:rsidRPr="00654FAF" w:rsidRDefault="00000000" w:rsidP="00654FAF">
            <w:pPr>
              <w:spacing w:after="0" w:line="240" w:lineRule="auto"/>
              <w:ind w:left="28"/>
              <w:jc w:val="center"/>
              <w:rPr>
                <w:bCs/>
              </w:rPr>
            </w:pPr>
            <w:r w:rsidRPr="00654FAF">
              <w:rPr>
                <w:bCs/>
              </w:rPr>
              <w:t>Technical</w:t>
            </w:r>
          </w:p>
        </w:tc>
        <w:tc>
          <w:tcPr>
            <w:tcW w:w="360" w:type="pct"/>
            <w:vAlign w:val="center"/>
          </w:tcPr>
          <w:p w14:paraId="2397AEA6" w14:textId="77777777" w:rsidR="00B576A0" w:rsidRPr="00654FAF" w:rsidRDefault="00000000" w:rsidP="00654FAF">
            <w:pPr>
              <w:spacing w:after="0" w:line="240" w:lineRule="auto"/>
              <w:ind w:left="28"/>
              <w:jc w:val="center"/>
              <w:rPr>
                <w:bCs/>
              </w:rPr>
            </w:pPr>
            <w:r w:rsidRPr="00654FAF">
              <w:rPr>
                <w:bCs/>
              </w:rPr>
              <w:t>10</w:t>
            </w:r>
          </w:p>
        </w:tc>
        <w:tc>
          <w:tcPr>
            <w:tcW w:w="360" w:type="pct"/>
            <w:vAlign w:val="center"/>
          </w:tcPr>
          <w:p w14:paraId="0D13DA91" w14:textId="77777777" w:rsidR="00B576A0" w:rsidRPr="00654FAF" w:rsidRDefault="00000000" w:rsidP="00654FAF">
            <w:pPr>
              <w:spacing w:after="0" w:line="240" w:lineRule="auto"/>
              <w:ind w:left="28"/>
              <w:jc w:val="center"/>
              <w:rPr>
                <w:bCs/>
              </w:rPr>
            </w:pPr>
            <w:r w:rsidRPr="00654FAF">
              <w:rPr>
                <w:bCs/>
              </w:rPr>
              <w:t>60</w:t>
            </w:r>
          </w:p>
        </w:tc>
        <w:tc>
          <w:tcPr>
            <w:tcW w:w="407" w:type="pct"/>
            <w:vAlign w:val="center"/>
          </w:tcPr>
          <w:p w14:paraId="4DB4B25C" w14:textId="77777777" w:rsidR="00B576A0" w:rsidRPr="00654FAF" w:rsidRDefault="00000000" w:rsidP="00654FAF">
            <w:pPr>
              <w:spacing w:after="0" w:line="240" w:lineRule="auto"/>
              <w:ind w:left="28"/>
              <w:jc w:val="center"/>
              <w:rPr>
                <w:bCs/>
              </w:rPr>
            </w:pPr>
            <w:r w:rsidRPr="00654FAF">
              <w:rPr>
                <w:bCs/>
              </w:rPr>
              <w:t>70</w:t>
            </w:r>
          </w:p>
        </w:tc>
        <w:tc>
          <w:tcPr>
            <w:tcW w:w="591" w:type="pct"/>
            <w:vAlign w:val="center"/>
          </w:tcPr>
          <w:p w14:paraId="282B4A6A" w14:textId="77777777" w:rsidR="00B576A0" w:rsidRPr="00654FAF" w:rsidRDefault="00000000" w:rsidP="00654FAF">
            <w:pPr>
              <w:spacing w:after="0" w:line="240" w:lineRule="auto"/>
              <w:ind w:left="28"/>
              <w:jc w:val="center"/>
              <w:rPr>
                <w:bCs/>
              </w:rPr>
            </w:pPr>
            <w:r w:rsidRPr="00654FAF">
              <w:rPr>
                <w:bCs/>
              </w:rPr>
              <w:t>4</w:t>
            </w:r>
          </w:p>
        </w:tc>
      </w:tr>
      <w:tr w:rsidR="00B576A0" w14:paraId="67508D21" w14:textId="77777777" w:rsidTr="00654FAF">
        <w:trPr>
          <w:trHeight w:val="340"/>
        </w:trPr>
        <w:tc>
          <w:tcPr>
            <w:tcW w:w="758" w:type="pct"/>
            <w:shd w:val="clear" w:color="000000" w:fill="FFFFFF"/>
            <w:hideMark/>
          </w:tcPr>
          <w:p w14:paraId="6D67F5A2" w14:textId="30E33BE7" w:rsidR="00B576A0" w:rsidRPr="00654FAF" w:rsidRDefault="00E02DE4" w:rsidP="00E02DE4">
            <w:pPr>
              <w:spacing w:after="0" w:line="240" w:lineRule="auto"/>
              <w:ind w:left="28"/>
              <w:jc w:val="left"/>
              <w:rPr>
                <w:bCs/>
              </w:rPr>
            </w:pPr>
            <w:r w:rsidRPr="00E02DE4">
              <w:rPr>
                <w:bCs/>
              </w:rPr>
              <w:t>0712EPT10</w:t>
            </w:r>
            <w:r w:rsidRPr="00654FAF">
              <w:rPr>
                <w:bCs/>
              </w:rPr>
              <w:t>07</w:t>
            </w:r>
          </w:p>
        </w:tc>
        <w:tc>
          <w:tcPr>
            <w:tcW w:w="1489" w:type="pct"/>
            <w:shd w:val="clear" w:color="000000" w:fill="FFFFFF"/>
            <w:vAlign w:val="center"/>
          </w:tcPr>
          <w:p w14:paraId="48472E34" w14:textId="77777777" w:rsidR="00B576A0" w:rsidRPr="00654FAF" w:rsidRDefault="00000000" w:rsidP="00654FAF">
            <w:pPr>
              <w:spacing w:after="0" w:line="240" w:lineRule="auto"/>
              <w:ind w:left="28"/>
              <w:jc w:val="left"/>
              <w:rPr>
                <w:bCs/>
              </w:rPr>
            </w:pPr>
            <w:r>
              <w:rPr>
                <w:bCs/>
              </w:rPr>
              <w:t>Perform Basic Microbiology Testing of Water</w:t>
            </w:r>
          </w:p>
        </w:tc>
        <w:tc>
          <w:tcPr>
            <w:tcW w:w="480" w:type="pct"/>
            <w:shd w:val="clear" w:color="000000" w:fill="FFFFFF"/>
            <w:vAlign w:val="center"/>
            <w:hideMark/>
          </w:tcPr>
          <w:p w14:paraId="6DC45F86" w14:textId="77777777" w:rsidR="00B576A0" w:rsidRPr="00654FAF" w:rsidRDefault="00000000" w:rsidP="00654FAF">
            <w:pPr>
              <w:spacing w:after="0" w:line="240" w:lineRule="auto"/>
              <w:ind w:left="28"/>
              <w:jc w:val="center"/>
              <w:rPr>
                <w:bCs/>
              </w:rPr>
            </w:pPr>
            <w:r w:rsidRPr="00654FAF">
              <w:rPr>
                <w:bCs/>
              </w:rPr>
              <w:t>L-3</w:t>
            </w:r>
          </w:p>
        </w:tc>
        <w:tc>
          <w:tcPr>
            <w:tcW w:w="555" w:type="pct"/>
            <w:shd w:val="clear" w:color="000000" w:fill="FFFFFF"/>
            <w:vAlign w:val="center"/>
            <w:hideMark/>
          </w:tcPr>
          <w:p w14:paraId="21918155" w14:textId="77777777" w:rsidR="00B576A0" w:rsidRPr="00654FAF" w:rsidRDefault="00000000" w:rsidP="00654FAF">
            <w:pPr>
              <w:spacing w:after="0" w:line="240" w:lineRule="auto"/>
              <w:ind w:left="28"/>
              <w:jc w:val="center"/>
              <w:rPr>
                <w:bCs/>
              </w:rPr>
            </w:pPr>
            <w:r w:rsidRPr="00654FAF">
              <w:rPr>
                <w:bCs/>
              </w:rPr>
              <w:t>Technical</w:t>
            </w:r>
          </w:p>
        </w:tc>
        <w:tc>
          <w:tcPr>
            <w:tcW w:w="360" w:type="pct"/>
            <w:vAlign w:val="center"/>
          </w:tcPr>
          <w:p w14:paraId="661B51D9" w14:textId="77777777" w:rsidR="00B576A0" w:rsidRPr="00654FAF" w:rsidRDefault="00000000" w:rsidP="00654FAF">
            <w:pPr>
              <w:spacing w:after="0" w:line="240" w:lineRule="auto"/>
              <w:ind w:left="28"/>
              <w:jc w:val="center"/>
              <w:rPr>
                <w:bCs/>
              </w:rPr>
            </w:pPr>
            <w:r w:rsidRPr="00654FAF">
              <w:rPr>
                <w:bCs/>
              </w:rPr>
              <w:t>5</w:t>
            </w:r>
          </w:p>
        </w:tc>
        <w:tc>
          <w:tcPr>
            <w:tcW w:w="360" w:type="pct"/>
            <w:vAlign w:val="center"/>
          </w:tcPr>
          <w:p w14:paraId="411FE5F9" w14:textId="77777777" w:rsidR="00B576A0" w:rsidRPr="00654FAF" w:rsidRDefault="00000000" w:rsidP="00654FAF">
            <w:pPr>
              <w:spacing w:after="0" w:line="240" w:lineRule="auto"/>
              <w:ind w:left="28"/>
              <w:jc w:val="center"/>
              <w:rPr>
                <w:bCs/>
              </w:rPr>
            </w:pPr>
            <w:r w:rsidRPr="00654FAF">
              <w:rPr>
                <w:bCs/>
              </w:rPr>
              <w:t>30</w:t>
            </w:r>
          </w:p>
        </w:tc>
        <w:tc>
          <w:tcPr>
            <w:tcW w:w="407" w:type="pct"/>
            <w:vAlign w:val="center"/>
          </w:tcPr>
          <w:p w14:paraId="7FC649C2" w14:textId="77777777" w:rsidR="00B576A0" w:rsidRPr="00654FAF" w:rsidRDefault="00000000" w:rsidP="00654FAF">
            <w:pPr>
              <w:spacing w:after="0" w:line="240" w:lineRule="auto"/>
              <w:ind w:left="28"/>
              <w:jc w:val="center"/>
              <w:rPr>
                <w:bCs/>
              </w:rPr>
            </w:pPr>
            <w:r w:rsidRPr="00654FAF">
              <w:rPr>
                <w:bCs/>
              </w:rPr>
              <w:t>35</w:t>
            </w:r>
          </w:p>
        </w:tc>
        <w:tc>
          <w:tcPr>
            <w:tcW w:w="591" w:type="pct"/>
            <w:vAlign w:val="center"/>
          </w:tcPr>
          <w:p w14:paraId="7508A28A" w14:textId="77777777" w:rsidR="00B576A0" w:rsidRPr="00654FAF" w:rsidRDefault="00000000" w:rsidP="00654FAF">
            <w:pPr>
              <w:spacing w:after="0" w:line="240" w:lineRule="auto"/>
              <w:ind w:left="28"/>
              <w:jc w:val="center"/>
              <w:rPr>
                <w:bCs/>
              </w:rPr>
            </w:pPr>
            <w:r w:rsidRPr="00654FAF">
              <w:rPr>
                <w:bCs/>
              </w:rPr>
              <w:t>2</w:t>
            </w:r>
          </w:p>
        </w:tc>
      </w:tr>
      <w:tr w:rsidR="00B576A0" w14:paraId="42E5FAE4" w14:textId="77777777" w:rsidTr="00654FAF">
        <w:trPr>
          <w:trHeight w:val="340"/>
        </w:trPr>
        <w:tc>
          <w:tcPr>
            <w:tcW w:w="758" w:type="pct"/>
            <w:shd w:val="clear" w:color="000000" w:fill="FFFFFF"/>
          </w:tcPr>
          <w:p w14:paraId="184314B7" w14:textId="166D517C" w:rsidR="00B576A0" w:rsidRPr="00654FAF" w:rsidRDefault="00E02DE4" w:rsidP="00E02DE4">
            <w:pPr>
              <w:spacing w:after="0" w:line="240" w:lineRule="auto"/>
              <w:ind w:left="28"/>
              <w:jc w:val="left"/>
              <w:rPr>
                <w:bCs/>
              </w:rPr>
            </w:pPr>
            <w:r w:rsidRPr="00E02DE4">
              <w:rPr>
                <w:bCs/>
              </w:rPr>
              <w:t>0712EPT10</w:t>
            </w:r>
            <w:r w:rsidRPr="00654FAF">
              <w:rPr>
                <w:bCs/>
              </w:rPr>
              <w:t>08</w:t>
            </w:r>
          </w:p>
        </w:tc>
        <w:tc>
          <w:tcPr>
            <w:tcW w:w="1489" w:type="pct"/>
            <w:shd w:val="clear" w:color="000000" w:fill="FFFFFF"/>
            <w:vAlign w:val="center"/>
          </w:tcPr>
          <w:p w14:paraId="607E6F45" w14:textId="77777777" w:rsidR="00B576A0" w:rsidRDefault="00000000" w:rsidP="00203FDB">
            <w:pPr>
              <w:spacing w:after="0" w:line="240" w:lineRule="auto"/>
              <w:ind w:left="28"/>
              <w:jc w:val="left"/>
              <w:rPr>
                <w:bCs/>
              </w:rPr>
            </w:pPr>
            <w:r>
              <w:rPr>
                <w:bCs/>
              </w:rPr>
              <w:t>On Job Training</w:t>
            </w:r>
          </w:p>
        </w:tc>
        <w:tc>
          <w:tcPr>
            <w:tcW w:w="480" w:type="pct"/>
            <w:shd w:val="clear" w:color="000000" w:fill="FFFFFF"/>
            <w:vAlign w:val="center"/>
          </w:tcPr>
          <w:p w14:paraId="6D7F8C25" w14:textId="77777777" w:rsidR="00B576A0" w:rsidRPr="00654FAF" w:rsidRDefault="00000000" w:rsidP="00654FAF">
            <w:pPr>
              <w:spacing w:after="0" w:line="240" w:lineRule="auto"/>
              <w:ind w:left="28"/>
              <w:jc w:val="center"/>
              <w:rPr>
                <w:bCs/>
              </w:rPr>
            </w:pPr>
            <w:r w:rsidRPr="00654FAF">
              <w:rPr>
                <w:bCs/>
              </w:rPr>
              <w:t>L-3</w:t>
            </w:r>
          </w:p>
        </w:tc>
        <w:tc>
          <w:tcPr>
            <w:tcW w:w="555" w:type="pct"/>
            <w:shd w:val="clear" w:color="000000" w:fill="FFFFFF"/>
            <w:vAlign w:val="center"/>
          </w:tcPr>
          <w:p w14:paraId="51305EBA" w14:textId="77777777" w:rsidR="00B576A0" w:rsidRPr="00654FAF" w:rsidRDefault="00000000" w:rsidP="00654FAF">
            <w:pPr>
              <w:spacing w:after="0" w:line="240" w:lineRule="auto"/>
              <w:ind w:left="28"/>
              <w:jc w:val="center"/>
              <w:rPr>
                <w:bCs/>
              </w:rPr>
            </w:pPr>
            <w:r w:rsidRPr="00654FAF">
              <w:rPr>
                <w:bCs/>
              </w:rPr>
              <w:t>Technical</w:t>
            </w:r>
          </w:p>
        </w:tc>
        <w:tc>
          <w:tcPr>
            <w:tcW w:w="360" w:type="pct"/>
            <w:vAlign w:val="center"/>
          </w:tcPr>
          <w:p w14:paraId="47AEE601" w14:textId="77777777" w:rsidR="00B576A0" w:rsidRPr="00654FAF" w:rsidRDefault="00000000" w:rsidP="00654FAF">
            <w:pPr>
              <w:spacing w:after="0" w:line="240" w:lineRule="auto"/>
              <w:ind w:left="28"/>
              <w:jc w:val="center"/>
              <w:rPr>
                <w:bCs/>
              </w:rPr>
            </w:pPr>
            <w:r w:rsidRPr="00654FAF">
              <w:rPr>
                <w:bCs/>
              </w:rPr>
              <w:t>-</w:t>
            </w:r>
          </w:p>
        </w:tc>
        <w:tc>
          <w:tcPr>
            <w:tcW w:w="360" w:type="pct"/>
            <w:vAlign w:val="center"/>
          </w:tcPr>
          <w:p w14:paraId="1BBA8570" w14:textId="159AA242" w:rsidR="00B576A0" w:rsidRPr="00654FAF" w:rsidRDefault="00E02DE4" w:rsidP="00654FAF">
            <w:pPr>
              <w:spacing w:after="0" w:line="240" w:lineRule="auto"/>
              <w:ind w:left="28"/>
              <w:jc w:val="center"/>
              <w:rPr>
                <w:bCs/>
              </w:rPr>
            </w:pPr>
            <w:r>
              <w:rPr>
                <w:bCs/>
              </w:rPr>
              <w:t>120</w:t>
            </w:r>
          </w:p>
        </w:tc>
        <w:tc>
          <w:tcPr>
            <w:tcW w:w="407" w:type="pct"/>
            <w:vAlign w:val="center"/>
          </w:tcPr>
          <w:p w14:paraId="5D9DE1B1" w14:textId="77777777" w:rsidR="00B576A0" w:rsidRPr="00654FAF" w:rsidRDefault="00000000" w:rsidP="00654FAF">
            <w:pPr>
              <w:spacing w:after="0" w:line="240" w:lineRule="auto"/>
              <w:ind w:left="28"/>
              <w:jc w:val="center"/>
              <w:rPr>
                <w:bCs/>
              </w:rPr>
            </w:pPr>
            <w:r w:rsidRPr="00654FAF">
              <w:rPr>
                <w:bCs/>
              </w:rPr>
              <w:t>120</w:t>
            </w:r>
          </w:p>
        </w:tc>
        <w:tc>
          <w:tcPr>
            <w:tcW w:w="591" w:type="pct"/>
            <w:vAlign w:val="center"/>
          </w:tcPr>
          <w:p w14:paraId="0CE8327F" w14:textId="77777777" w:rsidR="00B576A0" w:rsidRPr="00654FAF" w:rsidRDefault="00000000" w:rsidP="00654FAF">
            <w:pPr>
              <w:spacing w:after="0" w:line="240" w:lineRule="auto"/>
              <w:ind w:left="28"/>
              <w:jc w:val="center"/>
              <w:rPr>
                <w:bCs/>
              </w:rPr>
            </w:pPr>
            <w:r w:rsidRPr="00654FAF">
              <w:rPr>
                <w:bCs/>
              </w:rPr>
              <w:t>3</w:t>
            </w:r>
          </w:p>
        </w:tc>
      </w:tr>
      <w:tr w:rsidR="00B576A0" w14:paraId="580092BF" w14:textId="77777777" w:rsidTr="00654FAF">
        <w:trPr>
          <w:trHeight w:val="340"/>
        </w:trPr>
        <w:tc>
          <w:tcPr>
            <w:tcW w:w="2247" w:type="pct"/>
            <w:gridSpan w:val="2"/>
            <w:shd w:val="clear" w:color="000000" w:fill="FFFFFF"/>
            <w:vAlign w:val="center"/>
          </w:tcPr>
          <w:p w14:paraId="0BD6E4FB" w14:textId="77777777" w:rsidR="00B576A0" w:rsidRDefault="00000000" w:rsidP="00654FAF">
            <w:pPr>
              <w:spacing w:after="0" w:line="240" w:lineRule="auto"/>
              <w:ind w:left="28"/>
              <w:jc w:val="center"/>
              <w:rPr>
                <w:b/>
                <w:bCs/>
              </w:rPr>
            </w:pPr>
            <w:r>
              <w:rPr>
                <w:b/>
                <w:bCs/>
              </w:rPr>
              <w:t>Total</w:t>
            </w:r>
          </w:p>
        </w:tc>
        <w:tc>
          <w:tcPr>
            <w:tcW w:w="480" w:type="pct"/>
            <w:shd w:val="clear" w:color="000000" w:fill="FFFFFF"/>
            <w:vAlign w:val="center"/>
          </w:tcPr>
          <w:p w14:paraId="4E1B3717" w14:textId="77777777" w:rsidR="00B576A0" w:rsidRDefault="00B576A0">
            <w:pPr>
              <w:spacing w:after="0" w:line="240" w:lineRule="auto"/>
              <w:jc w:val="left"/>
              <w:rPr>
                <w:color w:val="000000"/>
              </w:rPr>
            </w:pPr>
          </w:p>
        </w:tc>
        <w:tc>
          <w:tcPr>
            <w:tcW w:w="555" w:type="pct"/>
            <w:shd w:val="clear" w:color="000000" w:fill="FFFFFF"/>
            <w:vAlign w:val="center"/>
          </w:tcPr>
          <w:p w14:paraId="051D5942" w14:textId="77777777" w:rsidR="00B576A0" w:rsidRDefault="00B576A0">
            <w:pPr>
              <w:spacing w:after="0" w:line="240" w:lineRule="auto"/>
              <w:jc w:val="center"/>
              <w:rPr>
                <w:color w:val="000000"/>
              </w:rPr>
            </w:pPr>
          </w:p>
        </w:tc>
        <w:tc>
          <w:tcPr>
            <w:tcW w:w="360" w:type="pct"/>
            <w:vAlign w:val="center"/>
          </w:tcPr>
          <w:p w14:paraId="51F5DBAB" w14:textId="77777777" w:rsidR="00B576A0" w:rsidRDefault="00000000">
            <w:pPr>
              <w:spacing w:after="0" w:line="240" w:lineRule="auto"/>
              <w:ind w:left="0"/>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52</w:t>
            </w:r>
            <w:r>
              <w:rPr>
                <w:color w:val="000000"/>
              </w:rPr>
              <w:fldChar w:fldCharType="end"/>
            </w:r>
          </w:p>
        </w:tc>
        <w:tc>
          <w:tcPr>
            <w:tcW w:w="360" w:type="pct"/>
            <w:vAlign w:val="center"/>
          </w:tcPr>
          <w:p w14:paraId="5FF90CC8" w14:textId="4DAEAE76" w:rsidR="00B576A0" w:rsidRDefault="00E02DE4">
            <w:pPr>
              <w:spacing w:after="0" w:line="240" w:lineRule="auto"/>
              <w:ind w:left="0"/>
              <w:jc w:val="center"/>
              <w:rPr>
                <w:color w:val="000000"/>
              </w:rPr>
            </w:pPr>
            <w:r>
              <w:rPr>
                <w:color w:val="000000"/>
              </w:rPr>
              <w:t>396</w:t>
            </w:r>
          </w:p>
        </w:tc>
        <w:tc>
          <w:tcPr>
            <w:tcW w:w="407" w:type="pct"/>
            <w:vAlign w:val="center"/>
          </w:tcPr>
          <w:p w14:paraId="706C3071" w14:textId="77777777" w:rsidR="00B576A0" w:rsidRDefault="00000000">
            <w:pPr>
              <w:spacing w:after="0" w:line="240" w:lineRule="auto"/>
              <w:ind w:left="-95"/>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448</w:t>
            </w:r>
            <w:r>
              <w:rPr>
                <w:color w:val="000000"/>
              </w:rPr>
              <w:fldChar w:fldCharType="end"/>
            </w:r>
          </w:p>
        </w:tc>
        <w:tc>
          <w:tcPr>
            <w:tcW w:w="591" w:type="pct"/>
            <w:vAlign w:val="center"/>
          </w:tcPr>
          <w:p w14:paraId="018B4C73" w14:textId="77777777" w:rsidR="00B576A0" w:rsidRDefault="00000000">
            <w:pPr>
              <w:spacing w:after="0" w:line="240" w:lineRule="auto"/>
              <w:ind w:left="-95"/>
              <w:jc w:val="center"/>
              <w:rPr>
                <w:rFonts w:ascii="Calibri" w:hAnsi="Calibri" w:cs="Calibri"/>
                <w:color w:val="000000"/>
              </w:rPr>
            </w:pPr>
            <w:r>
              <w:rPr>
                <w:color w:val="000000"/>
              </w:rPr>
              <w:fldChar w:fldCharType="begin"/>
            </w:r>
            <w:r>
              <w:rPr>
                <w:color w:val="000000"/>
              </w:rPr>
              <w:instrText xml:space="preserve"> =SUM(Above) </w:instrText>
            </w:r>
            <w:r>
              <w:rPr>
                <w:color w:val="000000"/>
              </w:rPr>
              <w:fldChar w:fldCharType="separate"/>
            </w:r>
            <w:r>
              <w:rPr>
                <w:color w:val="000000"/>
              </w:rPr>
              <w:t>22</w:t>
            </w:r>
            <w:r>
              <w:rPr>
                <w:color w:val="000000"/>
              </w:rPr>
              <w:fldChar w:fldCharType="end"/>
            </w:r>
          </w:p>
        </w:tc>
      </w:tr>
    </w:tbl>
    <w:p w14:paraId="290A815B" w14:textId="77777777" w:rsidR="00B576A0" w:rsidRPr="00654FAF" w:rsidRDefault="00000000">
      <w:pPr>
        <w:pStyle w:val="Heading1"/>
        <w:numPr>
          <w:ilvl w:val="0"/>
          <w:numId w:val="2"/>
        </w:numPr>
        <w:spacing w:before="240"/>
        <w:ind w:left="360"/>
      </w:pPr>
      <w:bookmarkStart w:id="22" w:name="_26in1rg" w:colFirst="0" w:colLast="0"/>
      <w:bookmarkStart w:id="23" w:name="_Toc214108809"/>
      <w:bookmarkStart w:id="24" w:name="_Toc214109270"/>
      <w:bookmarkStart w:id="25" w:name="_Toc214312606"/>
      <w:bookmarkStart w:id="26" w:name="_Toc215951439"/>
      <w:bookmarkEnd w:id="22"/>
      <w:r w:rsidRPr="00654FAF">
        <w:t>Daily Contact Hours</w:t>
      </w:r>
      <w:bookmarkEnd w:id="23"/>
      <w:bookmarkEnd w:id="24"/>
      <w:bookmarkEnd w:id="25"/>
      <w:bookmarkEnd w:id="26"/>
    </w:p>
    <w:tbl>
      <w:tblPr>
        <w:tblW w:w="144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B576A0" w14:paraId="50568FEF" w14:textId="77777777">
        <w:trPr>
          <w:trHeight w:val="359"/>
        </w:trPr>
        <w:tc>
          <w:tcPr>
            <w:tcW w:w="6946" w:type="dxa"/>
          </w:tcPr>
          <w:p w14:paraId="13114871" w14:textId="77777777" w:rsidR="00B576A0" w:rsidRDefault="00000000">
            <w:pPr>
              <w:pStyle w:val="TableParagraph"/>
              <w:ind w:left="14"/>
              <w:rPr>
                <w:rFonts w:ascii="Arial" w:hAnsi="Arial" w:cs="Arial"/>
                <w:b/>
                <w:color w:val="000000"/>
                <w:szCs w:val="20"/>
              </w:rPr>
            </w:pPr>
            <w:r>
              <w:rPr>
                <w:rFonts w:ascii="Arial" w:hAnsi="Arial" w:cs="Arial"/>
                <w:b/>
                <w:color w:val="000000"/>
                <w:spacing w:val="-2"/>
                <w:szCs w:val="20"/>
              </w:rPr>
              <w:t xml:space="preserve">Daily Contact Hours by Institute </w:t>
            </w:r>
          </w:p>
        </w:tc>
        <w:tc>
          <w:tcPr>
            <w:tcW w:w="7513" w:type="dxa"/>
          </w:tcPr>
          <w:p w14:paraId="1914DC5D" w14:textId="77777777" w:rsidR="00B576A0" w:rsidRDefault="00000000">
            <w:pPr>
              <w:pStyle w:val="TableParagraph"/>
              <w:ind w:left="10"/>
              <w:jc w:val="center"/>
              <w:rPr>
                <w:rFonts w:ascii="Arial" w:hAnsi="Arial" w:cs="Arial"/>
                <w:b/>
                <w:color w:val="000000"/>
                <w:szCs w:val="20"/>
              </w:rPr>
            </w:pPr>
            <w:r>
              <w:rPr>
                <w:rFonts w:ascii="Arial" w:hAnsi="Arial" w:cs="Arial"/>
                <w:b/>
                <w:color w:val="000000"/>
                <w:spacing w:val="-2"/>
                <w:szCs w:val="20"/>
              </w:rPr>
              <w:t>Duration</w:t>
            </w:r>
          </w:p>
        </w:tc>
      </w:tr>
      <w:tr w:rsidR="001E2B1E" w14:paraId="5DB231BB" w14:textId="77777777" w:rsidTr="00F07754">
        <w:trPr>
          <w:trHeight w:val="57"/>
        </w:trPr>
        <w:tc>
          <w:tcPr>
            <w:tcW w:w="6946" w:type="dxa"/>
            <w:vAlign w:val="center"/>
          </w:tcPr>
          <w:p w14:paraId="23DCADDA" w14:textId="570ABA5E" w:rsidR="001E2B1E" w:rsidRPr="00F77FA0" w:rsidRDefault="001E2B1E" w:rsidP="001E2B1E">
            <w:pPr>
              <w:spacing w:after="0" w:line="240" w:lineRule="auto"/>
              <w:ind w:left="28"/>
              <w:jc w:val="center"/>
              <w:rPr>
                <w:bCs/>
              </w:rPr>
            </w:pPr>
            <w:r>
              <w:rPr>
                <w:bCs/>
              </w:rPr>
              <w:t>2</w:t>
            </w:r>
          </w:p>
        </w:tc>
        <w:tc>
          <w:tcPr>
            <w:tcW w:w="7513" w:type="dxa"/>
            <w:vAlign w:val="bottom"/>
          </w:tcPr>
          <w:p w14:paraId="6406387E" w14:textId="199A5CA6" w:rsidR="001E2B1E" w:rsidRPr="001E2B1E" w:rsidRDefault="001E2B1E" w:rsidP="001E2B1E">
            <w:pPr>
              <w:pStyle w:val="TableParagraph"/>
              <w:ind w:left="22"/>
              <w:jc w:val="center"/>
              <w:rPr>
                <w:rFonts w:asciiTheme="minorBidi" w:hAnsiTheme="minorBidi" w:cstheme="minorBidi"/>
                <w:color w:val="000000"/>
                <w:szCs w:val="20"/>
              </w:rPr>
            </w:pPr>
            <w:r w:rsidRPr="001E2B1E">
              <w:rPr>
                <w:rFonts w:asciiTheme="minorBidi" w:hAnsiTheme="minorBidi" w:cstheme="minorBidi"/>
                <w:color w:val="000000"/>
              </w:rPr>
              <w:t>9</w:t>
            </w:r>
            <w:r>
              <w:rPr>
                <w:rFonts w:asciiTheme="minorBidi" w:hAnsiTheme="minorBidi" w:cstheme="minorBidi"/>
                <w:color w:val="000000"/>
              </w:rPr>
              <w:t xml:space="preserve"> months</w:t>
            </w:r>
          </w:p>
        </w:tc>
      </w:tr>
      <w:tr w:rsidR="001E2B1E" w14:paraId="7E37372D" w14:textId="77777777" w:rsidTr="00F07754">
        <w:trPr>
          <w:trHeight w:val="57"/>
        </w:trPr>
        <w:tc>
          <w:tcPr>
            <w:tcW w:w="6946" w:type="dxa"/>
            <w:vAlign w:val="center"/>
          </w:tcPr>
          <w:p w14:paraId="182ACBB9" w14:textId="00A5E560" w:rsidR="001E2B1E" w:rsidRPr="00F77FA0" w:rsidRDefault="001E2B1E" w:rsidP="001E2B1E">
            <w:pPr>
              <w:spacing w:after="0" w:line="240" w:lineRule="auto"/>
              <w:ind w:left="28"/>
              <w:jc w:val="center"/>
              <w:rPr>
                <w:bCs/>
              </w:rPr>
            </w:pPr>
            <w:r>
              <w:rPr>
                <w:bCs/>
              </w:rPr>
              <w:t>4</w:t>
            </w:r>
          </w:p>
        </w:tc>
        <w:tc>
          <w:tcPr>
            <w:tcW w:w="7513" w:type="dxa"/>
            <w:vAlign w:val="bottom"/>
          </w:tcPr>
          <w:p w14:paraId="3CD62431" w14:textId="51338229" w:rsidR="001E2B1E" w:rsidRPr="001E2B1E" w:rsidRDefault="001E2B1E" w:rsidP="001E2B1E">
            <w:pPr>
              <w:pStyle w:val="TableParagraph"/>
              <w:ind w:left="22"/>
              <w:jc w:val="center"/>
              <w:rPr>
                <w:rFonts w:asciiTheme="minorBidi" w:hAnsiTheme="minorBidi" w:cstheme="minorBidi"/>
                <w:color w:val="000000"/>
                <w:szCs w:val="20"/>
              </w:rPr>
            </w:pPr>
            <w:r w:rsidRPr="001E2B1E">
              <w:rPr>
                <w:rFonts w:asciiTheme="minorBidi" w:hAnsiTheme="minorBidi" w:cstheme="minorBidi"/>
                <w:color w:val="000000"/>
              </w:rPr>
              <w:t>5</w:t>
            </w:r>
            <w:r>
              <w:rPr>
                <w:rFonts w:asciiTheme="minorBidi" w:hAnsiTheme="minorBidi" w:cstheme="minorBidi"/>
                <w:color w:val="000000"/>
              </w:rPr>
              <w:t xml:space="preserve"> months</w:t>
            </w:r>
          </w:p>
        </w:tc>
      </w:tr>
      <w:tr w:rsidR="001E2B1E" w14:paraId="1550208B" w14:textId="77777777" w:rsidTr="00F07754">
        <w:trPr>
          <w:trHeight w:val="57"/>
        </w:trPr>
        <w:tc>
          <w:tcPr>
            <w:tcW w:w="6946" w:type="dxa"/>
            <w:vAlign w:val="center"/>
          </w:tcPr>
          <w:p w14:paraId="274CAF36" w14:textId="4D5C7DD6" w:rsidR="001E2B1E" w:rsidRPr="00F77FA0" w:rsidRDefault="001E2B1E" w:rsidP="001E2B1E">
            <w:pPr>
              <w:spacing w:after="0" w:line="240" w:lineRule="auto"/>
              <w:ind w:left="28"/>
              <w:jc w:val="center"/>
              <w:rPr>
                <w:bCs/>
              </w:rPr>
            </w:pPr>
            <w:r>
              <w:rPr>
                <w:bCs/>
              </w:rPr>
              <w:t>5</w:t>
            </w:r>
          </w:p>
        </w:tc>
        <w:tc>
          <w:tcPr>
            <w:tcW w:w="7513" w:type="dxa"/>
            <w:vAlign w:val="bottom"/>
          </w:tcPr>
          <w:p w14:paraId="43EA79D1" w14:textId="09FC6A16" w:rsidR="001E2B1E" w:rsidRPr="001E2B1E" w:rsidRDefault="001E2B1E" w:rsidP="001E2B1E">
            <w:pPr>
              <w:pStyle w:val="TableParagraph"/>
              <w:ind w:left="22"/>
              <w:jc w:val="center"/>
              <w:rPr>
                <w:rFonts w:asciiTheme="minorBidi" w:hAnsiTheme="minorBidi" w:cstheme="minorBidi"/>
                <w:color w:val="000000"/>
                <w:szCs w:val="20"/>
              </w:rPr>
            </w:pPr>
            <w:r w:rsidRPr="001E2B1E">
              <w:rPr>
                <w:rFonts w:asciiTheme="minorBidi" w:hAnsiTheme="minorBidi" w:cstheme="minorBidi"/>
                <w:color w:val="000000"/>
              </w:rPr>
              <w:t>4</w:t>
            </w:r>
            <w:r>
              <w:rPr>
                <w:rFonts w:asciiTheme="minorBidi" w:hAnsiTheme="minorBidi" w:cstheme="minorBidi"/>
                <w:color w:val="000000"/>
              </w:rPr>
              <w:t xml:space="preserve"> months</w:t>
            </w:r>
          </w:p>
        </w:tc>
      </w:tr>
      <w:tr w:rsidR="001E2B1E" w14:paraId="01FE0ED3" w14:textId="77777777" w:rsidTr="00F07754">
        <w:trPr>
          <w:trHeight w:val="57"/>
        </w:trPr>
        <w:tc>
          <w:tcPr>
            <w:tcW w:w="6946" w:type="dxa"/>
            <w:vAlign w:val="center"/>
          </w:tcPr>
          <w:p w14:paraId="3DFD3143" w14:textId="71964342" w:rsidR="001E2B1E" w:rsidRPr="00F77FA0" w:rsidRDefault="001E2B1E" w:rsidP="001E2B1E">
            <w:pPr>
              <w:spacing w:after="0" w:line="240" w:lineRule="auto"/>
              <w:ind w:left="28"/>
              <w:jc w:val="center"/>
              <w:rPr>
                <w:bCs/>
              </w:rPr>
            </w:pPr>
            <w:r>
              <w:rPr>
                <w:bCs/>
              </w:rPr>
              <w:t>6</w:t>
            </w:r>
          </w:p>
        </w:tc>
        <w:tc>
          <w:tcPr>
            <w:tcW w:w="7513" w:type="dxa"/>
            <w:vAlign w:val="bottom"/>
          </w:tcPr>
          <w:p w14:paraId="3557BD18" w14:textId="7DF74C1D" w:rsidR="001E2B1E" w:rsidRPr="001E2B1E" w:rsidRDefault="001E2B1E" w:rsidP="001E2B1E">
            <w:pPr>
              <w:pStyle w:val="TableParagraph"/>
              <w:ind w:left="22"/>
              <w:jc w:val="center"/>
              <w:rPr>
                <w:rFonts w:asciiTheme="minorBidi" w:hAnsiTheme="minorBidi" w:cstheme="minorBidi"/>
                <w:color w:val="000000"/>
                <w:szCs w:val="20"/>
              </w:rPr>
            </w:pPr>
            <w:r w:rsidRPr="001E2B1E">
              <w:rPr>
                <w:rFonts w:asciiTheme="minorBidi" w:hAnsiTheme="minorBidi" w:cstheme="minorBidi"/>
                <w:color w:val="000000"/>
              </w:rPr>
              <w:t>3</w:t>
            </w:r>
            <w:r>
              <w:rPr>
                <w:rFonts w:asciiTheme="minorBidi" w:hAnsiTheme="minorBidi" w:cstheme="minorBidi"/>
                <w:color w:val="000000"/>
              </w:rPr>
              <w:t xml:space="preserve"> months</w:t>
            </w:r>
          </w:p>
        </w:tc>
      </w:tr>
      <w:tr w:rsidR="001E2B1E" w14:paraId="1FAB18C5" w14:textId="77777777" w:rsidTr="00F07754">
        <w:trPr>
          <w:trHeight w:val="57"/>
        </w:trPr>
        <w:tc>
          <w:tcPr>
            <w:tcW w:w="6946" w:type="dxa"/>
            <w:vAlign w:val="center"/>
          </w:tcPr>
          <w:p w14:paraId="4F92E32C" w14:textId="01E20EDE" w:rsidR="001E2B1E" w:rsidRDefault="001E2B1E" w:rsidP="001E2B1E">
            <w:pPr>
              <w:spacing w:after="0" w:line="240" w:lineRule="auto"/>
              <w:ind w:left="28"/>
              <w:jc w:val="center"/>
              <w:rPr>
                <w:bCs/>
              </w:rPr>
            </w:pPr>
            <w:r>
              <w:rPr>
                <w:bCs/>
              </w:rPr>
              <w:t>8</w:t>
            </w:r>
          </w:p>
        </w:tc>
        <w:tc>
          <w:tcPr>
            <w:tcW w:w="7513" w:type="dxa"/>
            <w:vAlign w:val="bottom"/>
          </w:tcPr>
          <w:p w14:paraId="5121FB1B" w14:textId="64DDE679" w:rsidR="001E2B1E" w:rsidRPr="001E2B1E" w:rsidRDefault="001E2B1E" w:rsidP="001E2B1E">
            <w:pPr>
              <w:pStyle w:val="TableParagraph"/>
              <w:ind w:left="22"/>
              <w:jc w:val="center"/>
              <w:rPr>
                <w:rFonts w:asciiTheme="minorBidi" w:hAnsiTheme="minorBidi" w:cstheme="minorBidi"/>
                <w:color w:val="000000"/>
                <w:szCs w:val="20"/>
              </w:rPr>
            </w:pPr>
            <w:r w:rsidRPr="001E2B1E">
              <w:rPr>
                <w:rFonts w:asciiTheme="minorBidi" w:hAnsiTheme="minorBidi" w:cstheme="minorBidi"/>
                <w:color w:val="000000"/>
              </w:rPr>
              <w:t>3</w:t>
            </w:r>
            <w:r>
              <w:rPr>
                <w:rFonts w:asciiTheme="minorBidi" w:hAnsiTheme="minorBidi" w:cstheme="minorBidi"/>
                <w:color w:val="000000"/>
              </w:rPr>
              <w:t xml:space="preserve"> months</w:t>
            </w:r>
          </w:p>
        </w:tc>
      </w:tr>
      <w:tr w:rsidR="00B576A0" w14:paraId="209F71BE" w14:textId="77777777">
        <w:trPr>
          <w:trHeight w:val="141"/>
        </w:trPr>
        <w:tc>
          <w:tcPr>
            <w:tcW w:w="14459" w:type="dxa"/>
            <w:gridSpan w:val="2"/>
            <w:vAlign w:val="center"/>
          </w:tcPr>
          <w:p w14:paraId="0A8B649C" w14:textId="77777777" w:rsidR="00B576A0" w:rsidRDefault="00000000">
            <w:pPr>
              <w:pStyle w:val="TableParagraph"/>
              <w:ind w:left="22"/>
              <w:rPr>
                <w:rFonts w:ascii="Arial" w:hAnsi="Arial" w:cs="Arial"/>
                <w:color w:val="000000"/>
                <w:szCs w:val="20"/>
              </w:rPr>
            </w:pPr>
            <w:r>
              <w:rPr>
                <w:rFonts w:ascii="Arial" w:hAnsi="Arial" w:cs="Arial"/>
                <w:b/>
                <w:bCs/>
                <w:color w:val="000000"/>
                <w:szCs w:val="20"/>
              </w:rPr>
              <w:t xml:space="preserve">Note: </w:t>
            </w:r>
            <w:r>
              <w:rPr>
                <w:rFonts w:ascii="Arial" w:hAnsi="Arial" w:cs="Arial"/>
                <w:color w:val="000000"/>
                <w:szCs w:val="20"/>
              </w:rPr>
              <w:t>For Institute offering 6 days a week. The weekend institute may use formula:   Credit hours / Daily hours = Months Duration</w:t>
            </w:r>
          </w:p>
        </w:tc>
      </w:tr>
    </w:tbl>
    <w:p w14:paraId="1FDB51EB" w14:textId="77777777" w:rsidR="00B576A0" w:rsidRDefault="00B576A0">
      <w:pPr>
        <w:pStyle w:val="Heading1"/>
        <w:spacing w:line="240" w:lineRule="auto"/>
        <w:ind w:left="0" w:firstLine="0"/>
        <w:rPr>
          <w:color w:val="auto"/>
          <w:sz w:val="22"/>
          <w:szCs w:val="22"/>
        </w:rPr>
      </w:pPr>
    </w:p>
    <w:p w14:paraId="3BE26F0A" w14:textId="77777777" w:rsidR="00B576A0" w:rsidRDefault="00B576A0"/>
    <w:p w14:paraId="78CA9979" w14:textId="77777777" w:rsidR="00B576A0" w:rsidRDefault="00000000">
      <w:pPr>
        <w:rPr>
          <w:b/>
          <w:color w:val="000000"/>
        </w:rPr>
      </w:pPr>
      <w:bookmarkStart w:id="27" w:name="_Toc197317277"/>
      <w:r>
        <w:rPr>
          <w:b/>
          <w:color w:val="000000"/>
        </w:rPr>
        <w:br w:type="page"/>
      </w:r>
    </w:p>
    <w:p w14:paraId="0F6EC061" w14:textId="77777777" w:rsidR="00B576A0" w:rsidRDefault="00000000">
      <w:pPr>
        <w:pStyle w:val="Heading1"/>
        <w:numPr>
          <w:ilvl w:val="0"/>
          <w:numId w:val="2"/>
        </w:numPr>
        <w:spacing w:before="240" w:line="240" w:lineRule="auto"/>
        <w:ind w:left="360"/>
        <w:rPr>
          <w:color w:val="auto"/>
        </w:rPr>
      </w:pPr>
      <w:bookmarkStart w:id="28" w:name="_Toc214109273"/>
      <w:bookmarkStart w:id="29" w:name="_Toc215951440"/>
      <w:bookmarkStart w:id="30" w:name="_Toc214187541"/>
      <w:bookmarkStart w:id="31" w:name="_Toc214312607"/>
      <w:bookmarkEnd w:id="27"/>
      <w:r>
        <w:rPr>
          <w:color w:val="auto"/>
        </w:rPr>
        <w:lastRenderedPageBreak/>
        <w:t>Details of Modules</w:t>
      </w:r>
      <w:bookmarkEnd w:id="28"/>
      <w:bookmarkEnd w:id="29"/>
    </w:p>
    <w:p w14:paraId="26D701D0" w14:textId="77777777" w:rsidR="00B576A0" w:rsidRPr="00F33BA4" w:rsidRDefault="00000000" w:rsidP="00981B19">
      <w:pPr>
        <w:pStyle w:val="Heading2"/>
        <w:numPr>
          <w:ilvl w:val="1"/>
          <w:numId w:val="2"/>
        </w:numPr>
        <w:spacing w:before="240" w:after="0"/>
        <w:ind w:left="284" w:hanging="568"/>
        <w:rPr>
          <w:sz w:val="22"/>
          <w:szCs w:val="22"/>
        </w:rPr>
      </w:pPr>
      <w:bookmarkStart w:id="32" w:name="_Toc215951441"/>
      <w:r w:rsidRPr="00F33BA4">
        <w:rPr>
          <w:sz w:val="22"/>
          <w:szCs w:val="22"/>
        </w:rPr>
        <w:t>0031PSD01Perform Basic Communication</w:t>
      </w:r>
      <w:bookmarkEnd w:id="32"/>
    </w:p>
    <w:p w14:paraId="216D415C" w14:textId="77777777" w:rsidR="00B576A0" w:rsidRPr="00F33BA4" w:rsidRDefault="00000000" w:rsidP="00981B19">
      <w:pPr>
        <w:spacing w:after="139"/>
        <w:ind w:left="-284" w:firstLine="0"/>
        <w:rPr>
          <w:bCs/>
          <w:lang w:val="en-AU"/>
        </w:rPr>
      </w:pPr>
      <w:r w:rsidRPr="00F33BA4">
        <w:rPr>
          <w:b/>
        </w:rPr>
        <w:t xml:space="preserve">Objective: </w:t>
      </w:r>
      <w:r w:rsidRPr="00F33BA4">
        <w:rPr>
          <w:bCs/>
        </w:rPr>
        <w:t xml:space="preserve">This module covers the skills and knowledge required </w:t>
      </w:r>
      <w:r w:rsidRPr="00F33BA4">
        <w:rPr>
          <w:bCs/>
          <w:lang w:val="en-AU"/>
        </w:rPr>
        <w:t>to assist in the development of communication competency at the workplace by providing information regarding different forms of workplace communication and their appropriate use.</w:t>
      </w:r>
    </w:p>
    <w:p w14:paraId="7771341F" w14:textId="77777777" w:rsidR="00B576A0" w:rsidRPr="00F33BA4" w:rsidRDefault="00000000">
      <w:pPr>
        <w:spacing w:before="240" w:after="0" w:line="240" w:lineRule="auto"/>
        <w:ind w:left="1260" w:hanging="1260"/>
        <w:jc w:val="center"/>
        <w:rPr>
          <w:b/>
        </w:rPr>
      </w:pPr>
      <w:r w:rsidRPr="00F33BA4">
        <w:rPr>
          <w:b/>
        </w:rPr>
        <w:t>Duration: 16 Hours</w:t>
      </w:r>
      <w:r w:rsidRPr="00F33BA4">
        <w:rPr>
          <w:b/>
        </w:rPr>
        <w:tab/>
      </w:r>
      <w:r w:rsidRPr="00F33BA4">
        <w:rPr>
          <w:b/>
        </w:rPr>
        <w:tab/>
      </w:r>
      <w:r w:rsidRPr="00F33BA4">
        <w:rPr>
          <w:b/>
        </w:rPr>
        <w:tab/>
        <w:t>Theory: 04 Hours</w:t>
      </w:r>
      <w:r w:rsidRPr="00F33BA4">
        <w:rPr>
          <w:b/>
        </w:rPr>
        <w:tab/>
      </w:r>
      <w:r w:rsidRPr="00F33BA4">
        <w:rPr>
          <w:b/>
        </w:rPr>
        <w:tab/>
      </w:r>
      <w:r w:rsidRPr="00F33BA4">
        <w:rPr>
          <w:b/>
        </w:rPr>
        <w:tab/>
        <w:t>Practice: 12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25"/>
        <w:gridCol w:w="2085"/>
        <w:gridCol w:w="1666"/>
        <w:gridCol w:w="1726"/>
      </w:tblGrid>
      <w:tr w:rsidR="00B576A0" w:rsidRPr="00F33BA4" w14:paraId="75A3B26E" w14:textId="77777777" w:rsidTr="00E3682F">
        <w:trPr>
          <w:cantSplit/>
          <w:trHeight w:val="618"/>
        </w:trPr>
        <w:tc>
          <w:tcPr>
            <w:tcW w:w="2122" w:type="dxa"/>
            <w:vAlign w:val="center"/>
          </w:tcPr>
          <w:p w14:paraId="4CE970F6" w14:textId="77777777" w:rsidR="00B576A0" w:rsidRPr="00F33BA4" w:rsidRDefault="00000000">
            <w:pPr>
              <w:pStyle w:val="TableParagraph"/>
              <w:ind w:left="489"/>
              <w:rPr>
                <w:rFonts w:ascii="Arial" w:hAnsi="Arial" w:cs="Arial"/>
                <w:b/>
              </w:rPr>
            </w:pPr>
            <w:r w:rsidRPr="00F33BA4">
              <w:rPr>
                <w:rFonts w:ascii="Arial" w:hAnsi="Arial" w:cs="Arial"/>
                <w:b/>
              </w:rPr>
              <w:t>Learning</w:t>
            </w:r>
            <w:r w:rsidRPr="00F33BA4">
              <w:rPr>
                <w:rFonts w:ascii="Arial" w:hAnsi="Arial" w:cs="Arial"/>
                <w:b/>
                <w:spacing w:val="2"/>
              </w:rPr>
              <w:t xml:space="preserve"> </w:t>
            </w:r>
            <w:r w:rsidRPr="00F33BA4">
              <w:rPr>
                <w:rFonts w:ascii="Arial" w:hAnsi="Arial" w:cs="Arial"/>
                <w:b/>
                <w:spacing w:val="-4"/>
              </w:rPr>
              <w:t>Unit</w:t>
            </w:r>
          </w:p>
        </w:tc>
        <w:tc>
          <w:tcPr>
            <w:tcW w:w="3744" w:type="dxa"/>
            <w:vAlign w:val="center"/>
          </w:tcPr>
          <w:p w14:paraId="329F7631" w14:textId="77777777" w:rsidR="00B576A0" w:rsidRPr="00F33BA4" w:rsidRDefault="00000000">
            <w:pPr>
              <w:pStyle w:val="TableParagraph"/>
              <w:ind w:left="767"/>
              <w:rPr>
                <w:rFonts w:ascii="Arial" w:hAnsi="Arial" w:cs="Arial"/>
                <w:b/>
              </w:rPr>
            </w:pPr>
            <w:r w:rsidRPr="00F33BA4">
              <w:rPr>
                <w:rFonts w:ascii="Arial" w:hAnsi="Arial" w:cs="Arial"/>
                <w:b/>
              </w:rPr>
              <w:t>Learning</w:t>
            </w:r>
            <w:r w:rsidRPr="00F33BA4">
              <w:rPr>
                <w:rFonts w:ascii="Arial" w:hAnsi="Arial" w:cs="Arial"/>
                <w:b/>
                <w:spacing w:val="2"/>
              </w:rPr>
              <w:t xml:space="preserve"> </w:t>
            </w:r>
            <w:r w:rsidRPr="00F33BA4">
              <w:rPr>
                <w:rFonts w:ascii="Arial" w:hAnsi="Arial" w:cs="Arial"/>
                <w:b/>
                <w:spacing w:val="-2"/>
              </w:rPr>
              <w:t>Outcomes</w:t>
            </w:r>
          </w:p>
        </w:tc>
        <w:tc>
          <w:tcPr>
            <w:tcW w:w="3825" w:type="dxa"/>
            <w:vAlign w:val="center"/>
          </w:tcPr>
          <w:p w14:paraId="2A861410" w14:textId="77777777" w:rsidR="00B576A0" w:rsidRPr="00F33BA4" w:rsidRDefault="00000000">
            <w:pPr>
              <w:pStyle w:val="TableParagraph"/>
              <w:ind w:left="973"/>
              <w:rPr>
                <w:rFonts w:ascii="Arial" w:hAnsi="Arial" w:cs="Arial"/>
                <w:b/>
              </w:rPr>
            </w:pPr>
            <w:r w:rsidRPr="00F33BA4">
              <w:rPr>
                <w:rFonts w:ascii="Arial" w:hAnsi="Arial" w:cs="Arial"/>
                <w:b/>
              </w:rPr>
              <w:t>Learning</w:t>
            </w:r>
            <w:r w:rsidRPr="00F33BA4">
              <w:rPr>
                <w:rFonts w:ascii="Arial" w:hAnsi="Arial" w:cs="Arial"/>
                <w:b/>
                <w:spacing w:val="2"/>
              </w:rPr>
              <w:t xml:space="preserve"> </w:t>
            </w:r>
            <w:r w:rsidRPr="00F33BA4">
              <w:rPr>
                <w:rFonts w:ascii="Arial" w:hAnsi="Arial" w:cs="Arial"/>
                <w:b/>
                <w:spacing w:val="-2"/>
              </w:rPr>
              <w:t>Elements</w:t>
            </w:r>
          </w:p>
        </w:tc>
        <w:tc>
          <w:tcPr>
            <w:tcW w:w="2085" w:type="dxa"/>
            <w:vAlign w:val="center"/>
          </w:tcPr>
          <w:p w14:paraId="74BC709E" w14:textId="77777777" w:rsidR="00B576A0" w:rsidRPr="00F33BA4" w:rsidRDefault="00000000">
            <w:pPr>
              <w:pStyle w:val="TableParagraph"/>
              <w:ind w:left="383"/>
              <w:rPr>
                <w:rFonts w:ascii="Arial" w:hAnsi="Arial" w:cs="Arial"/>
                <w:b/>
              </w:rPr>
            </w:pPr>
            <w:r w:rsidRPr="00F33BA4">
              <w:rPr>
                <w:rFonts w:ascii="Arial" w:hAnsi="Arial" w:cs="Arial"/>
                <w:b/>
                <w:spacing w:val="-2"/>
              </w:rPr>
              <w:t>Duration</w:t>
            </w:r>
          </w:p>
        </w:tc>
        <w:tc>
          <w:tcPr>
            <w:tcW w:w="1666" w:type="dxa"/>
            <w:vAlign w:val="center"/>
          </w:tcPr>
          <w:p w14:paraId="7C39502F" w14:textId="77777777" w:rsidR="00B576A0" w:rsidRPr="00F33BA4" w:rsidRDefault="00000000">
            <w:pPr>
              <w:pStyle w:val="TableParagraph"/>
              <w:ind w:left="402"/>
              <w:rPr>
                <w:rFonts w:ascii="Arial" w:hAnsi="Arial" w:cs="Arial"/>
                <w:b/>
              </w:rPr>
            </w:pPr>
            <w:r w:rsidRPr="00F33BA4">
              <w:rPr>
                <w:rFonts w:ascii="Arial" w:hAnsi="Arial" w:cs="Arial"/>
                <w:b/>
                <w:spacing w:val="-2"/>
              </w:rPr>
              <w:t>Materials Required</w:t>
            </w:r>
          </w:p>
        </w:tc>
        <w:tc>
          <w:tcPr>
            <w:tcW w:w="1726" w:type="dxa"/>
            <w:vAlign w:val="center"/>
          </w:tcPr>
          <w:p w14:paraId="3DC625C4" w14:textId="77777777" w:rsidR="00B576A0" w:rsidRPr="00F33BA4" w:rsidRDefault="00000000">
            <w:pPr>
              <w:pStyle w:val="TableParagraph"/>
              <w:ind w:left="565" w:hanging="195"/>
              <w:rPr>
                <w:rFonts w:ascii="Arial" w:hAnsi="Arial" w:cs="Arial"/>
                <w:b/>
              </w:rPr>
            </w:pPr>
            <w:r w:rsidRPr="00F33BA4">
              <w:rPr>
                <w:rFonts w:ascii="Arial" w:hAnsi="Arial" w:cs="Arial"/>
                <w:b/>
                <w:spacing w:val="-2"/>
              </w:rPr>
              <w:t>Learning Place</w:t>
            </w:r>
          </w:p>
        </w:tc>
      </w:tr>
      <w:tr w:rsidR="00B576A0" w:rsidRPr="00F33BA4" w14:paraId="1277D659" w14:textId="77777777" w:rsidTr="00E3682F">
        <w:trPr>
          <w:cantSplit/>
          <w:trHeight w:val="54"/>
        </w:trPr>
        <w:tc>
          <w:tcPr>
            <w:tcW w:w="2122" w:type="dxa"/>
          </w:tcPr>
          <w:p w14:paraId="24012B2F" w14:textId="77777777" w:rsidR="00B576A0" w:rsidRPr="00F33BA4" w:rsidRDefault="00B576A0">
            <w:pPr>
              <w:pStyle w:val="ListParagraph"/>
              <w:numPr>
                <w:ilvl w:val="0"/>
                <w:numId w:val="13"/>
              </w:numPr>
              <w:spacing w:after="0" w:line="240" w:lineRule="auto"/>
              <w:ind w:hanging="620"/>
              <w:jc w:val="left"/>
              <w:rPr>
                <w:rFonts w:eastAsia="Trebuchet MS"/>
                <w:b/>
              </w:rPr>
            </w:pPr>
          </w:p>
          <w:p w14:paraId="5BE2826A" w14:textId="77777777" w:rsidR="00B576A0" w:rsidRPr="00F33BA4" w:rsidRDefault="00000000">
            <w:pPr>
              <w:pStyle w:val="TableParagraph"/>
              <w:ind w:left="105" w:right="110"/>
              <w:rPr>
                <w:rFonts w:ascii="Arial" w:hAnsi="Arial" w:cs="Arial"/>
                <w:b/>
              </w:rPr>
            </w:pPr>
            <w:r w:rsidRPr="00F33BA4">
              <w:rPr>
                <w:rFonts w:ascii="Arial" w:eastAsia="Trebuchet MS" w:hAnsi="Arial" w:cs="Arial"/>
                <w:b/>
              </w:rPr>
              <w:t>Follow workplace Instructions</w:t>
            </w:r>
          </w:p>
        </w:tc>
        <w:tc>
          <w:tcPr>
            <w:tcW w:w="3744" w:type="dxa"/>
          </w:tcPr>
          <w:p w14:paraId="1BB1FC45"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Execute workplace instructions.</w:t>
            </w:r>
          </w:p>
          <w:p w14:paraId="16279BCA"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Ask questions to extract relevant information.</w:t>
            </w:r>
          </w:p>
          <w:p w14:paraId="08905B1E"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Carry out instructions based on received information.</w:t>
            </w:r>
          </w:p>
          <w:p w14:paraId="2504535C"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Provide feedback based on written instructions received.</w:t>
            </w:r>
          </w:p>
          <w:p w14:paraId="31FEB283"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Compose workplace notes and memos.</w:t>
            </w:r>
          </w:p>
          <w:p w14:paraId="13130703" w14:textId="77777777" w:rsidR="00B576A0" w:rsidRPr="00F33BA4" w:rsidRDefault="00B576A0">
            <w:pPr>
              <w:ind w:left="0" w:firstLine="0"/>
            </w:pPr>
          </w:p>
        </w:tc>
        <w:tc>
          <w:tcPr>
            <w:tcW w:w="3825" w:type="dxa"/>
          </w:tcPr>
          <w:p w14:paraId="5C00B323"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Mode of communication</w:t>
            </w:r>
          </w:p>
          <w:p w14:paraId="21E536A2"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Questioning Techniques</w:t>
            </w:r>
          </w:p>
          <w:p w14:paraId="716DB46C"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Rules on how to write memos, notes, messages</w:t>
            </w:r>
          </w:p>
          <w:p w14:paraId="18AF8FB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Understand feedback process</w:t>
            </w:r>
          </w:p>
          <w:p w14:paraId="7A98CD47" w14:textId="5B93AA74" w:rsidR="00BF0883" w:rsidRPr="00F33BA4" w:rsidRDefault="00BF0883" w:rsidP="00BF0883">
            <w:pPr>
              <w:spacing w:before="240" w:after="0" w:line="240" w:lineRule="auto"/>
              <w:ind w:left="88" w:firstLine="0"/>
              <w:jc w:val="left"/>
              <w:rPr>
                <w:rFonts w:eastAsia="Calibri"/>
                <w:b/>
              </w:rPr>
            </w:pPr>
            <w:r w:rsidRPr="00F33BA4">
              <w:rPr>
                <w:rFonts w:eastAsia="Calibri"/>
                <w:b/>
              </w:rPr>
              <w:t xml:space="preserve">Practical Activity: </w:t>
            </w:r>
          </w:p>
          <w:p w14:paraId="7E5B3125" w14:textId="77777777" w:rsidR="00B576A0" w:rsidRPr="00F33BA4" w:rsidRDefault="00000000" w:rsidP="000A7DA1">
            <w:pPr>
              <w:spacing w:after="0" w:line="240" w:lineRule="auto"/>
              <w:ind w:left="108" w:firstLine="0"/>
              <w:jc w:val="left"/>
              <w:rPr>
                <w:rFonts w:eastAsia="Calibri"/>
                <w:b/>
              </w:rPr>
            </w:pPr>
            <w:r w:rsidRPr="00F33BA4">
              <w:rPr>
                <w:rFonts w:eastAsia="Calibri"/>
                <w:b/>
              </w:rPr>
              <w:t>Scenario</w:t>
            </w:r>
          </w:p>
          <w:p w14:paraId="0B795C8B" w14:textId="77777777" w:rsidR="00B576A0" w:rsidRPr="00F33BA4" w:rsidRDefault="00000000" w:rsidP="000A7DA1">
            <w:pPr>
              <w:spacing w:after="0" w:line="240" w:lineRule="auto"/>
              <w:ind w:left="108" w:firstLine="0"/>
              <w:jc w:val="left"/>
              <w:rPr>
                <w:rFonts w:eastAsia="Calibri"/>
                <w:bCs/>
              </w:rPr>
            </w:pPr>
            <w:r w:rsidRPr="00F33BA4">
              <w:rPr>
                <w:rFonts w:eastAsia="Calibri"/>
                <w:bCs/>
              </w:rPr>
              <w:t>The candidate is required to follow the instructions of the instructor. The instructor will ask to execute a simple task having three steps and student must do the task following the same three steps.</w:t>
            </w:r>
          </w:p>
        </w:tc>
        <w:tc>
          <w:tcPr>
            <w:tcW w:w="2085" w:type="dxa"/>
          </w:tcPr>
          <w:p w14:paraId="49DFFCF7"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30F8599C"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42929342" w14:textId="77777777" w:rsidR="00B576A0" w:rsidRPr="00F33BA4" w:rsidRDefault="00000000">
            <w:pPr>
              <w:pStyle w:val="TableParagraph"/>
              <w:ind w:left="0" w:right="36"/>
              <w:jc w:val="right"/>
              <w:rPr>
                <w:rFonts w:ascii="Arial" w:eastAsia="Calibri" w:hAnsi="Arial" w:cs="Arial"/>
              </w:rPr>
            </w:pPr>
            <w:r w:rsidRPr="00F33BA4">
              <w:rPr>
                <w:rFonts w:ascii="Arial" w:eastAsia="Calibri" w:hAnsi="Arial" w:cs="Arial"/>
              </w:rPr>
              <w:t>Total- 04Hrs</w:t>
            </w:r>
          </w:p>
          <w:p w14:paraId="0C281FCD" w14:textId="77777777" w:rsidR="00B576A0" w:rsidRPr="00F33BA4" w:rsidRDefault="00B576A0">
            <w:pPr>
              <w:ind w:left="0" w:firstLine="0"/>
            </w:pPr>
          </w:p>
        </w:tc>
        <w:tc>
          <w:tcPr>
            <w:tcW w:w="1666" w:type="dxa"/>
          </w:tcPr>
          <w:p w14:paraId="35090B4C" w14:textId="77777777" w:rsidR="00B576A0" w:rsidRPr="00F33BA4" w:rsidRDefault="00000000">
            <w:pPr>
              <w:numPr>
                <w:ilvl w:val="0"/>
                <w:numId w:val="5"/>
              </w:numPr>
              <w:spacing w:after="0" w:line="240" w:lineRule="auto"/>
              <w:ind w:hanging="225"/>
              <w:jc w:val="left"/>
              <w:rPr>
                <w:lang w:val="en-GB"/>
              </w:rPr>
            </w:pPr>
            <w:r w:rsidRPr="00F33BA4">
              <w:rPr>
                <w:rFonts w:eastAsia="Times New Roman"/>
                <w:color w:val="000000"/>
                <w:lang w:val="zh-CN" w:eastAsia="zh-CN"/>
              </w:rPr>
              <w:t>Printouts of safety manual</w:t>
            </w:r>
          </w:p>
        </w:tc>
        <w:tc>
          <w:tcPr>
            <w:tcW w:w="1726" w:type="dxa"/>
          </w:tcPr>
          <w:p w14:paraId="37033E3F"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 xml:space="preserve"> Classroom </w:t>
            </w:r>
          </w:p>
        </w:tc>
      </w:tr>
      <w:tr w:rsidR="00B576A0" w:rsidRPr="00F33BA4" w14:paraId="756D294B" w14:textId="77777777" w:rsidTr="00E3682F">
        <w:trPr>
          <w:cantSplit/>
          <w:trHeight w:val="4101"/>
        </w:trPr>
        <w:tc>
          <w:tcPr>
            <w:tcW w:w="2122" w:type="dxa"/>
          </w:tcPr>
          <w:p w14:paraId="1A66D78C" w14:textId="77777777" w:rsidR="00B576A0" w:rsidRPr="00F33BA4" w:rsidRDefault="00B576A0">
            <w:pPr>
              <w:pStyle w:val="ListParagraph"/>
              <w:numPr>
                <w:ilvl w:val="0"/>
                <w:numId w:val="13"/>
              </w:numPr>
              <w:spacing w:after="0" w:line="240" w:lineRule="auto"/>
              <w:ind w:hanging="620"/>
              <w:jc w:val="left"/>
              <w:rPr>
                <w:rFonts w:eastAsia="Trebuchet MS"/>
                <w:b/>
              </w:rPr>
            </w:pPr>
          </w:p>
          <w:p w14:paraId="7667C6B6" w14:textId="77777777" w:rsidR="00B576A0" w:rsidRPr="00F33BA4" w:rsidRDefault="00000000">
            <w:pPr>
              <w:spacing w:after="0" w:line="240" w:lineRule="auto"/>
              <w:ind w:left="100" w:firstLine="0"/>
              <w:jc w:val="left"/>
              <w:rPr>
                <w:b/>
                <w:spacing w:val="-4"/>
              </w:rPr>
            </w:pPr>
            <w:r w:rsidRPr="00F33BA4">
              <w:rPr>
                <w:rFonts w:eastAsia="Trebuchet MS"/>
                <w:b/>
              </w:rPr>
              <w:t>Develop effective workplace relationships</w:t>
            </w:r>
          </w:p>
        </w:tc>
        <w:tc>
          <w:tcPr>
            <w:tcW w:w="3744" w:type="dxa"/>
          </w:tcPr>
          <w:p w14:paraId="063F1E72"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Perform duties to improve team cooperation.</w:t>
            </w:r>
          </w:p>
          <w:p w14:paraId="3E7FA54D"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Consult team members when challenges arise.</w:t>
            </w:r>
          </w:p>
          <w:p w14:paraId="41F5430E"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Respect differences in personal values and beliefs.</w:t>
            </w:r>
          </w:p>
          <w:p w14:paraId="791A3FE2"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Report observed workplace harassment to relevant authority.</w:t>
            </w:r>
          </w:p>
        </w:tc>
        <w:tc>
          <w:tcPr>
            <w:tcW w:w="3825" w:type="dxa"/>
          </w:tcPr>
          <w:p w14:paraId="7F11AC18"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Communication technology relevant to the workplace </w:t>
            </w:r>
          </w:p>
          <w:p w14:paraId="6404239B"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Effective communication (body language)</w:t>
            </w:r>
          </w:p>
          <w:p w14:paraId="0DD6DA23"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Basic workplace documentation</w:t>
            </w:r>
          </w:p>
          <w:p w14:paraId="067B289D"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Introduction to workplace harassment </w:t>
            </w:r>
          </w:p>
          <w:p w14:paraId="48E0FEB9" w14:textId="77777777" w:rsidR="00BF0883" w:rsidRPr="00F33BA4" w:rsidRDefault="00BF0883" w:rsidP="00BF0883">
            <w:pPr>
              <w:spacing w:before="240" w:after="0" w:line="240" w:lineRule="auto"/>
              <w:ind w:left="88" w:firstLine="0"/>
              <w:jc w:val="left"/>
              <w:rPr>
                <w:rFonts w:eastAsia="Calibri"/>
                <w:b/>
              </w:rPr>
            </w:pPr>
            <w:r w:rsidRPr="00F33BA4">
              <w:rPr>
                <w:rFonts w:eastAsia="Calibri"/>
                <w:b/>
              </w:rPr>
              <w:t xml:space="preserve">Practical Activity: </w:t>
            </w:r>
          </w:p>
          <w:p w14:paraId="36058BE6" w14:textId="77777777" w:rsidR="00B576A0" w:rsidRPr="00F33BA4" w:rsidRDefault="00000000" w:rsidP="000A7DA1">
            <w:pPr>
              <w:spacing w:after="0" w:line="240" w:lineRule="auto"/>
              <w:ind w:left="108" w:firstLine="0"/>
              <w:jc w:val="left"/>
              <w:rPr>
                <w:rFonts w:eastAsia="Calibri"/>
                <w:b/>
                <w:bCs/>
              </w:rPr>
            </w:pPr>
            <w:r w:rsidRPr="00F33BA4">
              <w:rPr>
                <w:rFonts w:eastAsia="Calibri"/>
                <w:b/>
                <w:bCs/>
              </w:rPr>
              <w:t>Role play</w:t>
            </w:r>
          </w:p>
          <w:p w14:paraId="0DD4B486" w14:textId="77777777" w:rsidR="00B576A0" w:rsidRPr="00F33BA4" w:rsidRDefault="00000000" w:rsidP="000A7DA1">
            <w:pPr>
              <w:spacing w:after="0" w:line="240" w:lineRule="auto"/>
              <w:ind w:left="108" w:firstLine="0"/>
              <w:jc w:val="left"/>
            </w:pPr>
            <w:r w:rsidRPr="00F33BA4">
              <w:rPr>
                <w:rFonts w:eastAsia="Calibri"/>
                <w:bCs/>
              </w:rPr>
              <w:t>Candidates will role play a scenario in pairs where a new employee introduces themselves to colleagues and ask for help in understanding their first task and colleagues will help them guide to perform the task.</w:t>
            </w:r>
          </w:p>
        </w:tc>
        <w:tc>
          <w:tcPr>
            <w:tcW w:w="2085" w:type="dxa"/>
          </w:tcPr>
          <w:p w14:paraId="341E3479"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05CFDDDA"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127EAA26" w14:textId="77777777" w:rsidR="00B576A0" w:rsidRPr="00F33BA4" w:rsidRDefault="00000000">
            <w:pPr>
              <w:spacing w:after="0" w:line="240" w:lineRule="auto"/>
              <w:ind w:left="-14" w:firstLine="0"/>
              <w:jc w:val="right"/>
              <w:rPr>
                <w:spacing w:val="-2"/>
              </w:rPr>
            </w:pPr>
            <w:r w:rsidRPr="00F33BA4">
              <w:rPr>
                <w:rFonts w:eastAsia="Calibri"/>
              </w:rPr>
              <w:t>Total- 04Hrs</w:t>
            </w:r>
          </w:p>
        </w:tc>
        <w:tc>
          <w:tcPr>
            <w:tcW w:w="1666" w:type="dxa"/>
          </w:tcPr>
          <w:p w14:paraId="20521EE4" w14:textId="77777777" w:rsidR="00B576A0" w:rsidRPr="00F33BA4" w:rsidRDefault="00B576A0">
            <w:pPr>
              <w:ind w:left="0" w:firstLine="0"/>
              <w:jc w:val="left"/>
              <w:rPr>
                <w:rStyle w:val="Strong"/>
                <w:rFonts w:eastAsia="Calibri"/>
                <w:bCs w:val="0"/>
              </w:rPr>
            </w:pPr>
          </w:p>
        </w:tc>
        <w:tc>
          <w:tcPr>
            <w:tcW w:w="1726" w:type="dxa"/>
          </w:tcPr>
          <w:p w14:paraId="0977D551"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 xml:space="preserve">Classroom </w:t>
            </w:r>
          </w:p>
          <w:p w14:paraId="553F38A6" w14:textId="77777777" w:rsidR="00B576A0" w:rsidRPr="00F33BA4" w:rsidRDefault="00B576A0"/>
        </w:tc>
      </w:tr>
      <w:tr w:rsidR="00B576A0" w:rsidRPr="00F33BA4" w14:paraId="3610CD18" w14:textId="77777777" w:rsidTr="00E3682F">
        <w:trPr>
          <w:cantSplit/>
          <w:trHeight w:val="4101"/>
        </w:trPr>
        <w:tc>
          <w:tcPr>
            <w:tcW w:w="2122" w:type="dxa"/>
          </w:tcPr>
          <w:p w14:paraId="77D61F26" w14:textId="77777777" w:rsidR="00B576A0" w:rsidRPr="00F33BA4" w:rsidRDefault="00B576A0">
            <w:pPr>
              <w:pStyle w:val="ListParagraph"/>
              <w:numPr>
                <w:ilvl w:val="0"/>
                <w:numId w:val="13"/>
              </w:numPr>
              <w:spacing w:after="0" w:line="240" w:lineRule="auto"/>
              <w:ind w:hanging="620"/>
              <w:jc w:val="left"/>
              <w:rPr>
                <w:rFonts w:eastAsia="Trebuchet MS"/>
                <w:b/>
              </w:rPr>
            </w:pPr>
          </w:p>
          <w:p w14:paraId="6C75ED36" w14:textId="77777777" w:rsidR="00B576A0" w:rsidRPr="00F33BA4" w:rsidRDefault="00000000">
            <w:pPr>
              <w:spacing w:after="0" w:line="240" w:lineRule="auto"/>
              <w:ind w:left="100" w:firstLine="0"/>
              <w:jc w:val="left"/>
              <w:rPr>
                <w:b/>
                <w:spacing w:val="-4"/>
              </w:rPr>
            </w:pPr>
            <w:r w:rsidRPr="00F33BA4">
              <w:rPr>
                <w:rFonts w:eastAsia="Trebuchet MS"/>
                <w:b/>
              </w:rPr>
              <w:t>Communicate and work with team members</w:t>
            </w:r>
          </w:p>
        </w:tc>
        <w:tc>
          <w:tcPr>
            <w:tcW w:w="3744" w:type="dxa"/>
          </w:tcPr>
          <w:p w14:paraId="031A2CED"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Identify individual roles and responsibilities within the team.</w:t>
            </w:r>
          </w:p>
          <w:p w14:paraId="1E3A40C3"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Recognize team members responsibilities with respect. </w:t>
            </w:r>
          </w:p>
          <w:p w14:paraId="3BD3495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Identify the person for reporting inside and outside the team.</w:t>
            </w:r>
          </w:p>
          <w:p w14:paraId="33B0760D"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Participate in team meetings for discussions.</w:t>
            </w:r>
          </w:p>
          <w:p w14:paraId="13ADB175"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Communicate with team members through interaction tools and equipment.</w:t>
            </w:r>
          </w:p>
          <w:p w14:paraId="097D9C17"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Provide support to team members as needed during tasks.</w:t>
            </w:r>
          </w:p>
          <w:p w14:paraId="32D9D5E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Provide and respond to feedback</w:t>
            </w:r>
          </w:p>
        </w:tc>
        <w:tc>
          <w:tcPr>
            <w:tcW w:w="3825" w:type="dxa"/>
          </w:tcPr>
          <w:p w14:paraId="69EEE31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Hierarchy of command </w:t>
            </w:r>
          </w:p>
          <w:p w14:paraId="0C89E436"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Communication tools and equipment</w:t>
            </w:r>
          </w:p>
          <w:p w14:paraId="18A3397C" w14:textId="77777777" w:rsidR="00BF0883" w:rsidRPr="00F33BA4" w:rsidRDefault="00BF0883" w:rsidP="00BF0883">
            <w:pPr>
              <w:spacing w:before="240" w:after="0" w:line="240" w:lineRule="auto"/>
              <w:ind w:left="88" w:firstLine="0"/>
              <w:jc w:val="left"/>
              <w:rPr>
                <w:rFonts w:eastAsia="Calibri"/>
                <w:b/>
              </w:rPr>
            </w:pPr>
            <w:r w:rsidRPr="00F33BA4">
              <w:rPr>
                <w:rFonts w:eastAsia="Calibri"/>
                <w:b/>
              </w:rPr>
              <w:t xml:space="preserve">Practical Activity: </w:t>
            </w:r>
          </w:p>
          <w:p w14:paraId="4AA2BE85" w14:textId="77777777" w:rsidR="00B576A0" w:rsidRPr="00F33BA4" w:rsidRDefault="00000000" w:rsidP="000A7DA1">
            <w:pPr>
              <w:spacing w:after="0" w:line="240" w:lineRule="auto"/>
              <w:ind w:left="108" w:firstLine="0"/>
              <w:jc w:val="left"/>
              <w:rPr>
                <w:b/>
              </w:rPr>
            </w:pPr>
            <w:r w:rsidRPr="00F33BA4">
              <w:rPr>
                <w:b/>
              </w:rPr>
              <w:t>Role play</w:t>
            </w:r>
          </w:p>
          <w:p w14:paraId="6073C024" w14:textId="77777777" w:rsidR="00B576A0" w:rsidRPr="00F33BA4" w:rsidRDefault="00000000" w:rsidP="000A7DA1">
            <w:pPr>
              <w:spacing w:after="0" w:line="240" w:lineRule="auto"/>
              <w:ind w:left="108" w:firstLine="0"/>
              <w:jc w:val="left"/>
              <w:rPr>
                <w:rFonts w:eastAsia="Calibri"/>
                <w:bCs/>
              </w:rPr>
            </w:pPr>
            <w:r w:rsidRPr="00F33BA4">
              <w:rPr>
                <w:rFonts w:eastAsia="Calibri"/>
                <w:bCs/>
              </w:rPr>
              <w:t xml:space="preserve">Candidates will role play a scenario in pairs where a team leader will give instructions for a task having three steps while other will listen, ask questions and execute the task following the three steps completely. </w:t>
            </w:r>
          </w:p>
          <w:p w14:paraId="539F1E63" w14:textId="77777777" w:rsidR="00B576A0" w:rsidRPr="00F33BA4" w:rsidRDefault="00B576A0">
            <w:pPr>
              <w:ind w:left="347" w:firstLine="0"/>
              <w:jc w:val="left"/>
              <w:rPr>
                <w:color w:val="000000"/>
              </w:rPr>
            </w:pPr>
          </w:p>
        </w:tc>
        <w:tc>
          <w:tcPr>
            <w:tcW w:w="2085" w:type="dxa"/>
          </w:tcPr>
          <w:p w14:paraId="1A5D98BB"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13B8EC78"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3854635A" w14:textId="77777777" w:rsidR="00B576A0" w:rsidRPr="00F33BA4" w:rsidRDefault="00000000">
            <w:pPr>
              <w:spacing w:after="0" w:line="240" w:lineRule="auto"/>
              <w:ind w:left="-14" w:firstLine="0"/>
              <w:jc w:val="right"/>
              <w:rPr>
                <w:spacing w:val="-2"/>
              </w:rPr>
            </w:pPr>
            <w:r w:rsidRPr="00F33BA4">
              <w:rPr>
                <w:rFonts w:eastAsia="Calibri"/>
              </w:rPr>
              <w:t>Total- 04Hrs</w:t>
            </w:r>
          </w:p>
        </w:tc>
        <w:tc>
          <w:tcPr>
            <w:tcW w:w="1666" w:type="dxa"/>
          </w:tcPr>
          <w:p w14:paraId="41424D45" w14:textId="77777777" w:rsidR="00B576A0" w:rsidRPr="00F33BA4" w:rsidRDefault="00000000">
            <w:pPr>
              <w:numPr>
                <w:ilvl w:val="0"/>
                <w:numId w:val="5"/>
              </w:numPr>
              <w:spacing w:after="0" w:line="240" w:lineRule="auto"/>
              <w:ind w:hanging="225"/>
              <w:jc w:val="left"/>
              <w:rPr>
                <w:rFonts w:eastAsia="Times New Roman"/>
                <w:color w:val="000000"/>
                <w:lang w:val="zh-CN" w:eastAsia="zh-CN"/>
              </w:rPr>
            </w:pPr>
            <w:r w:rsidRPr="00F33BA4">
              <w:rPr>
                <w:rFonts w:eastAsia="Times New Roman"/>
                <w:color w:val="000000"/>
                <w:lang w:val="zh-CN" w:eastAsia="zh-CN"/>
              </w:rPr>
              <w:t>Printouts of communication skills</w:t>
            </w:r>
          </w:p>
          <w:p w14:paraId="279B1E12" w14:textId="77777777" w:rsidR="00B576A0" w:rsidRPr="00F33BA4" w:rsidRDefault="00B576A0">
            <w:pPr>
              <w:spacing w:line="243" w:lineRule="auto"/>
              <w:jc w:val="left"/>
              <w:rPr>
                <w:rStyle w:val="Strong"/>
                <w:b w:val="0"/>
                <w:bCs w:val="0"/>
                <w:lang w:val="en-GB"/>
              </w:rPr>
            </w:pPr>
          </w:p>
        </w:tc>
        <w:tc>
          <w:tcPr>
            <w:tcW w:w="1726" w:type="dxa"/>
          </w:tcPr>
          <w:p w14:paraId="04DD4F64"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 xml:space="preserve">Classroom </w:t>
            </w:r>
          </w:p>
          <w:p w14:paraId="393B614E" w14:textId="77777777" w:rsidR="00B576A0" w:rsidRPr="00F33BA4" w:rsidRDefault="00B576A0"/>
        </w:tc>
      </w:tr>
      <w:tr w:rsidR="00B576A0" w:rsidRPr="00F33BA4" w14:paraId="0C5581B3" w14:textId="77777777" w:rsidTr="00E3682F">
        <w:trPr>
          <w:trHeight w:val="2780"/>
        </w:trPr>
        <w:tc>
          <w:tcPr>
            <w:tcW w:w="2122" w:type="dxa"/>
          </w:tcPr>
          <w:p w14:paraId="3D98F0CE" w14:textId="77777777" w:rsidR="00B576A0" w:rsidRPr="00F33BA4" w:rsidRDefault="00B576A0">
            <w:pPr>
              <w:pStyle w:val="ListParagraph"/>
              <w:numPr>
                <w:ilvl w:val="0"/>
                <w:numId w:val="13"/>
              </w:numPr>
              <w:spacing w:after="0" w:line="240" w:lineRule="auto"/>
              <w:ind w:hanging="620"/>
              <w:jc w:val="left"/>
              <w:rPr>
                <w:rFonts w:eastAsia="Trebuchet MS"/>
                <w:b/>
              </w:rPr>
            </w:pPr>
          </w:p>
          <w:p w14:paraId="2F5AD592" w14:textId="77777777" w:rsidR="00B576A0" w:rsidRPr="00F33BA4" w:rsidRDefault="00000000">
            <w:pPr>
              <w:spacing w:after="0" w:line="240" w:lineRule="auto"/>
              <w:ind w:left="100" w:firstLine="0"/>
              <w:jc w:val="left"/>
              <w:rPr>
                <w:b/>
                <w:spacing w:val="-4"/>
              </w:rPr>
            </w:pPr>
            <w:r w:rsidRPr="00F33BA4">
              <w:rPr>
                <w:rFonts w:eastAsia="Trebuchet MS"/>
                <w:b/>
              </w:rPr>
              <w:t>Respond effectively to customer requests</w:t>
            </w:r>
          </w:p>
        </w:tc>
        <w:tc>
          <w:tcPr>
            <w:tcW w:w="3744" w:type="dxa"/>
          </w:tcPr>
          <w:p w14:paraId="4AC0077F"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Listen to customer requests effectively.</w:t>
            </w:r>
          </w:p>
          <w:p w14:paraId="43EC7B96"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Speak to customers using polite words.</w:t>
            </w:r>
          </w:p>
          <w:p w14:paraId="624E0B46" w14:textId="77777777" w:rsidR="00B576A0" w:rsidRPr="00F33BA4" w:rsidRDefault="00000000">
            <w:pPr>
              <w:pStyle w:val="ListParagraph"/>
              <w:numPr>
                <w:ilvl w:val="0"/>
                <w:numId w:val="12"/>
              </w:numPr>
              <w:spacing w:line="243" w:lineRule="auto"/>
              <w:ind w:left="360" w:hanging="270"/>
              <w:jc w:val="left"/>
              <w:rPr>
                <w:color w:val="000000"/>
              </w:rPr>
            </w:pPr>
            <w:r w:rsidRPr="00F33BA4">
              <w:rPr>
                <w:rFonts w:eastAsia="Calibri"/>
              </w:rPr>
              <w:t>Deliver information to required person in written or verbal form.</w:t>
            </w:r>
          </w:p>
        </w:tc>
        <w:tc>
          <w:tcPr>
            <w:tcW w:w="3825" w:type="dxa"/>
          </w:tcPr>
          <w:p w14:paraId="671357D7"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Types of Customers</w:t>
            </w:r>
          </w:p>
          <w:p w14:paraId="6C1DC405"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Speaking skills</w:t>
            </w:r>
          </w:p>
          <w:p w14:paraId="6818C0A4" w14:textId="77777777" w:rsidR="00BF0883" w:rsidRPr="00F33BA4" w:rsidRDefault="00BF0883" w:rsidP="00BF0883">
            <w:pPr>
              <w:spacing w:before="240" w:after="0" w:line="240" w:lineRule="auto"/>
              <w:ind w:left="88" w:firstLine="0"/>
              <w:jc w:val="left"/>
              <w:rPr>
                <w:rFonts w:eastAsia="Calibri"/>
                <w:b/>
              </w:rPr>
            </w:pPr>
            <w:r w:rsidRPr="00F33BA4">
              <w:rPr>
                <w:rFonts w:eastAsia="Calibri"/>
                <w:b/>
              </w:rPr>
              <w:t xml:space="preserve">Practical Activity: </w:t>
            </w:r>
          </w:p>
          <w:p w14:paraId="1115675C" w14:textId="77777777" w:rsidR="00B576A0" w:rsidRPr="00F33BA4" w:rsidRDefault="00000000">
            <w:pPr>
              <w:spacing w:after="0" w:line="240" w:lineRule="auto"/>
              <w:ind w:left="0" w:firstLine="88"/>
              <w:jc w:val="left"/>
              <w:rPr>
                <w:rFonts w:eastAsia="Calibri"/>
                <w:b/>
              </w:rPr>
            </w:pPr>
            <w:r w:rsidRPr="00F33BA4">
              <w:rPr>
                <w:rFonts w:eastAsia="Calibri"/>
                <w:b/>
              </w:rPr>
              <w:t>Role play</w:t>
            </w:r>
          </w:p>
          <w:p w14:paraId="7D2AEA84" w14:textId="77777777" w:rsidR="00B576A0" w:rsidRPr="00F33BA4" w:rsidRDefault="00000000" w:rsidP="000A7DA1">
            <w:pPr>
              <w:spacing w:after="0" w:line="240" w:lineRule="auto"/>
              <w:ind w:left="108" w:firstLine="0"/>
              <w:jc w:val="left"/>
              <w:rPr>
                <w:rFonts w:eastAsia="Calibri"/>
              </w:rPr>
            </w:pPr>
            <w:r w:rsidRPr="00F33BA4">
              <w:rPr>
                <w:rFonts w:eastAsia="Calibri"/>
                <w:bCs/>
              </w:rPr>
              <w:t>Candidates will role play a scenario in pairs where one act as a customer asking for information about a product and other act as staff member who listens and respond to the queries to satisfy the customer</w:t>
            </w:r>
          </w:p>
        </w:tc>
        <w:tc>
          <w:tcPr>
            <w:tcW w:w="2085" w:type="dxa"/>
          </w:tcPr>
          <w:p w14:paraId="7273CFB3"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5FF3E8B5"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2B334A23" w14:textId="77777777" w:rsidR="00B576A0" w:rsidRPr="00F33BA4" w:rsidRDefault="00000000">
            <w:pPr>
              <w:spacing w:after="0" w:line="240" w:lineRule="auto"/>
              <w:ind w:left="-14" w:firstLine="0"/>
              <w:jc w:val="right"/>
              <w:rPr>
                <w:spacing w:val="-2"/>
              </w:rPr>
            </w:pPr>
            <w:r w:rsidRPr="00F33BA4">
              <w:rPr>
                <w:rFonts w:eastAsia="Calibri"/>
              </w:rPr>
              <w:t>Total- 04Hrs</w:t>
            </w:r>
          </w:p>
        </w:tc>
        <w:tc>
          <w:tcPr>
            <w:tcW w:w="1666" w:type="dxa"/>
          </w:tcPr>
          <w:p w14:paraId="1C436CC1" w14:textId="77777777" w:rsidR="00B576A0" w:rsidRPr="00F33BA4" w:rsidRDefault="00000000">
            <w:pPr>
              <w:numPr>
                <w:ilvl w:val="0"/>
                <w:numId w:val="5"/>
              </w:numPr>
              <w:spacing w:after="0" w:line="240" w:lineRule="auto"/>
              <w:ind w:hanging="225"/>
              <w:jc w:val="left"/>
              <w:rPr>
                <w:rFonts w:eastAsia="Times New Roman"/>
                <w:color w:val="000000"/>
                <w:lang w:val="zh-CN" w:eastAsia="zh-CN"/>
              </w:rPr>
            </w:pPr>
            <w:r w:rsidRPr="00F33BA4">
              <w:rPr>
                <w:rFonts w:eastAsia="Times New Roman"/>
                <w:color w:val="000000"/>
                <w:lang w:val="zh-CN" w:eastAsia="zh-CN"/>
              </w:rPr>
              <w:t>Printouts of safety manual</w:t>
            </w:r>
          </w:p>
          <w:p w14:paraId="61AFFAAF" w14:textId="77777777" w:rsidR="00B576A0" w:rsidRPr="00F33BA4" w:rsidRDefault="00B576A0">
            <w:pPr>
              <w:pStyle w:val="ListParagraph"/>
              <w:spacing w:line="240" w:lineRule="auto"/>
              <w:ind w:left="360" w:firstLine="0"/>
              <w:jc w:val="left"/>
              <w:rPr>
                <w:rStyle w:val="Strong"/>
                <w:b w:val="0"/>
                <w:bCs w:val="0"/>
                <w:lang w:val="en-GB"/>
              </w:rPr>
            </w:pPr>
          </w:p>
        </w:tc>
        <w:tc>
          <w:tcPr>
            <w:tcW w:w="1726" w:type="dxa"/>
          </w:tcPr>
          <w:p w14:paraId="3730EBDC" w14:textId="77777777" w:rsidR="00B576A0" w:rsidRPr="00F33BA4" w:rsidRDefault="00000000">
            <w:pPr>
              <w:pStyle w:val="ListParagraph"/>
              <w:numPr>
                <w:ilvl w:val="0"/>
                <w:numId w:val="12"/>
              </w:numPr>
              <w:spacing w:line="240" w:lineRule="auto"/>
              <w:ind w:left="360" w:hanging="270"/>
              <w:jc w:val="left"/>
              <w:rPr>
                <w:rFonts w:eastAsia="Calibri"/>
              </w:rPr>
            </w:pPr>
            <w:r w:rsidRPr="00F33BA4">
              <w:rPr>
                <w:rFonts w:eastAsia="Calibri"/>
              </w:rPr>
              <w:t xml:space="preserve">Classroom </w:t>
            </w:r>
          </w:p>
          <w:p w14:paraId="6AD51A0E" w14:textId="77777777" w:rsidR="00B576A0" w:rsidRPr="00F33BA4" w:rsidRDefault="00B576A0">
            <w:pPr>
              <w:pStyle w:val="NormalWeb"/>
              <w:spacing w:before="0" w:beforeAutospacing="0" w:after="0" w:afterAutospacing="0"/>
              <w:rPr>
                <w:rFonts w:ascii="Arial" w:hAnsi="Arial" w:cs="Arial"/>
                <w:color w:val="000000"/>
                <w:sz w:val="22"/>
                <w:szCs w:val="22"/>
              </w:rPr>
            </w:pPr>
          </w:p>
        </w:tc>
      </w:tr>
    </w:tbl>
    <w:p w14:paraId="475D782F" w14:textId="77777777" w:rsidR="00B576A0" w:rsidRPr="00F33BA4" w:rsidRDefault="00B576A0">
      <w:pPr>
        <w:pStyle w:val="Heading2"/>
        <w:spacing w:after="0"/>
        <w:rPr>
          <w:sz w:val="22"/>
          <w:szCs w:val="22"/>
        </w:rPr>
      </w:pPr>
      <w:bookmarkStart w:id="33" w:name="_Toc202397906"/>
    </w:p>
    <w:p w14:paraId="67D879D7" w14:textId="730C8648" w:rsidR="00B576A0" w:rsidRPr="00F33BA4" w:rsidRDefault="00E02DE4" w:rsidP="00981B19">
      <w:pPr>
        <w:pStyle w:val="Heading2"/>
        <w:numPr>
          <w:ilvl w:val="1"/>
          <w:numId w:val="2"/>
        </w:numPr>
        <w:spacing w:before="240" w:after="0"/>
        <w:ind w:left="238" w:hanging="526"/>
        <w:rPr>
          <w:color w:val="auto"/>
          <w:sz w:val="22"/>
          <w:szCs w:val="22"/>
        </w:rPr>
      </w:pPr>
      <w:bookmarkStart w:id="34" w:name="_Toc214109275"/>
      <w:bookmarkStart w:id="35" w:name="_Toc215951442"/>
      <w:r>
        <w:rPr>
          <w:sz w:val="22"/>
          <w:szCs w:val="22"/>
        </w:rPr>
        <w:t>0712EPT10</w:t>
      </w:r>
      <w:r w:rsidRPr="00F33BA4">
        <w:rPr>
          <w:sz w:val="22"/>
          <w:szCs w:val="22"/>
        </w:rPr>
        <w:t>01</w:t>
      </w:r>
      <w:r w:rsidRPr="00F33BA4">
        <w:rPr>
          <w:color w:val="auto"/>
          <w:sz w:val="22"/>
          <w:szCs w:val="22"/>
        </w:rPr>
        <w:t xml:space="preserve"> Apply Workplace Safety Procedure</w:t>
      </w:r>
      <w:bookmarkEnd w:id="33"/>
      <w:r w:rsidRPr="00F33BA4">
        <w:rPr>
          <w:color w:val="auto"/>
          <w:sz w:val="22"/>
          <w:szCs w:val="22"/>
        </w:rPr>
        <w:t>s</w:t>
      </w:r>
      <w:bookmarkEnd w:id="34"/>
      <w:bookmarkEnd w:id="35"/>
      <w:r w:rsidRPr="00F33BA4">
        <w:rPr>
          <w:color w:val="auto"/>
          <w:sz w:val="22"/>
          <w:szCs w:val="22"/>
        </w:rPr>
        <w:t xml:space="preserve"> </w:t>
      </w:r>
      <w:r w:rsidR="00064B24" w:rsidRPr="00F33BA4">
        <w:rPr>
          <w:color w:val="auto"/>
          <w:sz w:val="22"/>
          <w:szCs w:val="22"/>
        </w:rPr>
        <w:t>in Water Testing Lab</w:t>
      </w:r>
    </w:p>
    <w:p w14:paraId="4E566D15" w14:textId="6E584185" w:rsidR="00B576A0" w:rsidRPr="00F33BA4" w:rsidRDefault="00BF0883" w:rsidP="00981B19">
      <w:pPr>
        <w:spacing w:after="139"/>
        <w:ind w:left="-284" w:firstLine="0"/>
        <w:rPr>
          <w:rFonts w:eastAsia="Calibri"/>
          <w:b/>
          <w:bCs/>
        </w:rPr>
      </w:pPr>
      <w:r w:rsidRPr="00F33BA4">
        <w:rPr>
          <w:rFonts w:eastAsia="Calibri"/>
          <w:b/>
        </w:rPr>
        <w:t>Objective:</w:t>
      </w:r>
      <w:r w:rsidRPr="00F33BA4">
        <w:rPr>
          <w:rFonts w:eastAsia="Calibri"/>
          <w:bCs/>
        </w:rPr>
        <w:t xml:space="preserve"> This module covers the skills and knowledge required to Prepare for safe work practices, Perform Safe handling of tools, and equipment, Maintain Fire Extinguisher, perform basic first aid and respond to emergencies.</w:t>
      </w:r>
    </w:p>
    <w:p w14:paraId="64A3A3DB" w14:textId="77777777" w:rsidR="00B576A0" w:rsidRPr="00F33BA4" w:rsidRDefault="00000000">
      <w:pPr>
        <w:spacing w:before="240" w:after="0" w:line="240" w:lineRule="auto"/>
        <w:ind w:left="1260" w:hanging="1260"/>
        <w:jc w:val="center"/>
        <w:rPr>
          <w:b/>
        </w:rPr>
      </w:pPr>
      <w:r w:rsidRPr="00F33BA4">
        <w:rPr>
          <w:b/>
        </w:rPr>
        <w:t>Duration: 24 Hours</w:t>
      </w:r>
      <w:r w:rsidRPr="00F33BA4">
        <w:rPr>
          <w:b/>
        </w:rPr>
        <w:tab/>
      </w:r>
      <w:r w:rsidRPr="00F33BA4">
        <w:rPr>
          <w:b/>
        </w:rPr>
        <w:tab/>
      </w:r>
      <w:r w:rsidRPr="00F33BA4">
        <w:rPr>
          <w:b/>
        </w:rPr>
        <w:tab/>
        <w:t>Theory: 06 Hours</w:t>
      </w:r>
      <w:r w:rsidRPr="00F33BA4">
        <w:rPr>
          <w:b/>
        </w:rPr>
        <w:tab/>
      </w:r>
      <w:r w:rsidRPr="00F33BA4">
        <w:rPr>
          <w:b/>
        </w:rPr>
        <w:tab/>
      </w:r>
      <w:r w:rsidRPr="00F33BA4">
        <w:rPr>
          <w:b/>
        </w:rPr>
        <w:tab/>
      </w:r>
      <w:r w:rsidRPr="00F33BA4">
        <w:rPr>
          <w:b/>
        </w:rPr>
        <w:tab/>
        <w:t>Practice: 18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34"/>
        <w:gridCol w:w="3849"/>
        <w:gridCol w:w="2071"/>
        <w:gridCol w:w="1843"/>
        <w:gridCol w:w="1549"/>
      </w:tblGrid>
      <w:tr w:rsidR="00B576A0" w:rsidRPr="00F33BA4" w14:paraId="59452FAF" w14:textId="77777777" w:rsidTr="00E3682F">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74D1F19B" w14:textId="77777777" w:rsidR="00B576A0" w:rsidRPr="00F33BA4" w:rsidRDefault="00000000">
            <w:pPr>
              <w:pStyle w:val="TableParagraph"/>
              <w:ind w:left="489"/>
              <w:rPr>
                <w:rFonts w:ascii="Arial" w:hAnsi="Arial" w:cs="Arial"/>
                <w:b/>
                <w:bCs/>
              </w:rPr>
            </w:pPr>
            <w:r w:rsidRPr="00F33BA4">
              <w:rPr>
                <w:rFonts w:ascii="Arial" w:hAnsi="Arial" w:cs="Arial"/>
                <w:b/>
              </w:rPr>
              <w:t>Learning</w:t>
            </w:r>
            <w:r w:rsidRPr="00F33BA4">
              <w:rPr>
                <w:rFonts w:ascii="Arial" w:hAnsi="Arial" w:cs="Arial"/>
                <w:b/>
                <w:bCs/>
                <w:color w:val="000000"/>
              </w:rPr>
              <w:t xml:space="preserve"> Unit</w:t>
            </w:r>
          </w:p>
        </w:tc>
        <w:tc>
          <w:tcPr>
            <w:tcW w:w="3734" w:type="dxa"/>
            <w:tcBorders>
              <w:top w:val="single" w:sz="4" w:space="0" w:color="000000"/>
              <w:left w:val="single" w:sz="4" w:space="0" w:color="000000"/>
              <w:bottom w:val="single" w:sz="4" w:space="0" w:color="000000"/>
              <w:right w:val="single" w:sz="4" w:space="0" w:color="000000"/>
            </w:tcBorders>
            <w:vAlign w:val="center"/>
            <w:hideMark/>
          </w:tcPr>
          <w:p w14:paraId="352EBA79" w14:textId="77777777" w:rsidR="00B576A0" w:rsidRPr="00F33BA4" w:rsidRDefault="00000000">
            <w:pPr>
              <w:spacing w:after="0" w:line="240" w:lineRule="auto"/>
              <w:ind w:left="0" w:firstLine="0"/>
              <w:jc w:val="center"/>
              <w:rPr>
                <w:b/>
              </w:rPr>
            </w:pPr>
            <w:r w:rsidRPr="00F33BA4">
              <w:rPr>
                <w:b/>
                <w:bCs/>
                <w:color w:val="000000"/>
              </w:rPr>
              <w:t>Learning Outcomes</w:t>
            </w:r>
          </w:p>
        </w:tc>
        <w:tc>
          <w:tcPr>
            <w:tcW w:w="3849" w:type="dxa"/>
            <w:tcBorders>
              <w:top w:val="single" w:sz="4" w:space="0" w:color="000000"/>
              <w:left w:val="single" w:sz="4" w:space="0" w:color="000000"/>
              <w:bottom w:val="single" w:sz="4" w:space="0" w:color="000000"/>
              <w:right w:val="single" w:sz="4" w:space="0" w:color="000000"/>
            </w:tcBorders>
            <w:vAlign w:val="center"/>
            <w:hideMark/>
          </w:tcPr>
          <w:p w14:paraId="5CB494D6" w14:textId="77777777" w:rsidR="00B576A0" w:rsidRPr="00F33BA4" w:rsidRDefault="00000000">
            <w:pPr>
              <w:spacing w:after="0" w:line="240" w:lineRule="auto"/>
              <w:ind w:left="0" w:firstLine="0"/>
              <w:jc w:val="center"/>
              <w:rPr>
                <w:b/>
              </w:rPr>
            </w:pPr>
            <w:r w:rsidRPr="00F33BA4">
              <w:rPr>
                <w:b/>
                <w:bCs/>
                <w:color w:val="000000"/>
              </w:rPr>
              <w:t>Learning Elements</w:t>
            </w:r>
          </w:p>
        </w:tc>
        <w:tc>
          <w:tcPr>
            <w:tcW w:w="2071" w:type="dxa"/>
            <w:tcBorders>
              <w:top w:val="single" w:sz="4" w:space="0" w:color="000000"/>
              <w:left w:val="single" w:sz="4" w:space="0" w:color="000000"/>
              <w:bottom w:val="single" w:sz="4" w:space="0" w:color="000000"/>
              <w:right w:val="single" w:sz="4" w:space="0" w:color="000000"/>
            </w:tcBorders>
            <w:vAlign w:val="center"/>
            <w:hideMark/>
          </w:tcPr>
          <w:p w14:paraId="16BED0A1" w14:textId="77777777" w:rsidR="00B576A0" w:rsidRPr="00F33BA4" w:rsidRDefault="00000000">
            <w:pPr>
              <w:spacing w:after="0" w:line="240" w:lineRule="auto"/>
              <w:ind w:left="0" w:firstLine="0"/>
              <w:jc w:val="center"/>
              <w:rPr>
                <w:b/>
              </w:rPr>
            </w:pPr>
            <w:r w:rsidRPr="00F33BA4">
              <w:rPr>
                <w:b/>
                <w:bCs/>
                <w:color w:val="000000"/>
              </w:rPr>
              <w:t>Duration</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31565FC5" w14:textId="77777777" w:rsidR="00B576A0" w:rsidRPr="00F33BA4" w:rsidRDefault="00000000">
            <w:pPr>
              <w:pStyle w:val="NormalWeb"/>
              <w:spacing w:before="0" w:beforeAutospacing="0" w:after="0" w:afterAutospacing="0"/>
              <w:jc w:val="center"/>
              <w:rPr>
                <w:rFonts w:ascii="Arial" w:hAnsi="Arial" w:cs="Arial"/>
                <w:sz w:val="22"/>
                <w:szCs w:val="22"/>
              </w:rPr>
            </w:pPr>
            <w:r w:rsidRPr="00F33BA4">
              <w:rPr>
                <w:rFonts w:ascii="Arial" w:hAnsi="Arial" w:cs="Arial"/>
                <w:b/>
                <w:bCs/>
                <w:color w:val="000000"/>
                <w:sz w:val="22"/>
                <w:szCs w:val="22"/>
              </w:rPr>
              <w:t>Materials</w:t>
            </w:r>
          </w:p>
          <w:p w14:paraId="59A4D3A5" w14:textId="77777777" w:rsidR="00B576A0" w:rsidRPr="00F33BA4" w:rsidRDefault="00000000">
            <w:pPr>
              <w:spacing w:after="0" w:line="240" w:lineRule="auto"/>
              <w:ind w:left="0" w:firstLine="0"/>
              <w:jc w:val="center"/>
              <w:rPr>
                <w:b/>
              </w:rPr>
            </w:pPr>
            <w:r w:rsidRPr="00F33BA4">
              <w:rPr>
                <w:b/>
                <w:bCs/>
                <w:color w:val="000000"/>
              </w:rPr>
              <w:t>Required</w:t>
            </w:r>
          </w:p>
        </w:tc>
        <w:tc>
          <w:tcPr>
            <w:tcW w:w="1549" w:type="dxa"/>
            <w:tcBorders>
              <w:top w:val="single" w:sz="4" w:space="0" w:color="000000"/>
              <w:left w:val="single" w:sz="4" w:space="0" w:color="000000"/>
              <w:bottom w:val="single" w:sz="4" w:space="0" w:color="000000"/>
              <w:right w:val="single" w:sz="4" w:space="0" w:color="000000"/>
            </w:tcBorders>
            <w:vAlign w:val="center"/>
            <w:hideMark/>
          </w:tcPr>
          <w:p w14:paraId="23583AEF" w14:textId="77777777" w:rsidR="00B576A0" w:rsidRPr="00F33BA4" w:rsidRDefault="00000000">
            <w:pPr>
              <w:pStyle w:val="NormalWeb"/>
              <w:spacing w:before="0" w:beforeAutospacing="0" w:after="0" w:afterAutospacing="0"/>
              <w:ind w:left="2" w:firstLine="347"/>
              <w:jc w:val="center"/>
              <w:rPr>
                <w:rFonts w:ascii="Arial" w:hAnsi="Arial" w:cs="Arial"/>
                <w:sz w:val="22"/>
                <w:szCs w:val="22"/>
              </w:rPr>
            </w:pPr>
            <w:r w:rsidRPr="00F33BA4">
              <w:rPr>
                <w:rFonts w:ascii="Arial" w:hAnsi="Arial" w:cs="Arial"/>
                <w:b/>
                <w:bCs/>
                <w:color w:val="000000"/>
                <w:sz w:val="22"/>
                <w:szCs w:val="22"/>
              </w:rPr>
              <w:t>Learning</w:t>
            </w:r>
          </w:p>
          <w:p w14:paraId="0AD99C13" w14:textId="77777777" w:rsidR="00B576A0" w:rsidRPr="00F33BA4" w:rsidRDefault="00000000">
            <w:pPr>
              <w:spacing w:after="0" w:line="240" w:lineRule="auto"/>
              <w:ind w:left="0" w:firstLine="0"/>
              <w:jc w:val="center"/>
              <w:rPr>
                <w:b/>
              </w:rPr>
            </w:pPr>
            <w:r w:rsidRPr="00F33BA4">
              <w:rPr>
                <w:b/>
                <w:bCs/>
                <w:color w:val="000000"/>
              </w:rPr>
              <w:t>Place</w:t>
            </w:r>
          </w:p>
        </w:tc>
      </w:tr>
      <w:tr w:rsidR="00B576A0" w:rsidRPr="00F33BA4" w14:paraId="6F25065D" w14:textId="77777777" w:rsidTr="00E3682F">
        <w:trPr>
          <w:trHeight w:val="558"/>
        </w:trPr>
        <w:tc>
          <w:tcPr>
            <w:tcW w:w="2122" w:type="dxa"/>
            <w:tcBorders>
              <w:top w:val="single" w:sz="4" w:space="0" w:color="000000"/>
              <w:left w:val="single" w:sz="4" w:space="0" w:color="000000"/>
              <w:bottom w:val="single" w:sz="4" w:space="0" w:color="000000"/>
              <w:right w:val="single" w:sz="4" w:space="0" w:color="000000"/>
            </w:tcBorders>
            <w:hideMark/>
          </w:tcPr>
          <w:p w14:paraId="4E4341E9" w14:textId="77777777" w:rsidR="00B576A0" w:rsidRPr="00F33BA4" w:rsidRDefault="00B576A0">
            <w:pPr>
              <w:pStyle w:val="ListParagraph"/>
              <w:numPr>
                <w:ilvl w:val="0"/>
                <w:numId w:val="14"/>
              </w:numPr>
              <w:spacing w:after="0" w:line="240" w:lineRule="auto"/>
              <w:ind w:left="460"/>
              <w:jc w:val="left"/>
              <w:rPr>
                <w:rFonts w:eastAsia="Trebuchet MS"/>
                <w:b/>
                <w:kern w:val="2"/>
                <w14:ligatures w14:val="standardContextual"/>
              </w:rPr>
            </w:pPr>
          </w:p>
          <w:p w14:paraId="054472B9" w14:textId="2F65581E" w:rsidR="00B576A0" w:rsidRPr="00F33BA4" w:rsidRDefault="00000000">
            <w:pPr>
              <w:spacing w:after="0" w:line="240" w:lineRule="auto"/>
              <w:ind w:left="100" w:firstLine="0"/>
              <w:jc w:val="left"/>
              <w:rPr>
                <w:b/>
                <w:bCs/>
              </w:rPr>
            </w:pPr>
            <w:r w:rsidRPr="00F33BA4">
              <w:rPr>
                <w:b/>
                <w:kern w:val="2"/>
                <w14:ligatures w14:val="standardContextual"/>
              </w:rPr>
              <w:t xml:space="preserve">Prepare for </w:t>
            </w:r>
            <w:r w:rsidR="00BF0883" w:rsidRPr="00F33BA4">
              <w:rPr>
                <w:b/>
                <w:kern w:val="2"/>
                <w14:ligatures w14:val="standardContextual"/>
              </w:rPr>
              <w:t>s</w:t>
            </w:r>
            <w:r w:rsidRPr="00F33BA4">
              <w:rPr>
                <w:b/>
                <w:kern w:val="2"/>
                <w14:ligatures w14:val="standardContextual"/>
              </w:rPr>
              <w:t xml:space="preserve">afe </w:t>
            </w:r>
            <w:r w:rsidR="00BF0883" w:rsidRPr="00F33BA4">
              <w:rPr>
                <w:b/>
                <w:kern w:val="2"/>
                <w14:ligatures w14:val="standardContextual"/>
              </w:rPr>
              <w:t>w</w:t>
            </w:r>
            <w:r w:rsidRPr="00F33BA4">
              <w:rPr>
                <w:b/>
                <w:kern w:val="2"/>
                <w14:ligatures w14:val="standardContextual"/>
              </w:rPr>
              <w:t xml:space="preserve">ork </w:t>
            </w:r>
            <w:r w:rsidR="00BF0883" w:rsidRPr="00F33BA4">
              <w:rPr>
                <w:b/>
                <w:kern w:val="2"/>
                <w14:ligatures w14:val="standardContextual"/>
              </w:rPr>
              <w:t>p</w:t>
            </w:r>
            <w:r w:rsidRPr="00F33BA4">
              <w:rPr>
                <w:b/>
                <w:kern w:val="2"/>
                <w14:ligatures w14:val="standardContextual"/>
              </w:rPr>
              <w:t>ractices</w:t>
            </w:r>
          </w:p>
        </w:tc>
        <w:tc>
          <w:tcPr>
            <w:tcW w:w="3734" w:type="dxa"/>
            <w:tcBorders>
              <w:top w:val="single" w:sz="4" w:space="0" w:color="000000"/>
              <w:left w:val="single" w:sz="4" w:space="0" w:color="000000"/>
              <w:bottom w:val="single" w:sz="4" w:space="0" w:color="000000"/>
              <w:right w:val="single" w:sz="4" w:space="0" w:color="000000"/>
            </w:tcBorders>
            <w:hideMark/>
          </w:tcPr>
          <w:p w14:paraId="2DF1C5FA"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Identify safety requirements of job  </w:t>
            </w:r>
          </w:p>
          <w:p w14:paraId="2F44C616"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Identify emergency procedures and evacuation steps for workplace incidents.</w:t>
            </w:r>
          </w:p>
          <w:p w14:paraId="7C7011A8"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Wear personal protective equipment.</w:t>
            </w:r>
          </w:p>
          <w:p w14:paraId="726247CC"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Follow safety instructions and signs during work</w:t>
            </w:r>
          </w:p>
          <w:p w14:paraId="3F69615C"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Identify workplace hazards. </w:t>
            </w:r>
          </w:p>
          <w:p w14:paraId="48C8D0D3" w14:textId="77777777" w:rsidR="00B576A0" w:rsidRPr="00F33BA4" w:rsidRDefault="00000000" w:rsidP="00BF0883">
            <w:pPr>
              <w:pStyle w:val="ListParagraph"/>
              <w:numPr>
                <w:ilvl w:val="0"/>
                <w:numId w:val="12"/>
              </w:numPr>
              <w:spacing w:line="240" w:lineRule="auto"/>
              <w:ind w:left="360" w:hanging="270"/>
              <w:jc w:val="left"/>
            </w:pPr>
            <w:r w:rsidRPr="00F33BA4">
              <w:rPr>
                <w:rFonts w:eastAsia="Calibri"/>
              </w:rPr>
              <w:t>Report hazards, incidents, and injuries using workplace procedures.</w:t>
            </w:r>
          </w:p>
        </w:tc>
        <w:tc>
          <w:tcPr>
            <w:tcW w:w="3849" w:type="dxa"/>
            <w:tcBorders>
              <w:top w:val="single" w:sz="4" w:space="0" w:color="000000"/>
              <w:left w:val="single" w:sz="4" w:space="0" w:color="000000"/>
              <w:bottom w:val="single" w:sz="4" w:space="0" w:color="000000"/>
              <w:right w:val="single" w:sz="4" w:space="0" w:color="000000"/>
            </w:tcBorders>
          </w:tcPr>
          <w:p w14:paraId="5B0016A7"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Workplace Safety Requirements</w:t>
            </w:r>
          </w:p>
          <w:p w14:paraId="2D71E30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Emergency Procedures and Evacuation Steps</w:t>
            </w:r>
          </w:p>
          <w:p w14:paraId="051E6B25"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Personal Protective Equipment (PPE)</w:t>
            </w:r>
          </w:p>
          <w:p w14:paraId="7B010C6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Safety Instructions and Signs</w:t>
            </w:r>
          </w:p>
          <w:p w14:paraId="7244F04D"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Workplace hazards</w:t>
            </w:r>
          </w:p>
          <w:p w14:paraId="59C3BEF8"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Hazard Report </w:t>
            </w:r>
          </w:p>
          <w:p w14:paraId="22C912FF" w14:textId="77777777" w:rsidR="004C5157" w:rsidRPr="00F33BA4" w:rsidRDefault="004C5157" w:rsidP="004C5157">
            <w:pPr>
              <w:spacing w:before="240" w:after="0" w:line="240" w:lineRule="auto"/>
              <w:ind w:left="88" w:firstLine="0"/>
              <w:jc w:val="left"/>
              <w:rPr>
                <w:rFonts w:eastAsia="Calibri"/>
                <w:b/>
              </w:rPr>
            </w:pPr>
            <w:r w:rsidRPr="00F33BA4">
              <w:rPr>
                <w:rFonts w:eastAsia="Calibri"/>
                <w:b/>
              </w:rPr>
              <w:t xml:space="preserve">Practical Activity: </w:t>
            </w:r>
          </w:p>
          <w:p w14:paraId="1EE58E87" w14:textId="77777777" w:rsidR="00BF0883" w:rsidRPr="00F33BA4" w:rsidRDefault="00BF0883">
            <w:pPr>
              <w:spacing w:after="0" w:line="240" w:lineRule="auto"/>
              <w:ind w:left="188" w:firstLine="0"/>
              <w:jc w:val="left"/>
              <w:rPr>
                <w:rFonts w:eastAsia="Calibri"/>
                <w:bCs/>
              </w:rPr>
            </w:pPr>
          </w:p>
          <w:p w14:paraId="2B254C15" w14:textId="2F565AC9" w:rsidR="00B576A0" w:rsidRPr="00F33BA4" w:rsidRDefault="00000000" w:rsidP="000A7DA1">
            <w:pPr>
              <w:spacing w:after="0" w:line="240" w:lineRule="auto"/>
              <w:ind w:left="108" w:firstLine="0"/>
              <w:jc w:val="left"/>
              <w:rPr>
                <w:b/>
              </w:rPr>
            </w:pPr>
            <w:r w:rsidRPr="00F33BA4">
              <w:rPr>
                <w:rFonts w:eastAsia="Calibri"/>
                <w:bCs/>
              </w:rPr>
              <w:t xml:space="preserve">Candidate is required to perform a quick walkthrough of a simulated or real work area, identify 3 visible hazards, match them with appropriate safety signs or instructions, and fill </w:t>
            </w:r>
            <w:r w:rsidRPr="00F33BA4">
              <w:rPr>
                <w:rFonts w:eastAsia="Calibri"/>
                <w:bCs/>
              </w:rPr>
              <w:lastRenderedPageBreak/>
              <w:t>hazard report form.</w:t>
            </w:r>
          </w:p>
        </w:tc>
        <w:tc>
          <w:tcPr>
            <w:tcW w:w="2071" w:type="dxa"/>
            <w:tcBorders>
              <w:top w:val="single" w:sz="4" w:space="0" w:color="000000"/>
              <w:left w:val="single" w:sz="4" w:space="0" w:color="000000"/>
              <w:bottom w:val="single" w:sz="4" w:space="0" w:color="000000"/>
              <w:right w:val="single" w:sz="4" w:space="0" w:color="000000"/>
            </w:tcBorders>
            <w:hideMark/>
          </w:tcPr>
          <w:p w14:paraId="50E47D59" w14:textId="77777777" w:rsidR="00B576A0" w:rsidRPr="00F33BA4" w:rsidRDefault="00000000">
            <w:pPr>
              <w:spacing w:after="0" w:line="240" w:lineRule="auto"/>
              <w:ind w:left="-14" w:firstLine="0"/>
              <w:jc w:val="right"/>
              <w:rPr>
                <w:rFonts w:eastAsia="Calibri"/>
              </w:rPr>
            </w:pPr>
            <w:r w:rsidRPr="00F33BA4">
              <w:rPr>
                <w:rFonts w:eastAsia="Calibri"/>
              </w:rPr>
              <w:lastRenderedPageBreak/>
              <w:t>Theory-01Hrs</w:t>
            </w:r>
          </w:p>
          <w:p w14:paraId="68A99041"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4C0FEE0C" w14:textId="77777777" w:rsidR="00B576A0" w:rsidRPr="00F33BA4" w:rsidRDefault="00000000">
            <w:pPr>
              <w:spacing w:after="0" w:line="240" w:lineRule="auto"/>
              <w:ind w:left="0" w:firstLine="0"/>
              <w:jc w:val="right"/>
              <w:rPr>
                <w:rFonts w:eastAsia="Calibri"/>
              </w:rPr>
            </w:pPr>
            <w:r w:rsidRPr="00F33BA4">
              <w:rPr>
                <w:rFonts w:eastAsia="Calibri"/>
              </w:rPr>
              <w:t>Total- 04Hrs</w:t>
            </w:r>
          </w:p>
        </w:tc>
        <w:tc>
          <w:tcPr>
            <w:tcW w:w="1843" w:type="dxa"/>
            <w:tcBorders>
              <w:top w:val="single" w:sz="4" w:space="0" w:color="000000"/>
              <w:left w:val="single" w:sz="4" w:space="0" w:color="000000"/>
              <w:bottom w:val="single" w:sz="4" w:space="0" w:color="000000"/>
              <w:right w:val="single" w:sz="4" w:space="0" w:color="000000"/>
            </w:tcBorders>
          </w:tcPr>
          <w:p w14:paraId="27F25155" w14:textId="77777777" w:rsidR="00B576A0" w:rsidRPr="00F33BA4" w:rsidRDefault="00000000">
            <w:pPr>
              <w:numPr>
                <w:ilvl w:val="0"/>
                <w:numId w:val="5"/>
              </w:numPr>
              <w:spacing w:after="0" w:line="240" w:lineRule="auto"/>
              <w:ind w:hanging="225"/>
              <w:jc w:val="left"/>
              <w:rPr>
                <w:rFonts w:eastAsia="Times New Roman"/>
                <w:color w:val="000000"/>
                <w:lang w:val="zh-CN" w:eastAsia="zh-CN"/>
              </w:rPr>
            </w:pPr>
            <w:r w:rsidRPr="00F33BA4">
              <w:rPr>
                <w:rFonts w:eastAsia="Times New Roman"/>
                <w:color w:val="000000"/>
                <w:lang w:val="zh-CN" w:eastAsia="zh-CN"/>
              </w:rPr>
              <w:t>Stickers for Safety Signs</w:t>
            </w:r>
          </w:p>
          <w:p w14:paraId="6F39F8DF" w14:textId="77777777" w:rsidR="00B576A0" w:rsidRPr="00F33BA4" w:rsidRDefault="00000000">
            <w:pPr>
              <w:numPr>
                <w:ilvl w:val="0"/>
                <w:numId w:val="5"/>
              </w:numPr>
              <w:spacing w:after="0" w:line="240" w:lineRule="auto"/>
              <w:ind w:hanging="225"/>
              <w:jc w:val="left"/>
              <w:rPr>
                <w:rFonts w:eastAsia="Times New Roman"/>
                <w:color w:val="000000"/>
                <w:lang w:val="zh-CN" w:eastAsia="zh-CN"/>
              </w:rPr>
            </w:pPr>
            <w:r w:rsidRPr="00F33BA4">
              <w:rPr>
                <w:rFonts w:eastAsia="Times New Roman"/>
                <w:color w:val="000000"/>
                <w:lang w:val="zh-CN" w:eastAsia="zh-CN"/>
              </w:rPr>
              <w:t>PPE</w:t>
            </w:r>
          </w:p>
          <w:p w14:paraId="1E0D6B2A" w14:textId="77777777" w:rsidR="00B576A0" w:rsidRPr="00F33BA4" w:rsidRDefault="00000000">
            <w:pPr>
              <w:numPr>
                <w:ilvl w:val="0"/>
                <w:numId w:val="5"/>
              </w:numPr>
              <w:spacing w:after="0" w:line="240" w:lineRule="auto"/>
              <w:ind w:hanging="225"/>
              <w:jc w:val="left"/>
              <w:rPr>
                <w:lang w:val="en-GB"/>
              </w:rPr>
            </w:pPr>
            <w:r w:rsidRPr="00F33BA4">
              <w:rPr>
                <w:rFonts w:eastAsia="Times New Roman"/>
                <w:color w:val="000000"/>
                <w:lang w:val="zh-CN" w:eastAsia="zh-CN"/>
              </w:rPr>
              <w:t>Emergency</w:t>
            </w:r>
            <w:r w:rsidRPr="00F33BA4">
              <w:rPr>
                <w:rFonts w:eastAsia="Calibri"/>
              </w:rPr>
              <w:t xml:space="preserve"> Alarm</w:t>
            </w:r>
            <w:r w:rsidRPr="00F33BA4">
              <w:t xml:space="preserve"> </w:t>
            </w:r>
          </w:p>
        </w:tc>
        <w:tc>
          <w:tcPr>
            <w:tcW w:w="1549" w:type="dxa"/>
            <w:tcBorders>
              <w:top w:val="single" w:sz="4" w:space="0" w:color="000000"/>
              <w:left w:val="single" w:sz="4" w:space="0" w:color="000000"/>
              <w:bottom w:val="single" w:sz="4" w:space="0" w:color="000000"/>
              <w:right w:val="single" w:sz="4" w:space="0" w:color="000000"/>
            </w:tcBorders>
          </w:tcPr>
          <w:p w14:paraId="03D4F052"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Classroom</w:t>
            </w:r>
          </w:p>
          <w:p w14:paraId="1B1426E6"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Lab</w:t>
            </w:r>
          </w:p>
        </w:tc>
      </w:tr>
      <w:tr w:rsidR="00B576A0" w:rsidRPr="00F33BA4" w14:paraId="738DE321" w14:textId="77777777" w:rsidTr="00E3682F">
        <w:trPr>
          <w:trHeight w:val="3410"/>
        </w:trPr>
        <w:tc>
          <w:tcPr>
            <w:tcW w:w="2122" w:type="dxa"/>
            <w:tcBorders>
              <w:top w:val="single" w:sz="4" w:space="0" w:color="000000"/>
              <w:left w:val="single" w:sz="4" w:space="0" w:color="000000"/>
              <w:bottom w:val="single" w:sz="4" w:space="0" w:color="000000"/>
              <w:right w:val="single" w:sz="4" w:space="0" w:color="000000"/>
            </w:tcBorders>
          </w:tcPr>
          <w:p w14:paraId="7A72228E" w14:textId="77777777" w:rsidR="00B576A0" w:rsidRPr="00F33BA4" w:rsidRDefault="00B576A0">
            <w:pPr>
              <w:pStyle w:val="ListParagraph"/>
              <w:numPr>
                <w:ilvl w:val="0"/>
                <w:numId w:val="14"/>
              </w:numPr>
              <w:spacing w:after="0" w:line="240" w:lineRule="auto"/>
              <w:ind w:left="460"/>
              <w:jc w:val="left"/>
              <w:rPr>
                <w:rFonts w:eastAsia="Trebuchet MS"/>
                <w:b/>
                <w:kern w:val="2"/>
                <w14:ligatures w14:val="standardContextual"/>
              </w:rPr>
            </w:pPr>
          </w:p>
          <w:p w14:paraId="07A49CB2" w14:textId="26C86F69" w:rsidR="00B576A0" w:rsidRPr="00F33BA4" w:rsidRDefault="00000000">
            <w:pPr>
              <w:spacing w:after="0" w:line="240" w:lineRule="auto"/>
              <w:ind w:left="100" w:firstLine="0"/>
              <w:jc w:val="left"/>
              <w:rPr>
                <w:b/>
                <w:bCs/>
                <w:color w:val="000000"/>
              </w:rPr>
            </w:pPr>
            <w:r w:rsidRPr="00F33BA4">
              <w:rPr>
                <w:rFonts w:eastAsia="Trebuchet MS"/>
                <w:b/>
                <w:kern w:val="2"/>
                <w14:ligatures w14:val="standardContextual"/>
              </w:rPr>
              <w:t xml:space="preserve">Perform </w:t>
            </w:r>
            <w:r w:rsidR="00BF0883" w:rsidRPr="00F33BA4">
              <w:rPr>
                <w:rFonts w:eastAsia="Trebuchet MS"/>
                <w:b/>
                <w:kern w:val="2"/>
                <w14:ligatures w14:val="standardContextual"/>
              </w:rPr>
              <w:t>s</w:t>
            </w:r>
            <w:r w:rsidRPr="00F33BA4">
              <w:rPr>
                <w:rFonts w:eastAsia="Trebuchet MS"/>
                <w:b/>
                <w:kern w:val="2"/>
                <w14:ligatures w14:val="standardContextual"/>
              </w:rPr>
              <w:t xml:space="preserve">afe </w:t>
            </w:r>
            <w:r w:rsidR="00BF0883" w:rsidRPr="00F33BA4">
              <w:rPr>
                <w:rFonts w:eastAsia="Trebuchet MS"/>
                <w:b/>
                <w:kern w:val="2"/>
                <w14:ligatures w14:val="standardContextual"/>
              </w:rPr>
              <w:t>h</w:t>
            </w:r>
            <w:r w:rsidRPr="00F33BA4">
              <w:rPr>
                <w:rFonts w:eastAsia="Trebuchet MS"/>
                <w:b/>
                <w:kern w:val="2"/>
                <w14:ligatures w14:val="standardContextual"/>
              </w:rPr>
              <w:t xml:space="preserve">andling of </w:t>
            </w:r>
            <w:r w:rsidR="00BF0883" w:rsidRPr="00F33BA4">
              <w:rPr>
                <w:rFonts w:eastAsia="Trebuchet MS"/>
                <w:b/>
                <w:kern w:val="2"/>
                <w14:ligatures w14:val="standardContextual"/>
              </w:rPr>
              <w:t>t</w:t>
            </w:r>
            <w:r w:rsidRPr="00F33BA4">
              <w:rPr>
                <w:rFonts w:eastAsia="Trebuchet MS"/>
                <w:b/>
                <w:kern w:val="2"/>
                <w14:ligatures w14:val="standardContextual"/>
              </w:rPr>
              <w:t xml:space="preserve">ools, and </w:t>
            </w:r>
            <w:r w:rsidR="00BF0883" w:rsidRPr="00F33BA4">
              <w:rPr>
                <w:rFonts w:eastAsia="Trebuchet MS"/>
                <w:b/>
                <w:kern w:val="2"/>
                <w14:ligatures w14:val="standardContextual"/>
              </w:rPr>
              <w:t>e</w:t>
            </w:r>
            <w:r w:rsidRPr="00F33BA4">
              <w:rPr>
                <w:rFonts w:eastAsia="Trebuchet MS"/>
                <w:b/>
                <w:kern w:val="2"/>
                <w14:ligatures w14:val="standardContextual"/>
              </w:rPr>
              <w:t>quipment</w:t>
            </w:r>
            <w:r w:rsidRPr="00F33BA4">
              <w:rPr>
                <w:b/>
                <w:kern w:val="2"/>
                <w14:ligatures w14:val="standardContextual"/>
              </w:rPr>
              <w:t xml:space="preserve">  </w:t>
            </w:r>
          </w:p>
        </w:tc>
        <w:tc>
          <w:tcPr>
            <w:tcW w:w="3734" w:type="dxa"/>
            <w:tcBorders>
              <w:top w:val="single" w:sz="4" w:space="0" w:color="000000"/>
              <w:left w:val="single" w:sz="4" w:space="0" w:color="000000"/>
              <w:bottom w:val="single" w:sz="4" w:space="0" w:color="000000"/>
              <w:right w:val="single" w:sz="4" w:space="0" w:color="000000"/>
            </w:tcBorders>
          </w:tcPr>
          <w:p w14:paraId="511C1CEC"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Inspect tools and equipment for defects</w:t>
            </w:r>
          </w:p>
          <w:p w14:paraId="3E8E75C8"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Follow safety guidelines while using tools and equipment</w:t>
            </w:r>
          </w:p>
          <w:p w14:paraId="7A4950A5"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Clean and store tools and equipment after use</w:t>
            </w:r>
          </w:p>
          <w:p w14:paraId="69A7C5B9" w14:textId="77777777" w:rsidR="00B576A0" w:rsidRPr="00F33BA4" w:rsidRDefault="00000000">
            <w:pPr>
              <w:pStyle w:val="ListParagraph"/>
              <w:numPr>
                <w:ilvl w:val="0"/>
                <w:numId w:val="12"/>
              </w:numPr>
              <w:spacing w:line="243" w:lineRule="auto"/>
              <w:ind w:left="360" w:hanging="270"/>
              <w:jc w:val="left"/>
              <w:rPr>
                <w:color w:val="000000"/>
              </w:rPr>
            </w:pPr>
            <w:r w:rsidRPr="00F33BA4">
              <w:rPr>
                <w:rFonts w:eastAsia="Calibri"/>
              </w:rPr>
              <w:t>Report damaged tools and equipment to supervisor</w:t>
            </w:r>
          </w:p>
        </w:tc>
        <w:tc>
          <w:tcPr>
            <w:tcW w:w="3849" w:type="dxa"/>
            <w:tcBorders>
              <w:top w:val="single" w:sz="4" w:space="0" w:color="000000"/>
              <w:left w:val="single" w:sz="4" w:space="0" w:color="000000"/>
              <w:bottom w:val="single" w:sz="4" w:space="0" w:color="000000"/>
              <w:right w:val="single" w:sz="4" w:space="0" w:color="000000"/>
            </w:tcBorders>
          </w:tcPr>
          <w:p w14:paraId="645926BE"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Introduction to Tools and Equipment</w:t>
            </w:r>
          </w:p>
          <w:p w14:paraId="4B302D60"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Safe Use Procedure of Tools and Equipment</w:t>
            </w:r>
          </w:p>
          <w:p w14:paraId="12499A5D"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Post-Use Cleaning and Storage procedure of tools and equipment</w:t>
            </w:r>
          </w:p>
          <w:p w14:paraId="2CB39723"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Tool damage report</w:t>
            </w:r>
          </w:p>
          <w:p w14:paraId="3ABFC597" w14:textId="77777777" w:rsidR="00BF0883" w:rsidRPr="00F33BA4" w:rsidRDefault="00BF0883" w:rsidP="00BF0883">
            <w:pPr>
              <w:spacing w:before="240" w:after="0" w:line="240" w:lineRule="auto"/>
              <w:ind w:left="88" w:firstLine="0"/>
              <w:jc w:val="left"/>
              <w:rPr>
                <w:rFonts w:eastAsia="Calibri"/>
                <w:b/>
              </w:rPr>
            </w:pPr>
            <w:r w:rsidRPr="00F33BA4">
              <w:rPr>
                <w:rFonts w:eastAsia="Calibri"/>
                <w:b/>
              </w:rPr>
              <w:t xml:space="preserve">Practical Activity: </w:t>
            </w:r>
          </w:p>
          <w:p w14:paraId="0AFD37E7" w14:textId="77777777" w:rsidR="00BF0883" w:rsidRPr="00F33BA4" w:rsidRDefault="00BF0883">
            <w:pPr>
              <w:spacing w:after="0" w:line="240" w:lineRule="auto"/>
              <w:ind w:left="188" w:firstLine="0"/>
              <w:jc w:val="left"/>
              <w:rPr>
                <w:rFonts w:eastAsia="Calibri"/>
                <w:bCs/>
              </w:rPr>
            </w:pPr>
          </w:p>
          <w:p w14:paraId="74E48CBE" w14:textId="02BC4059" w:rsidR="00B576A0" w:rsidRPr="00F33BA4" w:rsidRDefault="00000000" w:rsidP="000A7DA1">
            <w:pPr>
              <w:spacing w:after="0" w:line="240" w:lineRule="auto"/>
              <w:ind w:left="108" w:firstLine="0"/>
              <w:jc w:val="left"/>
              <w:rPr>
                <w:b/>
              </w:rPr>
            </w:pPr>
            <w:r w:rsidRPr="00F33BA4">
              <w:rPr>
                <w:rFonts w:eastAsia="Calibri"/>
                <w:bCs/>
              </w:rPr>
              <w:t>Candidate is given 3 tools (real or dummy). They will inspect for visible damage or malfunction. If a defect is found, they will fill out a tool damage report and tag the tool.</w:t>
            </w:r>
          </w:p>
        </w:tc>
        <w:tc>
          <w:tcPr>
            <w:tcW w:w="2071" w:type="dxa"/>
            <w:tcBorders>
              <w:top w:val="single" w:sz="4" w:space="0" w:color="000000"/>
              <w:left w:val="single" w:sz="4" w:space="0" w:color="000000"/>
              <w:bottom w:val="single" w:sz="4" w:space="0" w:color="000000"/>
              <w:right w:val="single" w:sz="4" w:space="0" w:color="000000"/>
            </w:tcBorders>
          </w:tcPr>
          <w:p w14:paraId="7EF852FA"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1794333D"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2B7E6CB9" w14:textId="77777777" w:rsidR="00B576A0" w:rsidRPr="00F33BA4" w:rsidRDefault="00000000">
            <w:pPr>
              <w:spacing w:after="0" w:line="240" w:lineRule="auto"/>
              <w:ind w:left="-14" w:firstLine="0"/>
              <w:jc w:val="right"/>
            </w:pPr>
            <w:r w:rsidRPr="00F33BA4">
              <w:rPr>
                <w:rFonts w:eastAsia="Calibri"/>
              </w:rPr>
              <w:t>Total- 04Hrs</w:t>
            </w:r>
          </w:p>
        </w:tc>
        <w:tc>
          <w:tcPr>
            <w:tcW w:w="1843" w:type="dxa"/>
            <w:tcBorders>
              <w:top w:val="single" w:sz="4" w:space="0" w:color="000000"/>
              <w:left w:val="single" w:sz="4" w:space="0" w:color="000000"/>
              <w:bottom w:val="single" w:sz="4" w:space="0" w:color="000000"/>
              <w:right w:val="single" w:sz="4" w:space="0" w:color="000000"/>
            </w:tcBorders>
          </w:tcPr>
          <w:p w14:paraId="0E3DF54D" w14:textId="77777777" w:rsidR="00B576A0" w:rsidRPr="00F33BA4" w:rsidRDefault="00000000">
            <w:pPr>
              <w:numPr>
                <w:ilvl w:val="0"/>
                <w:numId w:val="5"/>
              </w:numPr>
              <w:spacing w:after="0" w:line="240" w:lineRule="auto"/>
              <w:ind w:hanging="225"/>
              <w:jc w:val="left"/>
              <w:rPr>
                <w:rFonts w:eastAsia="Calibri"/>
              </w:rPr>
            </w:pPr>
            <w:r w:rsidRPr="00F33BA4">
              <w:rPr>
                <w:rFonts w:eastAsia="Times New Roman"/>
                <w:color w:val="000000"/>
                <w:lang w:val="zh-CN" w:eastAsia="zh-CN"/>
              </w:rPr>
              <w:t>Tags</w:t>
            </w:r>
            <w:r w:rsidRPr="00F33BA4">
              <w:rPr>
                <w:rFonts w:eastAsia="Calibri"/>
              </w:rPr>
              <w:t xml:space="preserve"> </w:t>
            </w:r>
          </w:p>
          <w:p w14:paraId="46915025" w14:textId="77777777" w:rsidR="00B576A0" w:rsidRPr="00F33BA4" w:rsidRDefault="00000000">
            <w:pPr>
              <w:numPr>
                <w:ilvl w:val="0"/>
                <w:numId w:val="5"/>
              </w:numPr>
              <w:spacing w:after="0" w:line="240" w:lineRule="auto"/>
              <w:ind w:hanging="225"/>
              <w:jc w:val="left"/>
              <w:rPr>
                <w:rFonts w:eastAsia="Times New Roman"/>
                <w:color w:val="000000"/>
                <w:lang w:val="zh-CN" w:eastAsia="zh-CN"/>
              </w:rPr>
            </w:pPr>
            <w:r w:rsidRPr="00F33BA4">
              <w:rPr>
                <w:rFonts w:eastAsia="Times New Roman"/>
                <w:color w:val="000000"/>
                <w:lang w:val="zh-CN" w:eastAsia="zh-CN"/>
              </w:rPr>
              <w:t xml:space="preserve">Set of hardware tools </w:t>
            </w:r>
          </w:p>
          <w:p w14:paraId="4FBC6864" w14:textId="77777777" w:rsidR="00B576A0" w:rsidRPr="00F33BA4" w:rsidRDefault="00000000">
            <w:pPr>
              <w:numPr>
                <w:ilvl w:val="0"/>
                <w:numId w:val="5"/>
              </w:numPr>
              <w:spacing w:after="0" w:line="240" w:lineRule="auto"/>
              <w:ind w:hanging="225"/>
              <w:jc w:val="left"/>
              <w:rPr>
                <w:b/>
                <w:bCs/>
                <w:lang w:val="en-GB"/>
              </w:rPr>
            </w:pPr>
            <w:r w:rsidRPr="00F33BA4">
              <w:rPr>
                <w:rFonts w:eastAsia="Times New Roman"/>
                <w:color w:val="000000"/>
                <w:lang w:val="zh-CN" w:eastAsia="zh-CN"/>
              </w:rPr>
              <w:t>PPE</w:t>
            </w:r>
            <w:r w:rsidRPr="00F33BA4">
              <w:t xml:space="preserve"> </w:t>
            </w:r>
          </w:p>
        </w:tc>
        <w:tc>
          <w:tcPr>
            <w:tcW w:w="1549" w:type="dxa"/>
            <w:tcBorders>
              <w:top w:val="single" w:sz="4" w:space="0" w:color="000000"/>
              <w:left w:val="single" w:sz="4" w:space="0" w:color="000000"/>
              <w:bottom w:val="single" w:sz="4" w:space="0" w:color="000000"/>
              <w:right w:val="single" w:sz="4" w:space="0" w:color="000000"/>
            </w:tcBorders>
          </w:tcPr>
          <w:p w14:paraId="09FDB313"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Classroom</w:t>
            </w:r>
          </w:p>
          <w:p w14:paraId="64CBA536"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Lab</w:t>
            </w:r>
          </w:p>
        </w:tc>
      </w:tr>
      <w:tr w:rsidR="00B576A0" w:rsidRPr="00F33BA4" w14:paraId="12AF8B62" w14:textId="77777777" w:rsidTr="00E3682F">
        <w:trPr>
          <w:trHeight w:val="2834"/>
        </w:trPr>
        <w:tc>
          <w:tcPr>
            <w:tcW w:w="2122" w:type="dxa"/>
            <w:tcBorders>
              <w:top w:val="single" w:sz="4" w:space="0" w:color="000000"/>
              <w:left w:val="single" w:sz="4" w:space="0" w:color="000000"/>
              <w:bottom w:val="single" w:sz="4" w:space="0" w:color="000000"/>
              <w:right w:val="single" w:sz="4" w:space="0" w:color="000000"/>
            </w:tcBorders>
          </w:tcPr>
          <w:p w14:paraId="254F5304" w14:textId="77777777" w:rsidR="00B576A0" w:rsidRPr="00F33BA4" w:rsidRDefault="00B576A0">
            <w:pPr>
              <w:pStyle w:val="ListParagraph"/>
              <w:numPr>
                <w:ilvl w:val="0"/>
                <w:numId w:val="14"/>
              </w:numPr>
              <w:spacing w:after="0" w:line="240" w:lineRule="auto"/>
              <w:ind w:left="460"/>
              <w:jc w:val="left"/>
              <w:rPr>
                <w:rFonts w:eastAsia="Trebuchet MS"/>
                <w:b/>
                <w:kern w:val="2"/>
                <w14:ligatures w14:val="standardContextual"/>
              </w:rPr>
            </w:pPr>
          </w:p>
          <w:p w14:paraId="6F3074D3" w14:textId="3445B729" w:rsidR="00B576A0" w:rsidRPr="00F33BA4" w:rsidRDefault="00000000">
            <w:pPr>
              <w:spacing w:after="0" w:line="240" w:lineRule="auto"/>
              <w:ind w:left="100" w:firstLine="0"/>
              <w:jc w:val="left"/>
              <w:rPr>
                <w:b/>
                <w:bCs/>
                <w:color w:val="000000"/>
              </w:rPr>
            </w:pPr>
            <w:r w:rsidRPr="00F33BA4">
              <w:rPr>
                <w:rFonts w:eastAsia="Trebuchet MS"/>
                <w:b/>
                <w:kern w:val="2"/>
                <w14:ligatures w14:val="standardContextual"/>
              </w:rPr>
              <w:t xml:space="preserve">Maintain </w:t>
            </w:r>
            <w:r w:rsidR="00BF0883" w:rsidRPr="00F33BA4">
              <w:rPr>
                <w:rFonts w:eastAsia="Trebuchet MS"/>
                <w:b/>
                <w:kern w:val="2"/>
                <w14:ligatures w14:val="standardContextual"/>
              </w:rPr>
              <w:t>f</w:t>
            </w:r>
            <w:r w:rsidRPr="00F33BA4">
              <w:rPr>
                <w:rFonts w:eastAsia="Trebuchet MS"/>
                <w:b/>
                <w:kern w:val="2"/>
                <w14:ligatures w14:val="standardContextual"/>
              </w:rPr>
              <w:t xml:space="preserve">ire </w:t>
            </w:r>
            <w:r w:rsidR="00BF0883" w:rsidRPr="00F33BA4">
              <w:rPr>
                <w:rFonts w:eastAsia="Trebuchet MS"/>
                <w:b/>
                <w:kern w:val="2"/>
                <w14:ligatures w14:val="standardContextual"/>
              </w:rPr>
              <w:t>e</w:t>
            </w:r>
            <w:r w:rsidRPr="00F33BA4">
              <w:rPr>
                <w:rFonts w:eastAsia="Trebuchet MS"/>
                <w:b/>
                <w:kern w:val="2"/>
                <w14:ligatures w14:val="standardContextual"/>
              </w:rPr>
              <w:t>xtinguisher</w:t>
            </w:r>
          </w:p>
        </w:tc>
        <w:tc>
          <w:tcPr>
            <w:tcW w:w="3734" w:type="dxa"/>
            <w:tcBorders>
              <w:top w:val="single" w:sz="4" w:space="0" w:color="000000"/>
              <w:left w:val="single" w:sz="4" w:space="0" w:color="000000"/>
              <w:bottom w:val="single" w:sz="4" w:space="0" w:color="000000"/>
              <w:right w:val="single" w:sz="4" w:space="0" w:color="000000"/>
            </w:tcBorders>
          </w:tcPr>
          <w:p w14:paraId="30FEC195"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Identify fire extinguisher according to type of fire</w:t>
            </w:r>
          </w:p>
          <w:p w14:paraId="38553F94"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 xml:space="preserve">Check expiry of fire extinguisher. </w:t>
            </w:r>
          </w:p>
          <w:p w14:paraId="3974F16D"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 xml:space="preserve">Operate fire extinguisher. </w:t>
            </w:r>
          </w:p>
          <w:p w14:paraId="565EA236" w14:textId="77777777" w:rsidR="00B576A0" w:rsidRPr="00F33BA4" w:rsidRDefault="00000000">
            <w:pPr>
              <w:pStyle w:val="ListParagraph"/>
              <w:numPr>
                <w:ilvl w:val="0"/>
                <w:numId w:val="12"/>
              </w:numPr>
              <w:spacing w:line="243" w:lineRule="auto"/>
              <w:ind w:left="360" w:hanging="270"/>
              <w:jc w:val="left"/>
              <w:rPr>
                <w:color w:val="000000"/>
              </w:rPr>
            </w:pPr>
            <w:r w:rsidRPr="00F33BA4">
              <w:rPr>
                <w:rFonts w:eastAsia="Calibri"/>
              </w:rPr>
              <w:t>Refill expired fire extinguisher</w:t>
            </w:r>
            <w:r w:rsidRPr="00F33BA4">
              <w:rPr>
                <w:kern w:val="2"/>
                <w:lang w:val="en-GB"/>
                <w14:ligatures w14:val="standardContextual"/>
              </w:rPr>
              <w:t xml:space="preserve"> </w:t>
            </w:r>
          </w:p>
        </w:tc>
        <w:tc>
          <w:tcPr>
            <w:tcW w:w="3849" w:type="dxa"/>
            <w:tcBorders>
              <w:top w:val="single" w:sz="4" w:space="0" w:color="000000"/>
              <w:left w:val="single" w:sz="4" w:space="0" w:color="000000"/>
              <w:bottom w:val="single" w:sz="4" w:space="0" w:color="000000"/>
              <w:right w:val="single" w:sz="4" w:space="0" w:color="000000"/>
            </w:tcBorders>
          </w:tcPr>
          <w:p w14:paraId="0781D3A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Types of fire </w:t>
            </w:r>
          </w:p>
          <w:p w14:paraId="1AA06B15"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Types of fire extinguishers</w:t>
            </w:r>
          </w:p>
          <w:p w14:paraId="1738C2D2"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Pass, Aim, Squeeze, Sweep (PASS)</w:t>
            </w:r>
          </w:p>
          <w:p w14:paraId="7796C2FC"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Safe Operation of Fire Extinguishers</w:t>
            </w:r>
          </w:p>
          <w:p w14:paraId="6DC32F6F"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Fire Drill </w:t>
            </w:r>
          </w:p>
          <w:p w14:paraId="38A205A8" w14:textId="77777777" w:rsidR="00BF0883" w:rsidRPr="00F33BA4" w:rsidRDefault="00BF0883" w:rsidP="00BF0883">
            <w:pPr>
              <w:spacing w:before="240" w:after="0" w:line="240" w:lineRule="auto"/>
              <w:ind w:left="88" w:firstLine="0"/>
              <w:jc w:val="left"/>
              <w:rPr>
                <w:rFonts w:eastAsia="Calibri"/>
                <w:b/>
              </w:rPr>
            </w:pPr>
            <w:r w:rsidRPr="00F33BA4">
              <w:rPr>
                <w:rFonts w:eastAsia="Calibri"/>
                <w:b/>
              </w:rPr>
              <w:t xml:space="preserve">Practical Activity: </w:t>
            </w:r>
          </w:p>
          <w:p w14:paraId="356F1D1A" w14:textId="77777777" w:rsidR="00BF0883" w:rsidRPr="00F33BA4" w:rsidRDefault="00BF0883">
            <w:pPr>
              <w:spacing w:after="0" w:line="240" w:lineRule="auto"/>
              <w:ind w:left="188" w:firstLine="0"/>
              <w:jc w:val="left"/>
              <w:rPr>
                <w:rFonts w:eastAsia="Calibri"/>
                <w:bCs/>
              </w:rPr>
            </w:pPr>
          </w:p>
          <w:p w14:paraId="346DC795" w14:textId="506B0A18" w:rsidR="00B576A0" w:rsidRPr="00F33BA4" w:rsidRDefault="00000000" w:rsidP="000A7DA1">
            <w:pPr>
              <w:spacing w:after="0" w:line="240" w:lineRule="auto"/>
              <w:ind w:left="108" w:firstLine="0"/>
              <w:jc w:val="left"/>
            </w:pPr>
            <w:r w:rsidRPr="00F33BA4">
              <w:rPr>
                <w:rFonts w:eastAsia="Calibri"/>
                <w:bCs/>
              </w:rPr>
              <w:t>Candidate is required to carry out a fire drill. Identify fire and select a fire extinguisher, check expiry, pressure and practice PASS technique on a demo unit.</w:t>
            </w:r>
          </w:p>
        </w:tc>
        <w:tc>
          <w:tcPr>
            <w:tcW w:w="2071" w:type="dxa"/>
            <w:tcBorders>
              <w:top w:val="single" w:sz="4" w:space="0" w:color="000000"/>
              <w:left w:val="single" w:sz="4" w:space="0" w:color="000000"/>
              <w:bottom w:val="single" w:sz="4" w:space="0" w:color="000000"/>
              <w:right w:val="single" w:sz="4" w:space="0" w:color="000000"/>
            </w:tcBorders>
          </w:tcPr>
          <w:p w14:paraId="728E7991"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5EDA92BB"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023BEEDF" w14:textId="77777777" w:rsidR="00B576A0" w:rsidRPr="00F33BA4" w:rsidRDefault="00000000">
            <w:pPr>
              <w:spacing w:after="0" w:line="240" w:lineRule="auto"/>
              <w:ind w:left="-14" w:firstLine="0"/>
              <w:jc w:val="right"/>
            </w:pPr>
            <w:r w:rsidRPr="00F33BA4">
              <w:rPr>
                <w:rFonts w:eastAsia="Calibri"/>
              </w:rPr>
              <w:t>Total- 04Hrs</w:t>
            </w:r>
          </w:p>
        </w:tc>
        <w:tc>
          <w:tcPr>
            <w:tcW w:w="1843" w:type="dxa"/>
            <w:tcBorders>
              <w:top w:val="single" w:sz="4" w:space="0" w:color="000000"/>
              <w:left w:val="single" w:sz="4" w:space="0" w:color="000000"/>
              <w:bottom w:val="single" w:sz="4" w:space="0" w:color="000000"/>
              <w:right w:val="single" w:sz="4" w:space="0" w:color="000000"/>
            </w:tcBorders>
          </w:tcPr>
          <w:p w14:paraId="65E467E6" w14:textId="77777777" w:rsidR="00B576A0" w:rsidRPr="00F33BA4" w:rsidRDefault="00000000">
            <w:pPr>
              <w:numPr>
                <w:ilvl w:val="0"/>
                <w:numId w:val="5"/>
              </w:numPr>
              <w:spacing w:after="0" w:line="240" w:lineRule="auto"/>
              <w:ind w:hanging="225"/>
              <w:jc w:val="left"/>
            </w:pPr>
            <w:r w:rsidRPr="00F33BA4">
              <w:rPr>
                <w:rFonts w:eastAsia="Times New Roman"/>
                <w:color w:val="000000"/>
                <w:lang w:val="zh-CN" w:eastAsia="zh-CN"/>
              </w:rPr>
              <w:t>Fire Extinguisher</w:t>
            </w:r>
          </w:p>
        </w:tc>
        <w:tc>
          <w:tcPr>
            <w:tcW w:w="1549" w:type="dxa"/>
            <w:tcBorders>
              <w:top w:val="single" w:sz="4" w:space="0" w:color="000000"/>
              <w:left w:val="single" w:sz="4" w:space="0" w:color="000000"/>
              <w:bottom w:val="single" w:sz="4" w:space="0" w:color="000000"/>
              <w:right w:val="single" w:sz="4" w:space="0" w:color="000000"/>
            </w:tcBorders>
          </w:tcPr>
          <w:p w14:paraId="0672E143"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Classroom</w:t>
            </w:r>
          </w:p>
          <w:p w14:paraId="003880BD"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Lab</w:t>
            </w:r>
          </w:p>
        </w:tc>
      </w:tr>
      <w:tr w:rsidR="00B576A0" w:rsidRPr="00F33BA4" w14:paraId="2A33A195" w14:textId="77777777" w:rsidTr="00E3682F">
        <w:trPr>
          <w:trHeight w:val="3599"/>
        </w:trPr>
        <w:tc>
          <w:tcPr>
            <w:tcW w:w="2122" w:type="dxa"/>
            <w:tcBorders>
              <w:top w:val="single" w:sz="4" w:space="0" w:color="000000"/>
              <w:left w:val="single" w:sz="4" w:space="0" w:color="000000"/>
              <w:bottom w:val="single" w:sz="4" w:space="0" w:color="000000"/>
              <w:right w:val="single" w:sz="4" w:space="0" w:color="000000"/>
            </w:tcBorders>
          </w:tcPr>
          <w:p w14:paraId="7382F555" w14:textId="77777777" w:rsidR="00B576A0" w:rsidRPr="00F33BA4" w:rsidRDefault="00B576A0">
            <w:pPr>
              <w:pStyle w:val="ListParagraph"/>
              <w:numPr>
                <w:ilvl w:val="0"/>
                <w:numId w:val="14"/>
              </w:numPr>
              <w:spacing w:after="0" w:line="240" w:lineRule="auto"/>
              <w:ind w:left="460"/>
              <w:jc w:val="left"/>
              <w:rPr>
                <w:rFonts w:eastAsia="Trebuchet MS"/>
                <w:b/>
                <w:kern w:val="2"/>
                <w14:ligatures w14:val="standardContextual"/>
              </w:rPr>
            </w:pPr>
          </w:p>
          <w:p w14:paraId="020AB813" w14:textId="73121731" w:rsidR="00B576A0" w:rsidRPr="00F33BA4" w:rsidRDefault="00000000">
            <w:pPr>
              <w:spacing w:after="0" w:line="240" w:lineRule="auto"/>
              <w:ind w:left="100" w:firstLine="0"/>
              <w:jc w:val="left"/>
              <w:rPr>
                <w:rFonts w:eastAsia="Trebuchet MS"/>
                <w:b/>
                <w:kern w:val="2"/>
                <w14:ligatures w14:val="standardContextual"/>
              </w:rPr>
            </w:pPr>
            <w:r w:rsidRPr="00F33BA4">
              <w:rPr>
                <w:rFonts w:eastAsia="Trebuchet MS"/>
                <w:b/>
                <w:kern w:val="2"/>
                <w14:ligatures w14:val="standardContextual"/>
              </w:rPr>
              <w:t xml:space="preserve">Perform </w:t>
            </w:r>
            <w:r w:rsidR="00BF0883" w:rsidRPr="00F33BA4">
              <w:rPr>
                <w:rFonts w:eastAsia="Trebuchet MS"/>
                <w:b/>
                <w:kern w:val="2"/>
                <w14:ligatures w14:val="standardContextual"/>
              </w:rPr>
              <w:t>b</w:t>
            </w:r>
            <w:r w:rsidRPr="00F33BA4">
              <w:rPr>
                <w:rFonts w:eastAsia="Trebuchet MS"/>
                <w:b/>
                <w:kern w:val="2"/>
                <w14:ligatures w14:val="standardContextual"/>
              </w:rPr>
              <w:t xml:space="preserve">asic </w:t>
            </w:r>
            <w:r w:rsidR="00BF0883" w:rsidRPr="00F33BA4">
              <w:rPr>
                <w:rFonts w:eastAsia="Trebuchet MS"/>
                <w:b/>
                <w:kern w:val="2"/>
                <w14:ligatures w14:val="standardContextual"/>
              </w:rPr>
              <w:t>f</w:t>
            </w:r>
            <w:r w:rsidRPr="00F33BA4">
              <w:rPr>
                <w:rFonts w:eastAsia="Trebuchet MS"/>
                <w:b/>
                <w:kern w:val="2"/>
                <w14:ligatures w14:val="standardContextual"/>
              </w:rPr>
              <w:t xml:space="preserve">irst </w:t>
            </w:r>
            <w:r w:rsidR="00BF0883" w:rsidRPr="00F33BA4">
              <w:rPr>
                <w:rFonts w:eastAsia="Trebuchet MS"/>
                <w:b/>
                <w:kern w:val="2"/>
                <w14:ligatures w14:val="standardContextual"/>
              </w:rPr>
              <w:t>a</w:t>
            </w:r>
            <w:r w:rsidRPr="00F33BA4">
              <w:rPr>
                <w:rFonts w:eastAsia="Trebuchet MS"/>
                <w:b/>
                <w:kern w:val="2"/>
                <w14:ligatures w14:val="standardContextual"/>
              </w:rPr>
              <w:t>id</w:t>
            </w:r>
          </w:p>
          <w:p w14:paraId="70444FB2" w14:textId="77777777" w:rsidR="00B576A0" w:rsidRPr="00F33BA4" w:rsidRDefault="00B576A0"/>
          <w:p w14:paraId="07B2529C" w14:textId="77777777" w:rsidR="00B576A0" w:rsidRPr="00F33BA4" w:rsidRDefault="00B576A0"/>
          <w:p w14:paraId="5F17E74A" w14:textId="77777777" w:rsidR="00B576A0" w:rsidRPr="00F33BA4" w:rsidRDefault="00B576A0"/>
          <w:p w14:paraId="3310D9B3" w14:textId="77777777" w:rsidR="00B576A0" w:rsidRPr="00F33BA4" w:rsidRDefault="00B576A0"/>
          <w:p w14:paraId="287C7D5F" w14:textId="77777777" w:rsidR="00B576A0" w:rsidRPr="00F33BA4" w:rsidRDefault="00B576A0"/>
          <w:p w14:paraId="4AE27B14" w14:textId="77777777" w:rsidR="00B576A0" w:rsidRPr="00F33BA4" w:rsidRDefault="00B576A0">
            <w:pPr>
              <w:ind w:left="0" w:firstLine="0"/>
            </w:pPr>
          </w:p>
        </w:tc>
        <w:tc>
          <w:tcPr>
            <w:tcW w:w="3734" w:type="dxa"/>
            <w:tcBorders>
              <w:top w:val="single" w:sz="4" w:space="0" w:color="000000"/>
              <w:left w:val="single" w:sz="4" w:space="0" w:color="000000"/>
              <w:bottom w:val="single" w:sz="4" w:space="0" w:color="000000"/>
              <w:right w:val="single" w:sz="4" w:space="0" w:color="000000"/>
            </w:tcBorders>
          </w:tcPr>
          <w:p w14:paraId="6D9898BC"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Ensure availability of first aid box</w:t>
            </w:r>
          </w:p>
          <w:p w14:paraId="122868C6"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Check first aid box for requisite emergency medicines</w:t>
            </w:r>
          </w:p>
          <w:p w14:paraId="33482CCD"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Check expiry date of medicines</w:t>
            </w:r>
          </w:p>
          <w:p w14:paraId="72EB8924" w14:textId="77777777" w:rsidR="00B576A0" w:rsidRPr="00F33BA4" w:rsidRDefault="00000000">
            <w:pPr>
              <w:pStyle w:val="ListParagraph"/>
              <w:numPr>
                <w:ilvl w:val="0"/>
                <w:numId w:val="12"/>
              </w:numPr>
              <w:spacing w:line="243" w:lineRule="auto"/>
              <w:ind w:left="360" w:hanging="270"/>
              <w:jc w:val="left"/>
            </w:pPr>
            <w:r w:rsidRPr="00F33BA4">
              <w:rPr>
                <w:rFonts w:eastAsia="Calibri"/>
              </w:rPr>
              <w:t>Perform basic first aid for minor injuries</w:t>
            </w:r>
          </w:p>
        </w:tc>
        <w:tc>
          <w:tcPr>
            <w:tcW w:w="3849" w:type="dxa"/>
            <w:tcBorders>
              <w:top w:val="single" w:sz="4" w:space="0" w:color="000000"/>
              <w:left w:val="single" w:sz="4" w:space="0" w:color="000000"/>
              <w:bottom w:val="single" w:sz="4" w:space="0" w:color="000000"/>
              <w:right w:val="single" w:sz="4" w:space="0" w:color="000000"/>
            </w:tcBorders>
          </w:tcPr>
          <w:p w14:paraId="50F90DA8"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First aid box</w:t>
            </w:r>
          </w:p>
          <w:p w14:paraId="7D8DCF4D"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Types of emergency medication </w:t>
            </w:r>
          </w:p>
          <w:p w14:paraId="4456C50B"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Quality check of emergency medications</w:t>
            </w:r>
          </w:p>
          <w:p w14:paraId="4FD20B7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Types of minor Injury</w:t>
            </w:r>
          </w:p>
          <w:p w14:paraId="520DFAC5" w14:textId="5B808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First Aid Procedure</w:t>
            </w:r>
            <w:r w:rsidR="00BF0883" w:rsidRPr="00F33BA4">
              <w:rPr>
                <w:rFonts w:eastAsia="Calibri"/>
              </w:rPr>
              <w:t xml:space="preserve"> for </w:t>
            </w:r>
            <w:r w:rsidRPr="00F33BA4">
              <w:rPr>
                <w:rFonts w:eastAsia="Calibri"/>
              </w:rPr>
              <w:t>CPR</w:t>
            </w:r>
          </w:p>
          <w:p w14:paraId="51294DFF" w14:textId="77777777" w:rsidR="00BF0883" w:rsidRPr="00F33BA4" w:rsidRDefault="00BF0883" w:rsidP="00BF0883">
            <w:pPr>
              <w:spacing w:before="240" w:after="0" w:line="240" w:lineRule="auto"/>
              <w:ind w:left="88" w:firstLine="0"/>
              <w:jc w:val="left"/>
              <w:rPr>
                <w:rFonts w:eastAsia="Calibri"/>
                <w:b/>
              </w:rPr>
            </w:pPr>
            <w:r w:rsidRPr="00F33BA4">
              <w:rPr>
                <w:rFonts w:eastAsia="Calibri"/>
                <w:b/>
              </w:rPr>
              <w:t xml:space="preserve">Practical Activity: </w:t>
            </w:r>
          </w:p>
          <w:p w14:paraId="00762B62" w14:textId="77777777" w:rsidR="00BF0883" w:rsidRPr="00F33BA4" w:rsidRDefault="00BF0883">
            <w:pPr>
              <w:spacing w:after="0" w:line="240" w:lineRule="auto"/>
              <w:ind w:left="188" w:firstLine="0"/>
              <w:jc w:val="left"/>
              <w:rPr>
                <w:rFonts w:eastAsia="Calibri"/>
                <w:bCs/>
              </w:rPr>
            </w:pPr>
          </w:p>
          <w:p w14:paraId="081D94D8" w14:textId="0CDC74B6" w:rsidR="00B576A0" w:rsidRPr="00F33BA4" w:rsidRDefault="00000000" w:rsidP="000A7DA1">
            <w:pPr>
              <w:spacing w:after="0" w:line="240" w:lineRule="auto"/>
              <w:ind w:left="108" w:firstLine="0"/>
              <w:jc w:val="left"/>
            </w:pPr>
            <w:r w:rsidRPr="00F33BA4">
              <w:rPr>
                <w:rFonts w:eastAsia="Calibri"/>
                <w:bCs/>
              </w:rPr>
              <w:t>Candidates are divided into pairs. Each pair will inspect a sample first aid box to check readiness against the item checklist. Each pair will perform a first aid demo on a simulated cut injury.</w:t>
            </w:r>
          </w:p>
        </w:tc>
        <w:tc>
          <w:tcPr>
            <w:tcW w:w="2071" w:type="dxa"/>
            <w:tcBorders>
              <w:top w:val="single" w:sz="4" w:space="0" w:color="000000"/>
              <w:left w:val="single" w:sz="4" w:space="0" w:color="000000"/>
              <w:bottom w:val="single" w:sz="4" w:space="0" w:color="000000"/>
              <w:right w:val="single" w:sz="4" w:space="0" w:color="000000"/>
            </w:tcBorders>
          </w:tcPr>
          <w:p w14:paraId="71E3E1EE"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4E5F61E5"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3C3B608A" w14:textId="77777777" w:rsidR="00B576A0" w:rsidRPr="00F33BA4" w:rsidRDefault="00000000">
            <w:pPr>
              <w:spacing w:after="0" w:line="240" w:lineRule="auto"/>
              <w:ind w:left="-14" w:firstLine="0"/>
              <w:jc w:val="right"/>
            </w:pPr>
            <w:r w:rsidRPr="00F33BA4">
              <w:rPr>
                <w:rFonts w:eastAsia="Calibri"/>
              </w:rPr>
              <w:t>Total- 04Hrs</w:t>
            </w:r>
          </w:p>
        </w:tc>
        <w:tc>
          <w:tcPr>
            <w:tcW w:w="1843" w:type="dxa"/>
            <w:tcBorders>
              <w:top w:val="single" w:sz="4" w:space="0" w:color="000000"/>
              <w:left w:val="single" w:sz="4" w:space="0" w:color="000000"/>
              <w:bottom w:val="single" w:sz="4" w:space="0" w:color="000000"/>
              <w:right w:val="single" w:sz="4" w:space="0" w:color="000000"/>
            </w:tcBorders>
          </w:tcPr>
          <w:p w14:paraId="2EBDC617" w14:textId="77777777" w:rsidR="00B576A0" w:rsidRPr="00F33BA4" w:rsidRDefault="00000000">
            <w:pPr>
              <w:numPr>
                <w:ilvl w:val="0"/>
                <w:numId w:val="5"/>
              </w:numPr>
              <w:spacing w:after="0" w:line="240" w:lineRule="auto"/>
              <w:ind w:hanging="225"/>
              <w:jc w:val="left"/>
              <w:rPr>
                <w:rFonts w:eastAsia="Times New Roman"/>
                <w:color w:val="000000"/>
                <w:lang w:val="zh-CN" w:eastAsia="zh-CN"/>
              </w:rPr>
            </w:pPr>
            <w:r w:rsidRPr="00F33BA4">
              <w:rPr>
                <w:rFonts w:eastAsia="Times New Roman"/>
                <w:color w:val="000000"/>
                <w:lang w:val="zh-CN" w:eastAsia="zh-CN"/>
              </w:rPr>
              <w:t xml:space="preserve">First Aid box  </w:t>
            </w:r>
          </w:p>
          <w:p w14:paraId="41652F7B" w14:textId="77777777" w:rsidR="00B576A0" w:rsidRPr="00F33BA4" w:rsidRDefault="00B576A0">
            <w:pPr>
              <w:spacing w:line="243" w:lineRule="auto"/>
              <w:ind w:left="0" w:firstLine="0"/>
              <w:jc w:val="left"/>
              <w:rPr>
                <w:color w:val="000000"/>
              </w:rPr>
            </w:pPr>
          </w:p>
        </w:tc>
        <w:tc>
          <w:tcPr>
            <w:tcW w:w="1549" w:type="dxa"/>
            <w:tcBorders>
              <w:top w:val="single" w:sz="4" w:space="0" w:color="000000"/>
              <w:left w:val="single" w:sz="4" w:space="0" w:color="000000"/>
              <w:bottom w:val="single" w:sz="4" w:space="0" w:color="000000"/>
              <w:right w:val="single" w:sz="4" w:space="0" w:color="000000"/>
            </w:tcBorders>
          </w:tcPr>
          <w:p w14:paraId="61DB5454" w14:textId="77777777" w:rsidR="00B576A0" w:rsidRPr="00F33BA4" w:rsidRDefault="00000000">
            <w:pPr>
              <w:pStyle w:val="ListParagraph"/>
              <w:numPr>
                <w:ilvl w:val="0"/>
                <w:numId w:val="5"/>
              </w:numPr>
              <w:spacing w:line="243" w:lineRule="auto"/>
              <w:ind w:hanging="270"/>
              <w:jc w:val="left"/>
              <w:rPr>
                <w:rFonts w:eastAsia="Calibri"/>
              </w:rPr>
            </w:pPr>
            <w:r w:rsidRPr="00F33BA4">
              <w:rPr>
                <w:rFonts w:eastAsia="Calibri"/>
              </w:rPr>
              <w:t>Classroom</w:t>
            </w:r>
          </w:p>
          <w:p w14:paraId="363F01C5" w14:textId="77777777" w:rsidR="00B576A0" w:rsidRPr="00F33BA4" w:rsidRDefault="00000000">
            <w:pPr>
              <w:pStyle w:val="ListParagraph"/>
              <w:numPr>
                <w:ilvl w:val="0"/>
                <w:numId w:val="5"/>
              </w:numPr>
              <w:spacing w:line="243" w:lineRule="auto"/>
              <w:ind w:hanging="270"/>
              <w:jc w:val="left"/>
              <w:rPr>
                <w:color w:val="000000"/>
              </w:rPr>
            </w:pPr>
            <w:r w:rsidRPr="00F33BA4">
              <w:rPr>
                <w:rFonts w:eastAsia="Calibri"/>
              </w:rPr>
              <w:t>Lab</w:t>
            </w:r>
          </w:p>
        </w:tc>
      </w:tr>
      <w:tr w:rsidR="00B576A0" w:rsidRPr="00F33BA4" w14:paraId="22160748" w14:textId="77777777" w:rsidTr="00E3682F">
        <w:trPr>
          <w:trHeight w:val="3158"/>
        </w:trPr>
        <w:tc>
          <w:tcPr>
            <w:tcW w:w="2122" w:type="dxa"/>
            <w:tcBorders>
              <w:top w:val="single" w:sz="4" w:space="0" w:color="000000"/>
              <w:left w:val="single" w:sz="4" w:space="0" w:color="000000"/>
              <w:bottom w:val="single" w:sz="4" w:space="0" w:color="000000"/>
              <w:right w:val="single" w:sz="4" w:space="0" w:color="000000"/>
            </w:tcBorders>
          </w:tcPr>
          <w:p w14:paraId="19CAA1C1" w14:textId="77777777" w:rsidR="00B576A0" w:rsidRPr="00F33BA4" w:rsidRDefault="00B576A0">
            <w:pPr>
              <w:pStyle w:val="ListParagraph"/>
              <w:numPr>
                <w:ilvl w:val="0"/>
                <w:numId w:val="14"/>
              </w:numPr>
              <w:spacing w:after="0" w:line="240" w:lineRule="auto"/>
              <w:ind w:left="460"/>
              <w:jc w:val="left"/>
              <w:rPr>
                <w:rFonts w:eastAsia="Trebuchet MS"/>
                <w:b/>
                <w:kern w:val="2"/>
                <w14:ligatures w14:val="standardContextual"/>
              </w:rPr>
            </w:pPr>
          </w:p>
          <w:p w14:paraId="0DAC2DAD" w14:textId="77777777" w:rsidR="00B576A0" w:rsidRPr="00F33BA4" w:rsidRDefault="00000000">
            <w:pPr>
              <w:spacing w:after="0" w:line="240" w:lineRule="auto"/>
              <w:ind w:left="100" w:firstLine="0"/>
              <w:jc w:val="left"/>
              <w:rPr>
                <w:b/>
                <w:bCs/>
                <w:color w:val="000000"/>
              </w:rPr>
            </w:pPr>
            <w:r w:rsidRPr="00F33BA4">
              <w:rPr>
                <w:rFonts w:eastAsia="Trebuchet MS"/>
                <w:b/>
                <w:kern w:val="2"/>
                <w14:ligatures w14:val="standardContextual"/>
              </w:rPr>
              <w:t>Respond to emergencies</w:t>
            </w:r>
            <w:r w:rsidRPr="00F33BA4">
              <w:rPr>
                <w:b/>
                <w:kern w:val="2"/>
                <w14:ligatures w14:val="standardContextual"/>
              </w:rPr>
              <w:t xml:space="preserve">  </w:t>
            </w:r>
          </w:p>
        </w:tc>
        <w:tc>
          <w:tcPr>
            <w:tcW w:w="3734" w:type="dxa"/>
            <w:tcBorders>
              <w:top w:val="single" w:sz="4" w:space="0" w:color="000000"/>
              <w:left w:val="single" w:sz="4" w:space="0" w:color="000000"/>
              <w:bottom w:val="single" w:sz="4" w:space="0" w:color="000000"/>
              <w:right w:val="single" w:sz="4" w:space="0" w:color="000000"/>
            </w:tcBorders>
          </w:tcPr>
          <w:p w14:paraId="2161010B"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Assess risk and determine course of action.</w:t>
            </w:r>
          </w:p>
          <w:p w14:paraId="2171C981"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 xml:space="preserve">Follow emergency plan. </w:t>
            </w:r>
          </w:p>
          <w:p w14:paraId="254C30C8"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Implement evacuation procedures as per SOP</w:t>
            </w:r>
          </w:p>
          <w:p w14:paraId="76F8371A" w14:textId="77777777" w:rsidR="00B576A0" w:rsidRPr="00F33BA4" w:rsidRDefault="00000000">
            <w:pPr>
              <w:pStyle w:val="ListParagraph"/>
              <w:numPr>
                <w:ilvl w:val="0"/>
                <w:numId w:val="12"/>
              </w:numPr>
              <w:spacing w:line="243" w:lineRule="auto"/>
              <w:ind w:left="360" w:hanging="270"/>
              <w:jc w:val="left"/>
              <w:rPr>
                <w:color w:val="000000"/>
              </w:rPr>
            </w:pPr>
            <w:r w:rsidRPr="00F33BA4">
              <w:rPr>
                <w:rFonts w:eastAsia="Calibri"/>
              </w:rPr>
              <w:t>Operate emergency equipment and supplies</w:t>
            </w:r>
          </w:p>
        </w:tc>
        <w:tc>
          <w:tcPr>
            <w:tcW w:w="3849" w:type="dxa"/>
            <w:tcBorders>
              <w:top w:val="single" w:sz="4" w:space="0" w:color="000000"/>
              <w:left w:val="single" w:sz="4" w:space="0" w:color="000000"/>
              <w:bottom w:val="single" w:sz="4" w:space="0" w:color="000000"/>
              <w:right w:val="single" w:sz="4" w:space="0" w:color="000000"/>
            </w:tcBorders>
          </w:tcPr>
          <w:p w14:paraId="2B66E778"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Risk Assessment and Decision-Making.</w:t>
            </w:r>
          </w:p>
          <w:p w14:paraId="25CAA65C"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Emergency Plan</w:t>
            </w:r>
          </w:p>
          <w:p w14:paraId="6A5CE100"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Evacuation procedure</w:t>
            </w:r>
          </w:p>
          <w:p w14:paraId="0830A514"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Emergency Equipment and Supplies</w:t>
            </w:r>
          </w:p>
          <w:p w14:paraId="4D39AF34" w14:textId="486AF948" w:rsidR="00B576A0" w:rsidRPr="00F33BA4" w:rsidRDefault="00BF0883">
            <w:pPr>
              <w:spacing w:before="240" w:after="0" w:line="240" w:lineRule="auto"/>
              <w:ind w:left="88" w:firstLine="0"/>
              <w:jc w:val="left"/>
              <w:rPr>
                <w:rFonts w:eastAsia="Calibri"/>
                <w:b/>
              </w:rPr>
            </w:pPr>
            <w:r w:rsidRPr="00F33BA4">
              <w:rPr>
                <w:rFonts w:eastAsia="Calibri"/>
                <w:b/>
              </w:rPr>
              <w:t xml:space="preserve">Practical Activity: </w:t>
            </w:r>
          </w:p>
          <w:p w14:paraId="7A7F9DFA" w14:textId="77777777" w:rsidR="00BF0883" w:rsidRPr="00F33BA4" w:rsidRDefault="00BF0883">
            <w:pPr>
              <w:spacing w:after="0" w:line="240" w:lineRule="auto"/>
              <w:ind w:left="188" w:firstLine="0"/>
              <w:jc w:val="left"/>
              <w:rPr>
                <w:rFonts w:eastAsia="Calibri"/>
                <w:bCs/>
              </w:rPr>
            </w:pPr>
          </w:p>
          <w:p w14:paraId="39034DE9" w14:textId="36EB433F" w:rsidR="00B576A0" w:rsidRPr="00F33BA4" w:rsidRDefault="00000000" w:rsidP="000A7DA1">
            <w:pPr>
              <w:spacing w:after="0" w:line="240" w:lineRule="auto"/>
              <w:ind w:left="108" w:firstLine="0"/>
              <w:jc w:val="left"/>
            </w:pPr>
            <w:r w:rsidRPr="00F33BA4">
              <w:rPr>
                <w:rFonts w:eastAsia="Calibri"/>
                <w:bCs/>
              </w:rPr>
              <w:t>Candidate will go through a mock fire alarm. Perform a quick risk assessment, follow the emergency plan, simulate an evacuation, and identify/emphasize correct use of emergency tools.</w:t>
            </w:r>
          </w:p>
        </w:tc>
        <w:tc>
          <w:tcPr>
            <w:tcW w:w="2071" w:type="dxa"/>
            <w:tcBorders>
              <w:top w:val="single" w:sz="4" w:space="0" w:color="000000"/>
              <w:left w:val="single" w:sz="4" w:space="0" w:color="000000"/>
              <w:bottom w:val="single" w:sz="4" w:space="0" w:color="000000"/>
              <w:right w:val="single" w:sz="4" w:space="0" w:color="000000"/>
            </w:tcBorders>
          </w:tcPr>
          <w:p w14:paraId="4ED0AC53"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366FCD56"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7A252645" w14:textId="77777777" w:rsidR="00B576A0" w:rsidRPr="00F33BA4" w:rsidRDefault="00000000">
            <w:pPr>
              <w:spacing w:after="0" w:line="240" w:lineRule="auto"/>
              <w:ind w:left="-14" w:firstLine="0"/>
              <w:jc w:val="right"/>
            </w:pPr>
            <w:r w:rsidRPr="00F33BA4">
              <w:rPr>
                <w:rFonts w:eastAsia="Calibri"/>
              </w:rPr>
              <w:t>Total- 04Hrs</w:t>
            </w:r>
          </w:p>
        </w:tc>
        <w:tc>
          <w:tcPr>
            <w:tcW w:w="1843" w:type="dxa"/>
            <w:tcBorders>
              <w:top w:val="single" w:sz="4" w:space="0" w:color="000000"/>
              <w:left w:val="single" w:sz="4" w:space="0" w:color="000000"/>
              <w:bottom w:val="single" w:sz="4" w:space="0" w:color="000000"/>
              <w:right w:val="single" w:sz="4" w:space="0" w:color="000000"/>
            </w:tcBorders>
          </w:tcPr>
          <w:p w14:paraId="149B3D83" w14:textId="77777777" w:rsidR="00B576A0" w:rsidRPr="00F33BA4" w:rsidRDefault="00000000">
            <w:pPr>
              <w:numPr>
                <w:ilvl w:val="0"/>
                <w:numId w:val="5"/>
              </w:numPr>
              <w:spacing w:after="0" w:line="240" w:lineRule="auto"/>
              <w:ind w:hanging="225"/>
              <w:jc w:val="left"/>
              <w:rPr>
                <w:b/>
                <w:bCs/>
                <w:lang w:val="en-GB"/>
              </w:rPr>
            </w:pPr>
            <w:r w:rsidRPr="00F33BA4">
              <w:rPr>
                <w:lang w:val="en-GB"/>
              </w:rPr>
              <w:t>Whiteboard/Projector/Multimedia/LED</w:t>
            </w:r>
          </w:p>
        </w:tc>
        <w:tc>
          <w:tcPr>
            <w:tcW w:w="1549" w:type="dxa"/>
            <w:tcBorders>
              <w:top w:val="single" w:sz="4" w:space="0" w:color="000000"/>
              <w:left w:val="single" w:sz="4" w:space="0" w:color="000000"/>
              <w:bottom w:val="single" w:sz="4" w:space="0" w:color="000000"/>
              <w:right w:val="single" w:sz="4" w:space="0" w:color="000000"/>
            </w:tcBorders>
          </w:tcPr>
          <w:p w14:paraId="2293772D" w14:textId="77777777" w:rsidR="00B576A0" w:rsidRPr="00F33BA4" w:rsidRDefault="00000000">
            <w:pPr>
              <w:pStyle w:val="ListParagraph"/>
              <w:numPr>
                <w:ilvl w:val="0"/>
                <w:numId w:val="5"/>
              </w:numPr>
              <w:spacing w:line="243" w:lineRule="auto"/>
              <w:ind w:hanging="270"/>
              <w:jc w:val="left"/>
              <w:rPr>
                <w:rFonts w:eastAsia="Calibri"/>
              </w:rPr>
            </w:pPr>
            <w:r w:rsidRPr="00F33BA4">
              <w:rPr>
                <w:rFonts w:eastAsia="Calibri"/>
              </w:rPr>
              <w:t>Classroom</w:t>
            </w:r>
          </w:p>
          <w:p w14:paraId="0E4FAFC0" w14:textId="77777777" w:rsidR="00B576A0" w:rsidRPr="00F33BA4" w:rsidRDefault="00000000">
            <w:pPr>
              <w:pStyle w:val="ListParagraph"/>
              <w:numPr>
                <w:ilvl w:val="0"/>
                <w:numId w:val="5"/>
              </w:numPr>
              <w:spacing w:line="243" w:lineRule="auto"/>
              <w:ind w:hanging="270"/>
              <w:jc w:val="left"/>
              <w:rPr>
                <w:color w:val="000000"/>
              </w:rPr>
            </w:pPr>
            <w:r w:rsidRPr="00F33BA4">
              <w:rPr>
                <w:rFonts w:eastAsia="Calibri"/>
              </w:rPr>
              <w:t>Lab</w:t>
            </w:r>
          </w:p>
        </w:tc>
      </w:tr>
      <w:tr w:rsidR="00B576A0" w:rsidRPr="00F33BA4" w14:paraId="0465E42A" w14:textId="77777777" w:rsidTr="00E3682F">
        <w:trPr>
          <w:trHeight w:val="3392"/>
        </w:trPr>
        <w:tc>
          <w:tcPr>
            <w:tcW w:w="2122" w:type="dxa"/>
            <w:tcBorders>
              <w:top w:val="single" w:sz="4" w:space="0" w:color="000000"/>
              <w:left w:val="single" w:sz="4" w:space="0" w:color="000000"/>
              <w:bottom w:val="single" w:sz="4" w:space="0" w:color="000000"/>
              <w:right w:val="single" w:sz="4" w:space="0" w:color="000000"/>
            </w:tcBorders>
          </w:tcPr>
          <w:p w14:paraId="42222747" w14:textId="77777777" w:rsidR="00B576A0" w:rsidRPr="00F33BA4" w:rsidRDefault="00000000">
            <w:pPr>
              <w:spacing w:after="0" w:line="240" w:lineRule="auto"/>
              <w:ind w:left="100" w:firstLine="0"/>
              <w:jc w:val="left"/>
              <w:rPr>
                <w:rFonts w:eastAsia="Trebuchet MS"/>
                <w:b/>
                <w:kern w:val="2"/>
                <w14:ligatures w14:val="standardContextual"/>
              </w:rPr>
            </w:pPr>
            <w:r w:rsidRPr="00F33BA4">
              <w:rPr>
                <w:rFonts w:eastAsia="Trebuchet MS"/>
                <w:b/>
                <w:kern w:val="2"/>
                <w14:ligatures w14:val="standardContextual"/>
              </w:rPr>
              <w:lastRenderedPageBreak/>
              <w:t>LU6.</w:t>
            </w:r>
          </w:p>
          <w:p w14:paraId="3349ABA1" w14:textId="77777777" w:rsidR="00B576A0" w:rsidRPr="00F33BA4" w:rsidRDefault="00000000">
            <w:pPr>
              <w:spacing w:after="0" w:line="240" w:lineRule="auto"/>
              <w:ind w:left="100" w:firstLine="0"/>
              <w:jc w:val="left"/>
              <w:rPr>
                <w:rFonts w:eastAsia="Trebuchet MS"/>
                <w:b/>
                <w:kern w:val="2"/>
                <w14:ligatures w14:val="standardContextual"/>
              </w:rPr>
            </w:pPr>
            <w:r w:rsidRPr="00F33BA4">
              <w:rPr>
                <w:rFonts w:eastAsia="Trebuchet MS"/>
                <w:b/>
                <w:kern w:val="2"/>
                <w14:ligatures w14:val="standardContextual"/>
              </w:rPr>
              <w:t>Perform safe handling of corrosive chemicals</w:t>
            </w:r>
            <w:r w:rsidRPr="00F33BA4">
              <w:rPr>
                <w:rFonts w:eastAsia="Trebuchet MS"/>
                <w:bCs/>
              </w:rPr>
              <w:t xml:space="preserve">  </w:t>
            </w:r>
          </w:p>
        </w:tc>
        <w:tc>
          <w:tcPr>
            <w:tcW w:w="3734" w:type="dxa"/>
            <w:tcBorders>
              <w:top w:val="single" w:sz="4" w:space="0" w:color="000000"/>
              <w:left w:val="single" w:sz="4" w:space="0" w:color="000000"/>
              <w:bottom w:val="single" w:sz="4" w:space="0" w:color="000000"/>
              <w:right w:val="single" w:sz="4" w:space="0" w:color="000000"/>
            </w:tcBorders>
          </w:tcPr>
          <w:p w14:paraId="2C4A1B5A"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 xml:space="preserve">Identify corrosive materials </w:t>
            </w:r>
          </w:p>
          <w:p w14:paraId="320819B2"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 xml:space="preserve">Check safety data sheets for chemicals before use </w:t>
            </w:r>
          </w:p>
          <w:p w14:paraId="7BCE9EDF"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Perform dilution of acids &amp; bases with water</w:t>
            </w:r>
          </w:p>
          <w:p w14:paraId="40B1CFB7"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Collect chemicals in corrosion resistant container</w:t>
            </w:r>
          </w:p>
          <w:p w14:paraId="007A7F51"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Store corrosive material separately in labelled cabinets</w:t>
            </w:r>
          </w:p>
          <w:p w14:paraId="7673061D" w14:textId="77777777" w:rsidR="00B576A0" w:rsidRPr="00F33BA4" w:rsidRDefault="00000000">
            <w:pPr>
              <w:pStyle w:val="ListParagraph"/>
              <w:numPr>
                <w:ilvl w:val="0"/>
                <w:numId w:val="12"/>
              </w:numPr>
              <w:spacing w:line="243" w:lineRule="auto"/>
              <w:ind w:left="360" w:hanging="270"/>
              <w:jc w:val="left"/>
              <w:rPr>
                <w:rFonts w:eastAsia="Calibri"/>
              </w:rPr>
            </w:pPr>
            <w:r w:rsidRPr="00F33BA4">
              <w:rPr>
                <w:rFonts w:eastAsia="Calibri"/>
              </w:rPr>
              <w:t>Dispose of corrosive waste as per SOP</w:t>
            </w:r>
          </w:p>
        </w:tc>
        <w:tc>
          <w:tcPr>
            <w:tcW w:w="3849" w:type="dxa"/>
            <w:tcBorders>
              <w:top w:val="single" w:sz="4" w:space="0" w:color="000000"/>
              <w:left w:val="single" w:sz="4" w:space="0" w:color="000000"/>
              <w:bottom w:val="single" w:sz="4" w:space="0" w:color="000000"/>
              <w:right w:val="single" w:sz="4" w:space="0" w:color="000000"/>
            </w:tcBorders>
          </w:tcPr>
          <w:p w14:paraId="35BE6F83" w14:textId="77777777" w:rsidR="00B576A0" w:rsidRPr="00F33BA4" w:rsidRDefault="00000000">
            <w:pPr>
              <w:pStyle w:val="ListParagraph"/>
              <w:numPr>
                <w:ilvl w:val="0"/>
                <w:numId w:val="12"/>
              </w:numPr>
              <w:spacing w:line="240" w:lineRule="auto"/>
              <w:ind w:left="548" w:hanging="270"/>
              <w:jc w:val="left"/>
              <w:rPr>
                <w:rFonts w:eastAsia="Calibri"/>
              </w:rPr>
            </w:pPr>
            <w:r w:rsidRPr="00F33BA4">
              <w:rPr>
                <w:rFonts w:eastAsia="Calibri"/>
              </w:rPr>
              <w:t>Corrosive Material Identification</w:t>
            </w:r>
          </w:p>
          <w:p w14:paraId="65C8C609" w14:textId="77777777" w:rsidR="00B576A0" w:rsidRPr="00F33BA4" w:rsidRDefault="00000000">
            <w:pPr>
              <w:pStyle w:val="ListParagraph"/>
              <w:numPr>
                <w:ilvl w:val="0"/>
                <w:numId w:val="12"/>
              </w:numPr>
              <w:spacing w:line="240" w:lineRule="auto"/>
              <w:ind w:left="548" w:hanging="270"/>
              <w:jc w:val="left"/>
              <w:rPr>
                <w:rFonts w:eastAsia="Calibri"/>
              </w:rPr>
            </w:pPr>
            <w:r w:rsidRPr="00F33BA4">
              <w:rPr>
                <w:rFonts w:eastAsia="Calibri"/>
              </w:rPr>
              <w:t>Chemical Safety Data</w:t>
            </w:r>
          </w:p>
          <w:p w14:paraId="6262321E" w14:textId="77777777" w:rsidR="00B576A0" w:rsidRPr="00F33BA4" w:rsidRDefault="00000000">
            <w:pPr>
              <w:pStyle w:val="ListParagraph"/>
              <w:numPr>
                <w:ilvl w:val="0"/>
                <w:numId w:val="12"/>
              </w:numPr>
              <w:spacing w:line="240" w:lineRule="auto"/>
              <w:ind w:left="548" w:hanging="270"/>
              <w:jc w:val="left"/>
              <w:rPr>
                <w:rFonts w:eastAsia="Calibri"/>
              </w:rPr>
            </w:pPr>
            <w:r w:rsidRPr="00F33BA4">
              <w:rPr>
                <w:rFonts w:eastAsia="Calibri"/>
              </w:rPr>
              <w:t>Acid-Base Dilution</w:t>
            </w:r>
          </w:p>
          <w:p w14:paraId="6C29837C" w14:textId="77777777" w:rsidR="00B576A0" w:rsidRPr="00F33BA4" w:rsidRDefault="00000000">
            <w:pPr>
              <w:pStyle w:val="ListParagraph"/>
              <w:numPr>
                <w:ilvl w:val="0"/>
                <w:numId w:val="12"/>
              </w:numPr>
              <w:spacing w:line="240" w:lineRule="auto"/>
              <w:ind w:left="548" w:hanging="270"/>
              <w:jc w:val="left"/>
              <w:rPr>
                <w:rFonts w:eastAsia="Calibri"/>
              </w:rPr>
            </w:pPr>
            <w:r w:rsidRPr="00F33BA4">
              <w:rPr>
                <w:rFonts w:eastAsia="Calibri"/>
              </w:rPr>
              <w:t>Corrosion-Resistant Containers</w:t>
            </w:r>
          </w:p>
          <w:p w14:paraId="0FA61D0B" w14:textId="77777777" w:rsidR="00B576A0" w:rsidRPr="00F33BA4" w:rsidRDefault="00000000">
            <w:pPr>
              <w:pStyle w:val="ListParagraph"/>
              <w:numPr>
                <w:ilvl w:val="0"/>
                <w:numId w:val="12"/>
              </w:numPr>
              <w:spacing w:line="240" w:lineRule="auto"/>
              <w:ind w:left="548" w:hanging="270"/>
              <w:jc w:val="left"/>
              <w:rPr>
                <w:rFonts w:eastAsia="Calibri"/>
              </w:rPr>
            </w:pPr>
            <w:r w:rsidRPr="00F33BA4">
              <w:rPr>
                <w:rFonts w:eastAsia="Calibri"/>
              </w:rPr>
              <w:t>Segregated Storage</w:t>
            </w:r>
          </w:p>
          <w:p w14:paraId="72B4DF2C" w14:textId="77777777" w:rsidR="00B576A0" w:rsidRPr="00F33BA4" w:rsidRDefault="00000000">
            <w:pPr>
              <w:pStyle w:val="ListParagraph"/>
              <w:numPr>
                <w:ilvl w:val="0"/>
                <w:numId w:val="12"/>
              </w:numPr>
              <w:spacing w:line="240" w:lineRule="auto"/>
              <w:ind w:left="548" w:hanging="270"/>
              <w:jc w:val="left"/>
              <w:rPr>
                <w:rFonts w:eastAsia="Calibri"/>
              </w:rPr>
            </w:pPr>
            <w:r w:rsidRPr="00F33BA4">
              <w:rPr>
                <w:rFonts w:eastAsia="Calibri"/>
              </w:rPr>
              <w:t>Corrosive Waste Disposal</w:t>
            </w:r>
          </w:p>
          <w:p w14:paraId="1FE29352" w14:textId="7237EB26" w:rsidR="00B576A0" w:rsidRPr="00F33BA4" w:rsidRDefault="00000000" w:rsidP="004C5157">
            <w:pPr>
              <w:spacing w:before="240" w:after="0" w:line="240" w:lineRule="auto"/>
              <w:ind w:left="88" w:firstLine="0"/>
              <w:jc w:val="left"/>
              <w:rPr>
                <w:rFonts w:eastAsia="Calibri"/>
                <w:b/>
              </w:rPr>
            </w:pPr>
            <w:r w:rsidRPr="00F33BA4">
              <w:rPr>
                <w:rFonts w:eastAsia="Calibri"/>
                <w:b/>
              </w:rPr>
              <w:t xml:space="preserve"> </w:t>
            </w:r>
            <w:r w:rsidR="004C5157" w:rsidRPr="00F33BA4">
              <w:rPr>
                <w:rFonts w:eastAsia="Calibri"/>
                <w:b/>
              </w:rPr>
              <w:t>Practical Activity:</w:t>
            </w:r>
          </w:p>
          <w:p w14:paraId="23EC2F9C" w14:textId="77777777" w:rsidR="00BF0883" w:rsidRPr="00F33BA4" w:rsidRDefault="00BF0883" w:rsidP="004C5157">
            <w:pPr>
              <w:spacing w:after="0" w:line="240" w:lineRule="auto"/>
              <w:jc w:val="left"/>
              <w:rPr>
                <w:rFonts w:eastAsia="Calibri"/>
                <w:bCs/>
              </w:rPr>
            </w:pPr>
          </w:p>
          <w:p w14:paraId="523A7FD6" w14:textId="3356CC66" w:rsidR="00B576A0" w:rsidRPr="00F33BA4" w:rsidRDefault="00000000">
            <w:pPr>
              <w:spacing w:after="0" w:line="240" w:lineRule="auto"/>
              <w:ind w:left="188" w:firstLine="0"/>
              <w:jc w:val="left"/>
            </w:pPr>
            <w:r w:rsidRPr="00F33BA4">
              <w:rPr>
                <w:rFonts w:eastAsia="Calibri"/>
                <w:bCs/>
              </w:rPr>
              <w:t>Corrosive materials were identified, handled in corrosion-resistant containers, stored separately, and disposed of per SOP.</w:t>
            </w:r>
          </w:p>
        </w:tc>
        <w:tc>
          <w:tcPr>
            <w:tcW w:w="2071" w:type="dxa"/>
            <w:tcBorders>
              <w:top w:val="single" w:sz="4" w:space="0" w:color="000000"/>
              <w:left w:val="single" w:sz="4" w:space="0" w:color="000000"/>
              <w:bottom w:val="single" w:sz="4" w:space="0" w:color="000000"/>
              <w:right w:val="single" w:sz="4" w:space="0" w:color="000000"/>
            </w:tcBorders>
          </w:tcPr>
          <w:p w14:paraId="294726C9"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29A7B208"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21659B8C" w14:textId="77777777" w:rsidR="00B576A0" w:rsidRPr="00F33BA4" w:rsidRDefault="00000000">
            <w:pPr>
              <w:spacing w:after="0" w:line="240" w:lineRule="auto"/>
              <w:ind w:left="-14" w:firstLine="0"/>
              <w:jc w:val="right"/>
              <w:rPr>
                <w:rFonts w:eastAsia="Calibri"/>
              </w:rPr>
            </w:pPr>
            <w:r w:rsidRPr="00F33BA4">
              <w:rPr>
                <w:rFonts w:eastAsia="Calibri"/>
              </w:rPr>
              <w:t>Total- 04Hrs</w:t>
            </w:r>
            <w:r w:rsidRPr="00F33BA4">
              <w:rPr>
                <w:color w:val="000000"/>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520D1E01" w14:textId="77777777" w:rsidR="00B576A0" w:rsidRPr="00F33BA4" w:rsidRDefault="00000000">
            <w:pPr>
              <w:pStyle w:val="ListParagraph"/>
              <w:numPr>
                <w:ilvl w:val="0"/>
                <w:numId w:val="16"/>
              </w:numPr>
              <w:spacing w:after="0" w:line="240" w:lineRule="auto"/>
              <w:ind w:left="395"/>
              <w:jc w:val="left"/>
              <w:rPr>
                <w:lang w:val="en-GB"/>
              </w:rPr>
            </w:pPr>
            <w:r w:rsidRPr="00F33BA4">
              <w:rPr>
                <w:lang w:val="en-GB"/>
              </w:rPr>
              <w:t>Corrosion-resistant containers</w:t>
            </w:r>
          </w:p>
          <w:p w14:paraId="5C44E587" w14:textId="77777777" w:rsidR="00B576A0" w:rsidRPr="00F33BA4" w:rsidRDefault="00000000">
            <w:pPr>
              <w:pStyle w:val="ListParagraph"/>
              <w:numPr>
                <w:ilvl w:val="0"/>
                <w:numId w:val="16"/>
              </w:numPr>
              <w:spacing w:after="0" w:line="240" w:lineRule="auto"/>
              <w:ind w:left="395"/>
              <w:jc w:val="left"/>
              <w:rPr>
                <w:lang w:val="en-GB"/>
              </w:rPr>
            </w:pPr>
            <w:r w:rsidRPr="00F33BA4">
              <w:rPr>
                <w:lang w:val="en-GB"/>
              </w:rPr>
              <w:t>Labelled storage cabinets</w:t>
            </w:r>
          </w:p>
          <w:p w14:paraId="5A264BBA" w14:textId="77777777" w:rsidR="00B576A0" w:rsidRPr="00F33BA4" w:rsidRDefault="00000000">
            <w:pPr>
              <w:pStyle w:val="ListParagraph"/>
              <w:numPr>
                <w:ilvl w:val="0"/>
                <w:numId w:val="16"/>
              </w:numPr>
              <w:spacing w:after="0" w:line="240" w:lineRule="auto"/>
              <w:ind w:left="395"/>
              <w:jc w:val="left"/>
              <w:rPr>
                <w:lang w:val="en-GB"/>
              </w:rPr>
            </w:pPr>
            <w:r w:rsidRPr="00F33BA4">
              <w:rPr>
                <w:lang w:val="en-GB"/>
              </w:rPr>
              <w:t>Safety Data Sheets (SDS)</w:t>
            </w:r>
          </w:p>
          <w:p w14:paraId="0A33F6B1" w14:textId="77777777" w:rsidR="00B576A0" w:rsidRPr="00F33BA4" w:rsidRDefault="00000000">
            <w:pPr>
              <w:pStyle w:val="ListParagraph"/>
              <w:numPr>
                <w:ilvl w:val="0"/>
                <w:numId w:val="16"/>
              </w:numPr>
              <w:spacing w:after="0" w:line="240" w:lineRule="auto"/>
              <w:ind w:left="395"/>
              <w:jc w:val="left"/>
              <w:rPr>
                <w:lang w:val="en-GB"/>
              </w:rPr>
            </w:pPr>
            <w:r w:rsidRPr="00F33BA4">
              <w:rPr>
                <w:lang w:val="en-GB"/>
              </w:rPr>
              <w:t>Waste disposal containers</w:t>
            </w:r>
          </w:p>
          <w:p w14:paraId="068B88CB" w14:textId="77777777" w:rsidR="00B576A0" w:rsidRPr="00F33BA4" w:rsidRDefault="00000000">
            <w:pPr>
              <w:pStyle w:val="ListParagraph"/>
              <w:numPr>
                <w:ilvl w:val="0"/>
                <w:numId w:val="16"/>
              </w:numPr>
              <w:spacing w:after="0" w:line="240" w:lineRule="auto"/>
              <w:ind w:left="395"/>
              <w:jc w:val="left"/>
              <w:rPr>
                <w:rFonts w:ascii="Times New Roman" w:eastAsia="Times New Roman" w:hAnsi="Times New Roman" w:cs="Times New Roman"/>
              </w:rPr>
            </w:pPr>
            <w:r w:rsidRPr="00F33BA4">
              <w:rPr>
                <w:lang w:val="en-GB"/>
              </w:rPr>
              <w:t>Measuring instrument</w:t>
            </w:r>
          </w:p>
        </w:tc>
        <w:tc>
          <w:tcPr>
            <w:tcW w:w="1549" w:type="dxa"/>
            <w:tcBorders>
              <w:top w:val="single" w:sz="4" w:space="0" w:color="000000"/>
              <w:left w:val="single" w:sz="4" w:space="0" w:color="000000"/>
              <w:bottom w:val="single" w:sz="4" w:space="0" w:color="000000"/>
              <w:right w:val="single" w:sz="4" w:space="0" w:color="000000"/>
            </w:tcBorders>
            <w:vAlign w:val="center"/>
          </w:tcPr>
          <w:p w14:paraId="320B98D5" w14:textId="77777777" w:rsidR="00B576A0" w:rsidRPr="00F33BA4" w:rsidRDefault="00000000">
            <w:pPr>
              <w:pStyle w:val="ListParagraph"/>
              <w:numPr>
                <w:ilvl w:val="0"/>
                <w:numId w:val="5"/>
              </w:numPr>
              <w:spacing w:line="243" w:lineRule="auto"/>
              <w:ind w:hanging="270"/>
              <w:jc w:val="left"/>
              <w:rPr>
                <w:rFonts w:eastAsia="Calibri"/>
              </w:rPr>
            </w:pPr>
            <w:r w:rsidRPr="00F33BA4">
              <w:rPr>
                <w:rFonts w:eastAsia="Calibri"/>
              </w:rPr>
              <w:t>Classroom</w:t>
            </w:r>
          </w:p>
          <w:p w14:paraId="01F2E8FE" w14:textId="77777777" w:rsidR="00B576A0" w:rsidRPr="00F33BA4" w:rsidRDefault="00000000">
            <w:pPr>
              <w:pStyle w:val="ListParagraph"/>
              <w:numPr>
                <w:ilvl w:val="0"/>
                <w:numId w:val="5"/>
              </w:numPr>
              <w:spacing w:line="243" w:lineRule="auto"/>
              <w:ind w:hanging="270"/>
              <w:jc w:val="left"/>
              <w:rPr>
                <w:rFonts w:eastAsia="Calibri"/>
              </w:rPr>
            </w:pPr>
            <w:r w:rsidRPr="00F33BA4">
              <w:rPr>
                <w:rFonts w:eastAsia="Calibri"/>
              </w:rPr>
              <w:t>Lab</w:t>
            </w:r>
          </w:p>
          <w:p w14:paraId="5EE101EF" w14:textId="77777777" w:rsidR="00B576A0" w:rsidRPr="00F33BA4" w:rsidRDefault="00000000">
            <w:pPr>
              <w:pStyle w:val="ListParagraph"/>
              <w:numPr>
                <w:ilvl w:val="0"/>
                <w:numId w:val="16"/>
              </w:numPr>
              <w:spacing w:line="243" w:lineRule="auto"/>
              <w:jc w:val="left"/>
              <w:rPr>
                <w:rFonts w:eastAsia="Calibri"/>
              </w:rPr>
            </w:pPr>
            <w:r w:rsidRPr="00F33BA4">
              <w:rPr>
                <w:rFonts w:eastAsia="Calibri"/>
              </w:rPr>
              <w:t>Lab ssroom</w:t>
            </w:r>
          </w:p>
          <w:p w14:paraId="7914075D" w14:textId="77777777" w:rsidR="00B576A0" w:rsidRPr="00F33BA4" w:rsidRDefault="00000000">
            <w:pPr>
              <w:pStyle w:val="ListParagraph"/>
              <w:numPr>
                <w:ilvl w:val="0"/>
                <w:numId w:val="16"/>
              </w:numPr>
              <w:spacing w:line="243" w:lineRule="auto"/>
              <w:jc w:val="left"/>
              <w:rPr>
                <w:rFonts w:eastAsia="Calibri"/>
              </w:rPr>
            </w:pPr>
            <w:r w:rsidRPr="00F33BA4">
              <w:rPr>
                <w:rFonts w:eastAsia="Calibri"/>
              </w:rPr>
              <w:t>Class</w:t>
            </w:r>
          </w:p>
          <w:p w14:paraId="106B6DF4" w14:textId="77777777" w:rsidR="00B576A0" w:rsidRPr="00F33BA4" w:rsidRDefault="00000000">
            <w:pPr>
              <w:pStyle w:val="ListParagraph"/>
              <w:numPr>
                <w:ilvl w:val="0"/>
                <w:numId w:val="16"/>
              </w:numPr>
              <w:spacing w:line="243" w:lineRule="auto"/>
              <w:jc w:val="left"/>
              <w:rPr>
                <w:rFonts w:eastAsia="Calibri"/>
              </w:rPr>
            </w:pPr>
            <w:r w:rsidRPr="00F33BA4">
              <w:rPr>
                <w:rFonts w:eastAsia="Calibri"/>
              </w:rPr>
              <w:t>Lab</w:t>
            </w:r>
          </w:p>
        </w:tc>
      </w:tr>
    </w:tbl>
    <w:p w14:paraId="53EECD6A" w14:textId="3E0B49A9" w:rsidR="00B576A0" w:rsidRPr="00F33BA4" w:rsidRDefault="00000000" w:rsidP="00981B19">
      <w:pPr>
        <w:pStyle w:val="Heading2"/>
        <w:numPr>
          <w:ilvl w:val="1"/>
          <w:numId w:val="2"/>
        </w:numPr>
        <w:spacing w:before="240" w:after="0"/>
        <w:ind w:left="284" w:hanging="568"/>
        <w:rPr>
          <w:b w:val="0"/>
          <w:sz w:val="22"/>
          <w:szCs w:val="22"/>
        </w:rPr>
      </w:pPr>
      <w:bookmarkStart w:id="36" w:name="_Toc214109277"/>
      <w:bookmarkStart w:id="37" w:name="_Toc215951443"/>
      <w:r w:rsidRPr="00F33BA4">
        <w:rPr>
          <w:sz w:val="22"/>
          <w:szCs w:val="22"/>
        </w:rPr>
        <w:t>0612CS01 Perform Basic Computer Operations</w:t>
      </w:r>
      <w:bookmarkEnd w:id="36"/>
      <w:bookmarkEnd w:id="37"/>
      <w:r w:rsidRPr="00F33BA4">
        <w:rPr>
          <w:sz w:val="22"/>
          <w:szCs w:val="22"/>
        </w:rPr>
        <w:t xml:space="preserve"> </w:t>
      </w:r>
    </w:p>
    <w:p w14:paraId="5EA9703F" w14:textId="363E3CB5" w:rsidR="00B576A0" w:rsidRPr="00F33BA4" w:rsidRDefault="00BF0883" w:rsidP="00981B19">
      <w:pPr>
        <w:spacing w:after="139" w:line="240" w:lineRule="auto"/>
        <w:ind w:left="-284" w:firstLine="0"/>
        <w:rPr>
          <w:bCs/>
        </w:rPr>
      </w:pPr>
      <w:r w:rsidRPr="00F33BA4">
        <w:rPr>
          <w:b/>
          <w:bCs/>
        </w:rPr>
        <w:t xml:space="preserve">Objective: </w:t>
      </w:r>
      <w:r w:rsidRPr="00F33BA4">
        <w:t>This module covers the knowledge and skills required to understand basic computer hardware, software, applications and troubleshooting. You will be able to demonstrate your skills in operating a computer system and software such as MS Office as well as installation and troubleshooting of operating system and software.</w:t>
      </w:r>
    </w:p>
    <w:p w14:paraId="2543FAE1" w14:textId="77777777" w:rsidR="00B576A0" w:rsidRPr="00F33BA4" w:rsidRDefault="00000000">
      <w:pPr>
        <w:spacing w:before="240" w:after="0" w:line="240" w:lineRule="auto"/>
        <w:ind w:left="1260" w:hanging="1260"/>
        <w:jc w:val="center"/>
        <w:rPr>
          <w:b/>
        </w:rPr>
      </w:pPr>
      <w:r w:rsidRPr="00F33BA4">
        <w:rPr>
          <w:b/>
        </w:rPr>
        <w:t>Duration: 24 Hours</w:t>
      </w:r>
      <w:r w:rsidRPr="00F33BA4">
        <w:rPr>
          <w:b/>
        </w:rPr>
        <w:tab/>
      </w:r>
      <w:r w:rsidRPr="00F33BA4">
        <w:rPr>
          <w:b/>
        </w:rPr>
        <w:tab/>
      </w:r>
      <w:r w:rsidRPr="00F33BA4">
        <w:rPr>
          <w:b/>
        </w:rPr>
        <w:tab/>
        <w:t>Theory: 06 Hours</w:t>
      </w:r>
      <w:r w:rsidRPr="00F33BA4">
        <w:rPr>
          <w:b/>
        </w:rPr>
        <w:tab/>
      </w:r>
      <w:r w:rsidRPr="00F33BA4">
        <w:rPr>
          <w:b/>
        </w:rPr>
        <w:tab/>
      </w:r>
      <w:r w:rsidRPr="00F33BA4">
        <w:rPr>
          <w:b/>
        </w:rPr>
        <w:tab/>
      </w:r>
      <w:r w:rsidRPr="00F33BA4">
        <w:rPr>
          <w:b/>
        </w:rPr>
        <w:tab/>
        <w:t>Practice: 18 Hours</w:t>
      </w:r>
    </w:p>
    <w:tbl>
      <w:tblPr>
        <w:tblpPr w:leftFromText="180" w:rightFromText="180" w:vertAnchor="text" w:tblpX="-167" w:tblpY="1"/>
        <w:tblW w:w="15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2085"/>
        <w:gridCol w:w="3685"/>
        <w:gridCol w:w="3834"/>
        <w:gridCol w:w="1978"/>
        <w:gridCol w:w="1843"/>
        <w:gridCol w:w="1836"/>
      </w:tblGrid>
      <w:tr w:rsidR="00B576A0" w:rsidRPr="00F33BA4" w14:paraId="20027E96" w14:textId="77777777" w:rsidTr="004C5157">
        <w:trPr>
          <w:trHeight w:val="554"/>
        </w:trPr>
        <w:tc>
          <w:tcPr>
            <w:tcW w:w="2085" w:type="dxa"/>
            <w:tcMar>
              <w:top w:w="0" w:type="dxa"/>
              <w:left w:w="100" w:type="dxa"/>
              <w:bottom w:w="0" w:type="dxa"/>
              <w:right w:w="40" w:type="dxa"/>
            </w:tcMar>
          </w:tcPr>
          <w:p w14:paraId="3BFC42FC" w14:textId="77777777" w:rsidR="00B576A0" w:rsidRPr="00F33BA4" w:rsidRDefault="00000000" w:rsidP="004C5157">
            <w:pPr>
              <w:spacing w:after="0"/>
              <w:ind w:left="140" w:right="140" w:firstLine="0"/>
              <w:jc w:val="center"/>
              <w:rPr>
                <w:b/>
              </w:rPr>
            </w:pPr>
            <w:r w:rsidRPr="00F33BA4">
              <w:rPr>
                <w:b/>
              </w:rPr>
              <w:t>Learning Unit</w:t>
            </w:r>
          </w:p>
        </w:tc>
        <w:tc>
          <w:tcPr>
            <w:tcW w:w="3685" w:type="dxa"/>
            <w:tcMar>
              <w:top w:w="0" w:type="dxa"/>
              <w:left w:w="100" w:type="dxa"/>
              <w:bottom w:w="0" w:type="dxa"/>
              <w:right w:w="40" w:type="dxa"/>
            </w:tcMar>
          </w:tcPr>
          <w:p w14:paraId="57A28EB1" w14:textId="77777777" w:rsidR="00B576A0" w:rsidRPr="00F33BA4" w:rsidRDefault="00000000" w:rsidP="004C5157">
            <w:pPr>
              <w:spacing w:after="0"/>
              <w:ind w:left="140" w:right="140" w:firstLine="0"/>
              <w:jc w:val="center"/>
              <w:rPr>
                <w:b/>
              </w:rPr>
            </w:pPr>
            <w:r w:rsidRPr="00F33BA4">
              <w:rPr>
                <w:b/>
              </w:rPr>
              <w:t>Learning Outcomes</w:t>
            </w:r>
          </w:p>
        </w:tc>
        <w:tc>
          <w:tcPr>
            <w:tcW w:w="3834" w:type="dxa"/>
            <w:tcMar>
              <w:top w:w="0" w:type="dxa"/>
              <w:left w:w="100" w:type="dxa"/>
              <w:bottom w:w="0" w:type="dxa"/>
              <w:right w:w="40" w:type="dxa"/>
            </w:tcMar>
          </w:tcPr>
          <w:p w14:paraId="124911A4" w14:textId="77777777" w:rsidR="00B576A0" w:rsidRPr="00F33BA4" w:rsidRDefault="00000000" w:rsidP="004C5157">
            <w:pPr>
              <w:spacing w:after="0"/>
              <w:ind w:left="140" w:right="140" w:firstLine="0"/>
              <w:jc w:val="center"/>
              <w:rPr>
                <w:b/>
              </w:rPr>
            </w:pPr>
            <w:r w:rsidRPr="00F33BA4">
              <w:rPr>
                <w:b/>
              </w:rPr>
              <w:t>Learning Elements</w:t>
            </w:r>
          </w:p>
        </w:tc>
        <w:tc>
          <w:tcPr>
            <w:tcW w:w="1978" w:type="dxa"/>
            <w:tcMar>
              <w:top w:w="0" w:type="dxa"/>
              <w:left w:w="100" w:type="dxa"/>
              <w:bottom w:w="0" w:type="dxa"/>
              <w:right w:w="40" w:type="dxa"/>
            </w:tcMar>
          </w:tcPr>
          <w:p w14:paraId="1836854A" w14:textId="77777777" w:rsidR="00B576A0" w:rsidRPr="00F33BA4" w:rsidRDefault="00000000" w:rsidP="004C5157">
            <w:pPr>
              <w:spacing w:after="0"/>
              <w:ind w:left="140" w:right="140" w:firstLine="0"/>
              <w:jc w:val="center"/>
              <w:rPr>
                <w:b/>
              </w:rPr>
            </w:pPr>
            <w:r w:rsidRPr="00F33BA4">
              <w:rPr>
                <w:b/>
              </w:rPr>
              <w:t>Duration</w:t>
            </w:r>
          </w:p>
        </w:tc>
        <w:tc>
          <w:tcPr>
            <w:tcW w:w="1843" w:type="dxa"/>
            <w:tcMar>
              <w:top w:w="0" w:type="dxa"/>
              <w:left w:w="100" w:type="dxa"/>
              <w:bottom w:w="0" w:type="dxa"/>
              <w:right w:w="40" w:type="dxa"/>
            </w:tcMar>
          </w:tcPr>
          <w:p w14:paraId="7EA43102" w14:textId="77777777" w:rsidR="00B576A0" w:rsidRPr="00F33BA4" w:rsidRDefault="00000000" w:rsidP="004C5157">
            <w:pPr>
              <w:spacing w:after="0"/>
              <w:ind w:left="140" w:right="140" w:firstLine="0"/>
              <w:jc w:val="center"/>
              <w:rPr>
                <w:b/>
              </w:rPr>
            </w:pPr>
            <w:r w:rsidRPr="00F33BA4">
              <w:rPr>
                <w:b/>
              </w:rPr>
              <w:t>Materials Required</w:t>
            </w:r>
          </w:p>
        </w:tc>
        <w:tc>
          <w:tcPr>
            <w:tcW w:w="1836" w:type="dxa"/>
            <w:tcMar>
              <w:top w:w="0" w:type="dxa"/>
              <w:left w:w="100" w:type="dxa"/>
              <w:bottom w:w="0" w:type="dxa"/>
              <w:right w:w="40" w:type="dxa"/>
            </w:tcMar>
          </w:tcPr>
          <w:p w14:paraId="7BF924B7" w14:textId="77777777" w:rsidR="00B576A0" w:rsidRPr="00F33BA4" w:rsidRDefault="00000000" w:rsidP="004C5157">
            <w:pPr>
              <w:spacing w:after="0"/>
              <w:ind w:left="140" w:right="140" w:firstLine="0"/>
              <w:jc w:val="center"/>
              <w:rPr>
                <w:b/>
              </w:rPr>
            </w:pPr>
            <w:r w:rsidRPr="00F33BA4">
              <w:rPr>
                <w:b/>
              </w:rPr>
              <w:t>Learning Place</w:t>
            </w:r>
          </w:p>
        </w:tc>
      </w:tr>
      <w:tr w:rsidR="00B576A0" w:rsidRPr="00F33BA4" w14:paraId="7911EDDA" w14:textId="77777777" w:rsidTr="00B41FBA">
        <w:trPr>
          <w:trHeight w:val="694"/>
        </w:trPr>
        <w:tc>
          <w:tcPr>
            <w:tcW w:w="2085" w:type="dxa"/>
            <w:tcMar>
              <w:top w:w="0" w:type="dxa"/>
              <w:left w:w="100" w:type="dxa"/>
              <w:bottom w:w="0" w:type="dxa"/>
              <w:right w:w="40" w:type="dxa"/>
            </w:tcMar>
          </w:tcPr>
          <w:p w14:paraId="1ABF0EF2" w14:textId="77777777" w:rsidR="00B576A0" w:rsidRPr="00F33BA4" w:rsidRDefault="00B576A0">
            <w:pPr>
              <w:pStyle w:val="ListParagraph"/>
              <w:numPr>
                <w:ilvl w:val="0"/>
                <w:numId w:val="15"/>
              </w:numPr>
              <w:spacing w:after="0" w:line="276" w:lineRule="auto"/>
              <w:ind w:left="630" w:right="42" w:hanging="630"/>
              <w:jc w:val="left"/>
              <w:rPr>
                <w:rFonts w:eastAsia="Calibri"/>
                <w:b/>
                <w:kern w:val="2"/>
                <w14:ligatures w14:val="standardContextual"/>
              </w:rPr>
            </w:pPr>
            <w:bookmarkStart w:id="38" w:name="_Hlk196788453"/>
          </w:p>
          <w:p w14:paraId="2EAD1436" w14:textId="77777777" w:rsidR="00B576A0" w:rsidRPr="00F33BA4" w:rsidRDefault="00000000">
            <w:pPr>
              <w:ind w:left="0" w:right="140" w:firstLine="0"/>
              <w:jc w:val="left"/>
              <w:rPr>
                <w:b/>
              </w:rPr>
            </w:pPr>
            <w:r w:rsidRPr="00F33BA4">
              <w:rPr>
                <w:b/>
              </w:rPr>
              <w:t>Perform Basic Configuration of computer system</w:t>
            </w:r>
            <w:bookmarkEnd w:id="38"/>
          </w:p>
        </w:tc>
        <w:tc>
          <w:tcPr>
            <w:tcW w:w="3685" w:type="dxa"/>
            <w:tcMar>
              <w:top w:w="0" w:type="dxa"/>
              <w:left w:w="100" w:type="dxa"/>
              <w:bottom w:w="0" w:type="dxa"/>
              <w:right w:w="40" w:type="dxa"/>
            </w:tcMar>
          </w:tcPr>
          <w:p w14:paraId="40ED1B3B"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Connect computer components and peripherals as per requirement</w:t>
            </w:r>
          </w:p>
          <w:p w14:paraId="633A8870"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Install Drivers and applications according to the software specification</w:t>
            </w:r>
          </w:p>
          <w:p w14:paraId="57912101" w14:textId="77777777" w:rsidR="00B576A0" w:rsidRPr="00F33BA4" w:rsidRDefault="00000000" w:rsidP="00BF0883">
            <w:pPr>
              <w:pStyle w:val="ListParagraph"/>
              <w:numPr>
                <w:ilvl w:val="0"/>
                <w:numId w:val="12"/>
              </w:numPr>
              <w:spacing w:line="240" w:lineRule="auto"/>
              <w:ind w:left="360" w:hanging="270"/>
              <w:jc w:val="left"/>
              <w:rPr>
                <w:color w:val="000000"/>
              </w:rPr>
            </w:pPr>
            <w:r w:rsidRPr="00F33BA4">
              <w:rPr>
                <w:rFonts w:eastAsia="Calibri"/>
              </w:rPr>
              <w:lastRenderedPageBreak/>
              <w:t>Troubleshoot Applications to trace and fix faults if any</w:t>
            </w:r>
          </w:p>
        </w:tc>
        <w:tc>
          <w:tcPr>
            <w:tcW w:w="3834" w:type="dxa"/>
            <w:tcMar>
              <w:top w:w="0" w:type="dxa"/>
              <w:left w:w="100" w:type="dxa"/>
              <w:bottom w:w="0" w:type="dxa"/>
              <w:right w:w="40" w:type="dxa"/>
            </w:tcMar>
          </w:tcPr>
          <w:p w14:paraId="75AC07EA"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lastRenderedPageBreak/>
              <w:t>Basic computer components</w:t>
            </w:r>
          </w:p>
          <w:p w14:paraId="63B8931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Peripherals &amp; ports </w:t>
            </w:r>
          </w:p>
          <w:p w14:paraId="3AEEE524"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Drivers </w:t>
            </w:r>
          </w:p>
          <w:p w14:paraId="79D97A7B"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Software applications </w:t>
            </w:r>
          </w:p>
          <w:p w14:paraId="273CA9CF"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Procedure of troubleshooting</w:t>
            </w:r>
          </w:p>
          <w:p w14:paraId="2FD41BCC" w14:textId="773B3B6F" w:rsidR="00BF0883" w:rsidRPr="00F33BA4" w:rsidRDefault="00BF0883" w:rsidP="00BF0883">
            <w:pPr>
              <w:spacing w:before="240" w:after="0" w:line="240" w:lineRule="auto"/>
              <w:ind w:left="45" w:hanging="45"/>
              <w:jc w:val="left"/>
              <w:rPr>
                <w:rFonts w:eastAsia="Calibri"/>
                <w:b/>
              </w:rPr>
            </w:pPr>
            <w:r w:rsidRPr="00F33BA4">
              <w:rPr>
                <w:rFonts w:eastAsia="Calibri"/>
                <w:b/>
              </w:rPr>
              <w:lastRenderedPageBreak/>
              <w:t xml:space="preserve">Practical Activity: </w:t>
            </w:r>
          </w:p>
          <w:p w14:paraId="717D21CA" w14:textId="77777777" w:rsidR="00BF0883" w:rsidRPr="00F33BA4" w:rsidRDefault="00BF0883">
            <w:pPr>
              <w:spacing w:after="0" w:line="240" w:lineRule="auto"/>
              <w:ind w:left="188" w:firstLine="0"/>
              <w:jc w:val="left"/>
              <w:rPr>
                <w:rFonts w:eastAsia="Calibri"/>
                <w:bCs/>
              </w:rPr>
            </w:pPr>
          </w:p>
          <w:p w14:paraId="2A980FA7" w14:textId="60EFFB00" w:rsidR="00B576A0" w:rsidRPr="00F33BA4" w:rsidRDefault="00000000" w:rsidP="000A7DA1">
            <w:pPr>
              <w:spacing w:after="0" w:line="240" w:lineRule="auto"/>
              <w:ind w:left="9" w:firstLine="0"/>
              <w:jc w:val="left"/>
            </w:pPr>
            <w:r w:rsidRPr="00F33BA4">
              <w:rPr>
                <w:rFonts w:eastAsia="Calibri"/>
                <w:bCs/>
              </w:rPr>
              <w:t>Candidate is required to connect a computer with monitor, keyboard, and mouse, install drivers and a basic application, simulate and fix a simple fault to show troubleshooting skills</w:t>
            </w:r>
          </w:p>
        </w:tc>
        <w:tc>
          <w:tcPr>
            <w:tcW w:w="1978" w:type="dxa"/>
            <w:tcMar>
              <w:top w:w="0" w:type="dxa"/>
              <w:left w:w="100" w:type="dxa"/>
              <w:bottom w:w="0" w:type="dxa"/>
              <w:right w:w="40" w:type="dxa"/>
            </w:tcMar>
          </w:tcPr>
          <w:p w14:paraId="269D4379" w14:textId="77777777" w:rsidR="00B576A0" w:rsidRPr="00F33BA4" w:rsidRDefault="00000000">
            <w:pPr>
              <w:spacing w:after="0" w:line="240" w:lineRule="auto"/>
              <w:ind w:left="-14" w:firstLine="0"/>
              <w:jc w:val="right"/>
              <w:rPr>
                <w:rFonts w:eastAsia="Calibri"/>
              </w:rPr>
            </w:pPr>
            <w:r w:rsidRPr="00F33BA4">
              <w:rPr>
                <w:rFonts w:eastAsia="Calibri"/>
              </w:rPr>
              <w:lastRenderedPageBreak/>
              <w:t>Theory-01Hrs</w:t>
            </w:r>
          </w:p>
          <w:p w14:paraId="7A324F92"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77239357" w14:textId="77777777" w:rsidR="00B576A0" w:rsidRPr="00F33BA4" w:rsidRDefault="00000000">
            <w:pPr>
              <w:spacing w:after="0" w:line="240" w:lineRule="auto"/>
              <w:ind w:left="-14" w:firstLine="0"/>
              <w:jc w:val="right"/>
            </w:pPr>
            <w:r w:rsidRPr="00F33BA4">
              <w:rPr>
                <w:rFonts w:eastAsia="Calibri"/>
              </w:rPr>
              <w:t>Total- 04Hrs</w:t>
            </w:r>
          </w:p>
        </w:tc>
        <w:tc>
          <w:tcPr>
            <w:tcW w:w="1843" w:type="dxa"/>
            <w:tcMar>
              <w:top w:w="0" w:type="dxa"/>
              <w:left w:w="100" w:type="dxa"/>
              <w:bottom w:w="0" w:type="dxa"/>
              <w:right w:w="40" w:type="dxa"/>
            </w:tcMar>
          </w:tcPr>
          <w:p w14:paraId="4A2DA0D0"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Labels for marking cables and ports</w:t>
            </w:r>
          </w:p>
          <w:p w14:paraId="4DCDE8FB"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Computers with basic </w:t>
            </w:r>
            <w:r w:rsidRPr="00F33BA4">
              <w:rPr>
                <w:rFonts w:eastAsia="Calibri"/>
              </w:rPr>
              <w:lastRenderedPageBreak/>
              <w:t>peripherals</w:t>
            </w:r>
          </w:p>
          <w:p w14:paraId="6F6FBF18"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USB drive</w:t>
            </w:r>
          </w:p>
          <w:p w14:paraId="2D02FAB9" w14:textId="77777777" w:rsidR="00B576A0" w:rsidRPr="00F33BA4" w:rsidRDefault="00000000" w:rsidP="00BF0883">
            <w:pPr>
              <w:pStyle w:val="ListParagraph"/>
              <w:numPr>
                <w:ilvl w:val="0"/>
                <w:numId w:val="12"/>
              </w:numPr>
              <w:spacing w:line="240" w:lineRule="auto"/>
              <w:ind w:left="360" w:hanging="270"/>
              <w:jc w:val="left"/>
              <w:rPr>
                <w:rFonts w:eastAsia="Times New Roman"/>
                <w:kern w:val="2"/>
                <w14:ligatures w14:val="standardContextual"/>
              </w:rPr>
            </w:pPr>
            <w:r w:rsidRPr="00F33BA4">
              <w:rPr>
                <w:rFonts w:eastAsia="Calibri"/>
              </w:rPr>
              <w:t>Whiteboard/Projector/Multimedia/LED</w:t>
            </w:r>
          </w:p>
        </w:tc>
        <w:tc>
          <w:tcPr>
            <w:tcW w:w="1836" w:type="dxa"/>
            <w:tcMar>
              <w:top w:w="0" w:type="dxa"/>
              <w:left w:w="100" w:type="dxa"/>
              <w:bottom w:w="0" w:type="dxa"/>
              <w:right w:w="40" w:type="dxa"/>
            </w:tcMar>
          </w:tcPr>
          <w:p w14:paraId="6659608C"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lastRenderedPageBreak/>
              <w:t xml:space="preserve">Classroom </w:t>
            </w:r>
          </w:p>
          <w:p w14:paraId="0DD9D6CB"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Lab</w:t>
            </w:r>
          </w:p>
        </w:tc>
      </w:tr>
      <w:tr w:rsidR="00B576A0" w:rsidRPr="00F33BA4" w14:paraId="20280CB0" w14:textId="77777777" w:rsidTr="00B41FBA">
        <w:trPr>
          <w:trHeight w:val="350"/>
        </w:trPr>
        <w:tc>
          <w:tcPr>
            <w:tcW w:w="2085" w:type="dxa"/>
            <w:tcMar>
              <w:top w:w="0" w:type="dxa"/>
              <w:left w:w="100" w:type="dxa"/>
              <w:bottom w:w="0" w:type="dxa"/>
              <w:right w:w="40" w:type="dxa"/>
            </w:tcMar>
          </w:tcPr>
          <w:p w14:paraId="3FDEC8AB" w14:textId="77777777" w:rsidR="00B576A0" w:rsidRPr="00F33BA4" w:rsidRDefault="00B576A0">
            <w:pPr>
              <w:pStyle w:val="ListParagraph"/>
              <w:numPr>
                <w:ilvl w:val="0"/>
                <w:numId w:val="15"/>
              </w:numPr>
              <w:spacing w:after="0" w:line="276" w:lineRule="auto"/>
              <w:ind w:left="630" w:right="131" w:hanging="630"/>
              <w:jc w:val="left"/>
              <w:rPr>
                <w:rFonts w:eastAsia="Calibri"/>
                <w:b/>
                <w:kern w:val="2"/>
                <w14:ligatures w14:val="standardContextual"/>
              </w:rPr>
            </w:pPr>
          </w:p>
          <w:p w14:paraId="60C5275A" w14:textId="77777777" w:rsidR="00B576A0" w:rsidRPr="00F33BA4" w:rsidRDefault="00000000">
            <w:pPr>
              <w:ind w:left="0" w:right="140" w:firstLine="0"/>
              <w:jc w:val="left"/>
              <w:rPr>
                <w:b/>
              </w:rPr>
            </w:pPr>
            <w:r w:rsidRPr="00F33BA4">
              <w:rPr>
                <w:b/>
              </w:rPr>
              <w:t>Perform Software Installation</w:t>
            </w:r>
          </w:p>
        </w:tc>
        <w:tc>
          <w:tcPr>
            <w:tcW w:w="3685" w:type="dxa"/>
            <w:tcMar>
              <w:top w:w="0" w:type="dxa"/>
              <w:left w:w="100" w:type="dxa"/>
              <w:bottom w:w="0" w:type="dxa"/>
              <w:right w:w="40" w:type="dxa"/>
            </w:tcMar>
          </w:tcPr>
          <w:p w14:paraId="0683A2BB"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 xml:space="preserve">Download relevant software </w:t>
            </w:r>
          </w:p>
          <w:p w14:paraId="03069D27"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Follow the Setup Wizard</w:t>
            </w:r>
          </w:p>
          <w:p w14:paraId="2FC7A401" w14:textId="77777777" w:rsidR="00B576A0" w:rsidRPr="00F33BA4" w:rsidRDefault="00000000">
            <w:pPr>
              <w:numPr>
                <w:ilvl w:val="0"/>
                <w:numId w:val="5"/>
              </w:numPr>
              <w:spacing w:after="0" w:line="240" w:lineRule="auto"/>
              <w:ind w:left="219" w:hanging="219"/>
              <w:jc w:val="left"/>
              <w:rPr>
                <w:color w:val="000000"/>
              </w:rPr>
            </w:pPr>
            <w:r w:rsidRPr="00F33BA4">
              <w:rPr>
                <w:lang w:val="en-GB" w:eastAsia="zh-CN"/>
              </w:rPr>
              <w:t>Launch Software</w:t>
            </w:r>
          </w:p>
        </w:tc>
        <w:tc>
          <w:tcPr>
            <w:tcW w:w="3834" w:type="dxa"/>
            <w:tcMar>
              <w:top w:w="0" w:type="dxa"/>
              <w:left w:w="100" w:type="dxa"/>
              <w:bottom w:w="0" w:type="dxa"/>
              <w:right w:w="40" w:type="dxa"/>
            </w:tcMar>
          </w:tcPr>
          <w:p w14:paraId="18EB951B"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Software Acquisition </w:t>
            </w:r>
          </w:p>
          <w:p w14:paraId="20C3F604"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Software Installation</w:t>
            </w:r>
          </w:p>
          <w:p w14:paraId="18C1BCB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Application extensions </w:t>
            </w:r>
          </w:p>
          <w:p w14:paraId="5B707F7B"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Desktop shortcuts </w:t>
            </w:r>
          </w:p>
          <w:p w14:paraId="05D77FD5" w14:textId="54D105E7" w:rsidR="00B576A0" w:rsidRPr="00F33BA4" w:rsidRDefault="00BF0883">
            <w:pPr>
              <w:spacing w:before="240" w:after="0" w:line="240" w:lineRule="auto"/>
              <w:ind w:left="45" w:hanging="45"/>
              <w:jc w:val="left"/>
              <w:rPr>
                <w:rFonts w:eastAsia="Calibri"/>
                <w:b/>
              </w:rPr>
            </w:pPr>
            <w:r w:rsidRPr="00F33BA4">
              <w:rPr>
                <w:rFonts w:eastAsia="Calibri"/>
                <w:b/>
              </w:rPr>
              <w:t xml:space="preserve">Practical Activity: </w:t>
            </w:r>
          </w:p>
          <w:p w14:paraId="7D87F658" w14:textId="77777777" w:rsidR="00BF0883" w:rsidRPr="00F33BA4" w:rsidRDefault="00BF0883">
            <w:pPr>
              <w:spacing w:after="0" w:line="240" w:lineRule="auto"/>
              <w:ind w:left="188" w:firstLine="0"/>
              <w:jc w:val="left"/>
              <w:rPr>
                <w:rFonts w:eastAsia="Calibri"/>
                <w:bCs/>
              </w:rPr>
            </w:pPr>
          </w:p>
          <w:p w14:paraId="374FC24E" w14:textId="688626B6" w:rsidR="00B576A0" w:rsidRPr="00F33BA4" w:rsidRDefault="00000000" w:rsidP="000A7DA1">
            <w:pPr>
              <w:spacing w:after="0" w:line="240" w:lineRule="auto"/>
              <w:ind w:left="9" w:firstLine="0"/>
              <w:jc w:val="left"/>
            </w:pPr>
            <w:r w:rsidRPr="00F33BA4">
              <w:rPr>
                <w:rFonts w:eastAsia="Calibri"/>
                <w:bCs/>
              </w:rPr>
              <w:t>Candidate is required to download and install a basic software using the setup wizard, then launch it to confirm successful installation</w:t>
            </w:r>
          </w:p>
        </w:tc>
        <w:tc>
          <w:tcPr>
            <w:tcW w:w="1978" w:type="dxa"/>
            <w:tcMar>
              <w:top w:w="0" w:type="dxa"/>
              <w:left w:w="100" w:type="dxa"/>
              <w:bottom w:w="0" w:type="dxa"/>
              <w:right w:w="40" w:type="dxa"/>
            </w:tcMar>
          </w:tcPr>
          <w:p w14:paraId="09DDFF75"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249DEC2B"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5979FE18" w14:textId="77777777" w:rsidR="00B576A0" w:rsidRPr="00F33BA4" w:rsidRDefault="00000000">
            <w:pPr>
              <w:spacing w:after="0" w:line="240" w:lineRule="auto"/>
              <w:ind w:left="-14" w:firstLine="0"/>
              <w:jc w:val="right"/>
            </w:pPr>
            <w:r w:rsidRPr="00F33BA4">
              <w:rPr>
                <w:rFonts w:eastAsia="Calibri"/>
              </w:rPr>
              <w:t>Total- 04Hrs</w:t>
            </w:r>
          </w:p>
        </w:tc>
        <w:tc>
          <w:tcPr>
            <w:tcW w:w="1843" w:type="dxa"/>
            <w:tcMar>
              <w:top w:w="0" w:type="dxa"/>
              <w:left w:w="100" w:type="dxa"/>
              <w:bottom w:w="0" w:type="dxa"/>
              <w:right w:w="40" w:type="dxa"/>
            </w:tcMar>
          </w:tcPr>
          <w:p w14:paraId="34CED23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Installation guide handout</w:t>
            </w:r>
          </w:p>
          <w:p w14:paraId="7D62678E"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Printed checklist for installation verification</w:t>
            </w:r>
          </w:p>
          <w:p w14:paraId="7F14DA17"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Computers with internet access</w:t>
            </w:r>
          </w:p>
          <w:p w14:paraId="5DFF8F34"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USB drive </w:t>
            </w:r>
          </w:p>
          <w:p w14:paraId="302598A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Whiteboard/Projector/Multimedia/LED</w:t>
            </w:r>
          </w:p>
        </w:tc>
        <w:tc>
          <w:tcPr>
            <w:tcW w:w="1836" w:type="dxa"/>
            <w:tcMar>
              <w:top w:w="0" w:type="dxa"/>
              <w:left w:w="100" w:type="dxa"/>
              <w:bottom w:w="0" w:type="dxa"/>
              <w:right w:w="40" w:type="dxa"/>
            </w:tcMar>
          </w:tcPr>
          <w:p w14:paraId="2D5D310E"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 xml:space="preserve">Classroom </w:t>
            </w:r>
          </w:p>
          <w:p w14:paraId="6B2FB462" w14:textId="77777777" w:rsidR="00B576A0" w:rsidRPr="00F33BA4" w:rsidRDefault="00000000">
            <w:pPr>
              <w:numPr>
                <w:ilvl w:val="0"/>
                <w:numId w:val="5"/>
              </w:numPr>
              <w:spacing w:after="0" w:line="240" w:lineRule="auto"/>
              <w:ind w:left="219" w:hanging="219"/>
              <w:jc w:val="left"/>
              <w:rPr>
                <w:b/>
              </w:rPr>
            </w:pPr>
            <w:r w:rsidRPr="00F33BA4">
              <w:rPr>
                <w:lang w:val="en-GB" w:eastAsia="zh-CN"/>
              </w:rPr>
              <w:t>Lab</w:t>
            </w:r>
          </w:p>
        </w:tc>
      </w:tr>
      <w:tr w:rsidR="00B576A0" w:rsidRPr="00F33BA4" w14:paraId="3E2707F5" w14:textId="77777777" w:rsidTr="000A7DA1">
        <w:trPr>
          <w:trHeight w:val="558"/>
        </w:trPr>
        <w:tc>
          <w:tcPr>
            <w:tcW w:w="2085" w:type="dxa"/>
            <w:tcMar>
              <w:top w:w="0" w:type="dxa"/>
              <w:left w:w="100" w:type="dxa"/>
              <w:bottom w:w="0" w:type="dxa"/>
              <w:right w:w="40" w:type="dxa"/>
            </w:tcMar>
          </w:tcPr>
          <w:p w14:paraId="3B7B83CB" w14:textId="77777777" w:rsidR="00B576A0" w:rsidRPr="00F33BA4" w:rsidRDefault="00B576A0">
            <w:pPr>
              <w:pStyle w:val="ListParagraph"/>
              <w:numPr>
                <w:ilvl w:val="0"/>
                <w:numId w:val="15"/>
              </w:numPr>
              <w:spacing w:after="0" w:line="276" w:lineRule="auto"/>
              <w:ind w:left="630" w:right="-49" w:hanging="630"/>
              <w:jc w:val="left"/>
              <w:rPr>
                <w:rFonts w:eastAsia="Calibri"/>
                <w:b/>
                <w:kern w:val="2"/>
                <w14:ligatures w14:val="standardContextual"/>
              </w:rPr>
            </w:pPr>
            <w:bookmarkStart w:id="39" w:name="_Hlk196788526"/>
          </w:p>
          <w:p w14:paraId="0C7BE402" w14:textId="77777777" w:rsidR="00B576A0" w:rsidRPr="00F33BA4" w:rsidRDefault="00000000">
            <w:pPr>
              <w:ind w:left="0" w:right="140" w:firstLine="0"/>
              <w:jc w:val="left"/>
              <w:rPr>
                <w:b/>
              </w:rPr>
            </w:pPr>
            <w:r w:rsidRPr="00F33BA4">
              <w:rPr>
                <w:b/>
                <w:lang w:val="en-GB"/>
              </w:rPr>
              <w:t>Demonstrate computer and internet use cases</w:t>
            </w:r>
            <w:bookmarkEnd w:id="39"/>
          </w:p>
        </w:tc>
        <w:tc>
          <w:tcPr>
            <w:tcW w:w="3685" w:type="dxa"/>
            <w:tcMar>
              <w:top w:w="0" w:type="dxa"/>
              <w:left w:w="100" w:type="dxa"/>
              <w:bottom w:w="0" w:type="dxa"/>
              <w:right w:w="40" w:type="dxa"/>
            </w:tcMar>
          </w:tcPr>
          <w:p w14:paraId="07E6CB5D"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Operate common software applications</w:t>
            </w:r>
          </w:p>
          <w:p w14:paraId="3C146FD3"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Access and use internet-based tools</w:t>
            </w:r>
          </w:p>
          <w:p w14:paraId="7712BE9A" w14:textId="77777777" w:rsidR="00B576A0" w:rsidRPr="00F33BA4" w:rsidRDefault="00000000">
            <w:pPr>
              <w:numPr>
                <w:ilvl w:val="0"/>
                <w:numId w:val="5"/>
              </w:numPr>
              <w:spacing w:after="0" w:line="240" w:lineRule="auto"/>
              <w:ind w:left="219" w:hanging="219"/>
              <w:jc w:val="left"/>
              <w:rPr>
                <w:color w:val="000000"/>
              </w:rPr>
            </w:pPr>
            <w:r w:rsidRPr="00F33BA4">
              <w:rPr>
                <w:lang w:val="en-GB" w:eastAsia="zh-CN"/>
              </w:rPr>
              <w:t>Apply online safety and ethical practices</w:t>
            </w:r>
          </w:p>
        </w:tc>
        <w:tc>
          <w:tcPr>
            <w:tcW w:w="3834" w:type="dxa"/>
            <w:tcMar>
              <w:top w:w="0" w:type="dxa"/>
              <w:left w:w="100" w:type="dxa"/>
              <w:bottom w:w="0" w:type="dxa"/>
              <w:right w:w="40" w:type="dxa"/>
            </w:tcMar>
          </w:tcPr>
          <w:p w14:paraId="252708B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Common software applications</w:t>
            </w:r>
          </w:p>
          <w:p w14:paraId="658533C2"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Web navigation </w:t>
            </w:r>
          </w:p>
          <w:p w14:paraId="421F81ED"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Secure browsing </w:t>
            </w:r>
          </w:p>
          <w:p w14:paraId="4DC842E1"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Online and Digital Privacy </w:t>
            </w:r>
          </w:p>
          <w:p w14:paraId="16BA8D27"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Digital ethics </w:t>
            </w:r>
          </w:p>
          <w:p w14:paraId="0DC5DBBA" w14:textId="2A72D110" w:rsidR="00B576A0" w:rsidRPr="00F33BA4" w:rsidRDefault="00BF0883">
            <w:pPr>
              <w:spacing w:before="240" w:after="0" w:line="240" w:lineRule="auto"/>
              <w:ind w:left="45" w:hanging="45"/>
              <w:jc w:val="left"/>
              <w:rPr>
                <w:rFonts w:eastAsia="Calibri"/>
                <w:b/>
              </w:rPr>
            </w:pPr>
            <w:r w:rsidRPr="00F33BA4">
              <w:rPr>
                <w:rFonts w:eastAsia="Calibri"/>
                <w:b/>
              </w:rPr>
              <w:t xml:space="preserve">Practical Activity: </w:t>
            </w:r>
          </w:p>
          <w:p w14:paraId="51D59724" w14:textId="77777777" w:rsidR="00BF0883" w:rsidRPr="00F33BA4" w:rsidRDefault="00BF0883">
            <w:pPr>
              <w:spacing w:after="0" w:line="240" w:lineRule="auto"/>
              <w:ind w:left="188" w:firstLine="0"/>
              <w:jc w:val="left"/>
              <w:rPr>
                <w:rFonts w:eastAsia="Calibri"/>
                <w:bCs/>
              </w:rPr>
            </w:pPr>
          </w:p>
          <w:p w14:paraId="7A8B17C7" w14:textId="64029330" w:rsidR="00B576A0" w:rsidRPr="00F33BA4" w:rsidRDefault="00000000" w:rsidP="000A7DA1">
            <w:pPr>
              <w:spacing w:after="0" w:line="240" w:lineRule="auto"/>
              <w:ind w:left="9" w:firstLine="0"/>
              <w:jc w:val="left"/>
              <w:rPr>
                <w:rFonts w:eastAsia="Calibri"/>
              </w:rPr>
            </w:pPr>
            <w:r w:rsidRPr="00F33BA4">
              <w:rPr>
                <w:rFonts w:eastAsia="Calibri"/>
                <w:bCs/>
              </w:rPr>
              <w:t>Candidate is required to use a browser to search and download a safe file, create and save a short document, then explain one online safety tip to the class</w:t>
            </w:r>
          </w:p>
        </w:tc>
        <w:tc>
          <w:tcPr>
            <w:tcW w:w="1978" w:type="dxa"/>
            <w:tcMar>
              <w:top w:w="0" w:type="dxa"/>
              <w:left w:w="100" w:type="dxa"/>
              <w:bottom w:w="0" w:type="dxa"/>
              <w:right w:w="40" w:type="dxa"/>
            </w:tcMar>
          </w:tcPr>
          <w:p w14:paraId="451C29C0"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647A7959"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498E39ED" w14:textId="77777777" w:rsidR="00B576A0" w:rsidRPr="00F33BA4" w:rsidRDefault="00000000">
            <w:pPr>
              <w:spacing w:after="0" w:line="240" w:lineRule="auto"/>
              <w:ind w:left="-14" w:firstLine="0"/>
              <w:jc w:val="right"/>
            </w:pPr>
            <w:r w:rsidRPr="00F33BA4">
              <w:rPr>
                <w:rFonts w:eastAsia="Calibri"/>
              </w:rPr>
              <w:t>Total- 04Hrs</w:t>
            </w:r>
          </w:p>
        </w:tc>
        <w:tc>
          <w:tcPr>
            <w:tcW w:w="1843" w:type="dxa"/>
            <w:tcMar>
              <w:top w:w="0" w:type="dxa"/>
              <w:left w:w="100" w:type="dxa"/>
              <w:bottom w:w="0" w:type="dxa"/>
              <w:right w:w="40" w:type="dxa"/>
            </w:tcMar>
          </w:tcPr>
          <w:p w14:paraId="71E5CC22"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Printed safety tips handout</w:t>
            </w:r>
          </w:p>
          <w:p w14:paraId="65E424A5"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Computers with internet access</w:t>
            </w:r>
          </w:p>
          <w:p w14:paraId="7C5EC779"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Whiteboard/Projector/Multimedia/LED</w:t>
            </w:r>
          </w:p>
          <w:p w14:paraId="5B175E9F" w14:textId="77777777" w:rsidR="00B576A0" w:rsidRPr="00F33BA4" w:rsidRDefault="00B576A0" w:rsidP="00BF0883">
            <w:pPr>
              <w:spacing w:line="240" w:lineRule="auto"/>
              <w:jc w:val="left"/>
              <w:rPr>
                <w:rFonts w:eastAsia="Calibri"/>
              </w:rPr>
            </w:pPr>
          </w:p>
        </w:tc>
        <w:tc>
          <w:tcPr>
            <w:tcW w:w="1836" w:type="dxa"/>
            <w:tcMar>
              <w:top w:w="0" w:type="dxa"/>
              <w:left w:w="100" w:type="dxa"/>
              <w:bottom w:w="0" w:type="dxa"/>
              <w:right w:w="40" w:type="dxa"/>
            </w:tcMar>
          </w:tcPr>
          <w:p w14:paraId="2A95E8BB"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 xml:space="preserve">Classroom </w:t>
            </w:r>
          </w:p>
          <w:p w14:paraId="540E2825" w14:textId="77777777" w:rsidR="00B576A0" w:rsidRPr="00F33BA4" w:rsidRDefault="00000000">
            <w:pPr>
              <w:numPr>
                <w:ilvl w:val="0"/>
                <w:numId w:val="5"/>
              </w:numPr>
              <w:spacing w:after="0" w:line="240" w:lineRule="auto"/>
              <w:ind w:left="219" w:hanging="219"/>
              <w:jc w:val="left"/>
            </w:pPr>
            <w:r w:rsidRPr="00F33BA4">
              <w:rPr>
                <w:lang w:val="en-GB" w:eastAsia="zh-CN"/>
              </w:rPr>
              <w:t>Lab</w:t>
            </w:r>
          </w:p>
        </w:tc>
      </w:tr>
      <w:tr w:rsidR="00B576A0" w:rsidRPr="00F33BA4" w14:paraId="73D91FBA" w14:textId="77777777" w:rsidTr="00B41FBA">
        <w:trPr>
          <w:trHeight w:val="1119"/>
        </w:trPr>
        <w:tc>
          <w:tcPr>
            <w:tcW w:w="2085" w:type="dxa"/>
            <w:tcMar>
              <w:top w:w="0" w:type="dxa"/>
              <w:left w:w="100" w:type="dxa"/>
              <w:bottom w:w="0" w:type="dxa"/>
              <w:right w:w="40" w:type="dxa"/>
            </w:tcMar>
          </w:tcPr>
          <w:p w14:paraId="7A6906C9" w14:textId="77777777" w:rsidR="00B576A0" w:rsidRPr="00F33BA4" w:rsidRDefault="00B576A0">
            <w:pPr>
              <w:pStyle w:val="ListParagraph"/>
              <w:numPr>
                <w:ilvl w:val="0"/>
                <w:numId w:val="15"/>
              </w:numPr>
              <w:spacing w:after="0" w:line="276" w:lineRule="auto"/>
              <w:ind w:left="630" w:right="-49" w:hanging="630"/>
              <w:jc w:val="left"/>
              <w:rPr>
                <w:rFonts w:eastAsia="Calibri"/>
                <w:b/>
                <w:kern w:val="2"/>
                <w14:ligatures w14:val="standardContextual"/>
              </w:rPr>
            </w:pPr>
          </w:p>
          <w:p w14:paraId="2A36437C" w14:textId="77777777" w:rsidR="00B576A0" w:rsidRPr="00F33BA4" w:rsidRDefault="00000000">
            <w:pPr>
              <w:ind w:left="0" w:right="140" w:hanging="20"/>
              <w:jc w:val="left"/>
              <w:rPr>
                <w:b/>
              </w:rPr>
            </w:pPr>
            <w:r w:rsidRPr="00F33BA4">
              <w:rPr>
                <w:b/>
              </w:rPr>
              <w:t>Perform basic documentation and presentation skills using MS Office</w:t>
            </w:r>
          </w:p>
        </w:tc>
        <w:tc>
          <w:tcPr>
            <w:tcW w:w="3685" w:type="dxa"/>
            <w:tcMar>
              <w:top w:w="0" w:type="dxa"/>
              <w:left w:w="100" w:type="dxa"/>
              <w:bottom w:w="0" w:type="dxa"/>
              <w:right w:w="40" w:type="dxa"/>
            </w:tcMar>
          </w:tcPr>
          <w:p w14:paraId="7EC7A643"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Create and format documents using MS Word</w:t>
            </w:r>
          </w:p>
          <w:p w14:paraId="4C425DB6"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Create and manage spreadsheets using MS Excel</w:t>
            </w:r>
          </w:p>
          <w:p w14:paraId="2911F53F" w14:textId="77777777" w:rsidR="00B576A0" w:rsidRPr="00F33BA4" w:rsidRDefault="00000000">
            <w:pPr>
              <w:numPr>
                <w:ilvl w:val="0"/>
                <w:numId w:val="5"/>
              </w:numPr>
              <w:spacing w:after="0" w:line="240" w:lineRule="auto"/>
              <w:ind w:left="219" w:hanging="219"/>
              <w:jc w:val="left"/>
              <w:rPr>
                <w:color w:val="000000"/>
              </w:rPr>
            </w:pPr>
            <w:r w:rsidRPr="00F33BA4">
              <w:rPr>
                <w:lang w:val="en-GB" w:eastAsia="zh-CN"/>
              </w:rPr>
              <w:t>Design and deliver presentations using MS PowerPoint</w:t>
            </w:r>
          </w:p>
        </w:tc>
        <w:tc>
          <w:tcPr>
            <w:tcW w:w="3834" w:type="dxa"/>
            <w:tcMar>
              <w:top w:w="0" w:type="dxa"/>
              <w:left w:w="100" w:type="dxa"/>
              <w:bottom w:w="0" w:type="dxa"/>
              <w:right w:w="40" w:type="dxa"/>
            </w:tcMar>
          </w:tcPr>
          <w:p w14:paraId="30FA3B78"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Introduction to MS Word </w:t>
            </w:r>
          </w:p>
          <w:p w14:paraId="0AC82C4F"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Introduction to MS Excel </w:t>
            </w:r>
          </w:p>
          <w:p w14:paraId="3C5891A4"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Introduction to MS PowerPoint </w:t>
            </w:r>
          </w:p>
          <w:p w14:paraId="2CD80A3C"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Procedure to print documents</w:t>
            </w:r>
          </w:p>
          <w:p w14:paraId="770D6879" w14:textId="3AE44FAF" w:rsidR="00B576A0" w:rsidRPr="00F33BA4" w:rsidRDefault="00BF0883">
            <w:pPr>
              <w:spacing w:before="240" w:after="0" w:line="240" w:lineRule="auto"/>
              <w:ind w:left="45" w:hanging="45"/>
              <w:jc w:val="left"/>
              <w:rPr>
                <w:rFonts w:eastAsia="Calibri"/>
                <w:b/>
              </w:rPr>
            </w:pPr>
            <w:r w:rsidRPr="00F33BA4">
              <w:rPr>
                <w:rFonts w:eastAsia="Calibri"/>
                <w:b/>
              </w:rPr>
              <w:t xml:space="preserve">Practical Activity: </w:t>
            </w:r>
          </w:p>
          <w:p w14:paraId="411633D4" w14:textId="77777777" w:rsidR="00BF0883" w:rsidRPr="00F33BA4" w:rsidRDefault="00BF0883">
            <w:pPr>
              <w:spacing w:after="0" w:line="240" w:lineRule="auto"/>
              <w:ind w:left="188" w:firstLine="0"/>
              <w:jc w:val="left"/>
              <w:rPr>
                <w:rFonts w:eastAsia="Calibri"/>
                <w:bCs/>
              </w:rPr>
            </w:pPr>
          </w:p>
          <w:p w14:paraId="586DF180" w14:textId="0A141FD7" w:rsidR="00B576A0" w:rsidRPr="00F33BA4" w:rsidRDefault="00000000" w:rsidP="000A7DA1">
            <w:pPr>
              <w:spacing w:after="0" w:line="240" w:lineRule="auto"/>
              <w:ind w:left="9" w:firstLine="0"/>
              <w:jc w:val="left"/>
            </w:pPr>
            <w:r w:rsidRPr="00F33BA4">
              <w:rPr>
                <w:rFonts w:eastAsia="Calibri"/>
                <w:bCs/>
              </w:rPr>
              <w:t>Candidate is required to create a short document in Word, a simple spreadsheet in Excel, and a three-slide presentation in PowerPoint, then save and present the files</w:t>
            </w:r>
          </w:p>
        </w:tc>
        <w:tc>
          <w:tcPr>
            <w:tcW w:w="1978" w:type="dxa"/>
            <w:tcMar>
              <w:top w:w="0" w:type="dxa"/>
              <w:left w:w="100" w:type="dxa"/>
              <w:bottom w:w="0" w:type="dxa"/>
              <w:right w:w="40" w:type="dxa"/>
            </w:tcMar>
          </w:tcPr>
          <w:p w14:paraId="0CD6ABF9"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22901539"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0C8AF42B" w14:textId="77777777" w:rsidR="00B576A0" w:rsidRPr="00F33BA4" w:rsidRDefault="00000000">
            <w:pPr>
              <w:spacing w:after="0" w:line="240" w:lineRule="auto"/>
              <w:ind w:left="-14" w:firstLine="0"/>
              <w:jc w:val="right"/>
            </w:pPr>
            <w:r w:rsidRPr="00F33BA4">
              <w:rPr>
                <w:rFonts w:eastAsia="Calibri"/>
              </w:rPr>
              <w:t>Total- 04Hrs</w:t>
            </w:r>
          </w:p>
        </w:tc>
        <w:tc>
          <w:tcPr>
            <w:tcW w:w="1843" w:type="dxa"/>
            <w:tcMar>
              <w:top w:w="0" w:type="dxa"/>
              <w:left w:w="100" w:type="dxa"/>
              <w:bottom w:w="0" w:type="dxa"/>
              <w:right w:w="40" w:type="dxa"/>
            </w:tcMar>
          </w:tcPr>
          <w:p w14:paraId="41B84D29"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Computers with MS Office installed</w:t>
            </w:r>
          </w:p>
          <w:p w14:paraId="5675084B"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Whiteboard/Projector/Multimedia/LED</w:t>
            </w:r>
          </w:p>
          <w:p w14:paraId="62CBFC63" w14:textId="77777777" w:rsidR="00B576A0" w:rsidRPr="00F33BA4" w:rsidRDefault="00B576A0" w:rsidP="00BF0883">
            <w:pPr>
              <w:pStyle w:val="ListParagraph"/>
              <w:spacing w:line="240" w:lineRule="auto"/>
              <w:ind w:left="360" w:firstLine="0"/>
              <w:jc w:val="left"/>
              <w:rPr>
                <w:rFonts w:eastAsia="Calibri"/>
              </w:rPr>
            </w:pPr>
          </w:p>
        </w:tc>
        <w:tc>
          <w:tcPr>
            <w:tcW w:w="1836" w:type="dxa"/>
            <w:tcMar>
              <w:top w:w="0" w:type="dxa"/>
              <w:left w:w="100" w:type="dxa"/>
              <w:bottom w:w="0" w:type="dxa"/>
              <w:right w:w="40" w:type="dxa"/>
            </w:tcMar>
          </w:tcPr>
          <w:p w14:paraId="469E4552"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 xml:space="preserve">Classroom </w:t>
            </w:r>
          </w:p>
          <w:p w14:paraId="40D62F15" w14:textId="77777777" w:rsidR="00B576A0" w:rsidRPr="00F33BA4" w:rsidRDefault="00000000">
            <w:pPr>
              <w:numPr>
                <w:ilvl w:val="0"/>
                <w:numId w:val="5"/>
              </w:numPr>
              <w:spacing w:after="0" w:line="240" w:lineRule="auto"/>
              <w:ind w:left="219" w:hanging="219"/>
              <w:jc w:val="left"/>
            </w:pPr>
            <w:r w:rsidRPr="00F33BA4">
              <w:rPr>
                <w:lang w:val="en-GB" w:eastAsia="zh-CN"/>
              </w:rPr>
              <w:t>Lab</w:t>
            </w:r>
          </w:p>
        </w:tc>
      </w:tr>
      <w:tr w:rsidR="00B576A0" w:rsidRPr="00F33BA4" w14:paraId="5016E978" w14:textId="77777777" w:rsidTr="00B41FBA">
        <w:trPr>
          <w:trHeight w:val="56"/>
        </w:trPr>
        <w:tc>
          <w:tcPr>
            <w:tcW w:w="2085" w:type="dxa"/>
            <w:tcMar>
              <w:top w:w="0" w:type="dxa"/>
              <w:left w:w="100" w:type="dxa"/>
              <w:bottom w:w="0" w:type="dxa"/>
              <w:right w:w="40" w:type="dxa"/>
            </w:tcMar>
          </w:tcPr>
          <w:p w14:paraId="6BA3205F" w14:textId="77777777" w:rsidR="00B576A0" w:rsidRPr="00F33BA4" w:rsidRDefault="00B576A0">
            <w:pPr>
              <w:pStyle w:val="ListParagraph"/>
              <w:numPr>
                <w:ilvl w:val="0"/>
                <w:numId w:val="15"/>
              </w:numPr>
              <w:spacing w:after="0" w:line="276" w:lineRule="auto"/>
              <w:ind w:left="630" w:right="-49" w:hanging="630"/>
              <w:jc w:val="left"/>
              <w:rPr>
                <w:rFonts w:eastAsia="Calibri"/>
                <w:b/>
                <w:kern w:val="2"/>
                <w14:ligatures w14:val="standardContextual"/>
              </w:rPr>
            </w:pPr>
            <w:bookmarkStart w:id="40" w:name="_Hlk196788571"/>
          </w:p>
          <w:p w14:paraId="6C1DDBD0" w14:textId="77777777" w:rsidR="00B576A0" w:rsidRPr="00F33BA4" w:rsidRDefault="00000000">
            <w:pPr>
              <w:ind w:left="0" w:right="140" w:firstLine="0"/>
              <w:jc w:val="left"/>
              <w:rPr>
                <w:b/>
              </w:rPr>
            </w:pPr>
            <w:r w:rsidRPr="00F33BA4">
              <w:rPr>
                <w:b/>
              </w:rPr>
              <w:t>Manage Electronic Mail</w:t>
            </w:r>
            <w:bookmarkEnd w:id="40"/>
          </w:p>
        </w:tc>
        <w:tc>
          <w:tcPr>
            <w:tcW w:w="3685" w:type="dxa"/>
            <w:tcMar>
              <w:top w:w="0" w:type="dxa"/>
              <w:left w:w="100" w:type="dxa"/>
              <w:bottom w:w="0" w:type="dxa"/>
              <w:right w:w="40" w:type="dxa"/>
            </w:tcMar>
          </w:tcPr>
          <w:p w14:paraId="5086ABC7"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Set up and configure email account</w:t>
            </w:r>
          </w:p>
          <w:p w14:paraId="5978DCD0"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 xml:space="preserve">Compose emails </w:t>
            </w:r>
          </w:p>
          <w:p w14:paraId="0CBC0A82"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Attach and Download files</w:t>
            </w:r>
          </w:p>
          <w:p w14:paraId="24EBC2C5" w14:textId="77777777" w:rsidR="00B576A0" w:rsidRPr="00F33BA4" w:rsidRDefault="00000000">
            <w:pPr>
              <w:numPr>
                <w:ilvl w:val="0"/>
                <w:numId w:val="5"/>
              </w:numPr>
              <w:spacing w:after="0" w:line="240" w:lineRule="auto"/>
              <w:ind w:left="219" w:hanging="219"/>
              <w:jc w:val="left"/>
              <w:rPr>
                <w:lang w:val="en-GB" w:eastAsia="zh-CN"/>
              </w:rPr>
            </w:pPr>
            <w:r w:rsidRPr="00F33BA4">
              <w:rPr>
                <w:lang w:val="en-GB" w:eastAsia="zh-CN"/>
              </w:rPr>
              <w:t>Receive and respond to emails</w:t>
            </w:r>
          </w:p>
          <w:p w14:paraId="039BB31F" w14:textId="77777777" w:rsidR="00B576A0" w:rsidRPr="00F33BA4" w:rsidRDefault="00000000">
            <w:pPr>
              <w:numPr>
                <w:ilvl w:val="0"/>
                <w:numId w:val="5"/>
              </w:numPr>
              <w:spacing w:after="0" w:line="240" w:lineRule="auto"/>
              <w:ind w:left="219" w:hanging="219"/>
              <w:jc w:val="left"/>
              <w:rPr>
                <w:color w:val="000000"/>
              </w:rPr>
            </w:pPr>
            <w:r w:rsidRPr="00F33BA4">
              <w:rPr>
                <w:lang w:val="en-GB" w:eastAsia="zh-CN"/>
              </w:rPr>
              <w:t>Print email</w:t>
            </w:r>
          </w:p>
        </w:tc>
        <w:tc>
          <w:tcPr>
            <w:tcW w:w="3834" w:type="dxa"/>
            <w:tcMar>
              <w:top w:w="0" w:type="dxa"/>
              <w:left w:w="100" w:type="dxa"/>
              <w:bottom w:w="0" w:type="dxa"/>
              <w:right w:w="40" w:type="dxa"/>
            </w:tcMar>
          </w:tcPr>
          <w:p w14:paraId="07335E8B"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Introduction to Email</w:t>
            </w:r>
          </w:p>
          <w:p w14:paraId="58BEA966"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Email Service Providers</w:t>
            </w:r>
          </w:p>
          <w:p w14:paraId="2575A305"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Email Account Configuration </w:t>
            </w:r>
          </w:p>
          <w:p w14:paraId="2CFBBF0C"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Email Composition</w:t>
            </w:r>
          </w:p>
          <w:p w14:paraId="50DD0D18" w14:textId="0267DA2A" w:rsidR="00B576A0" w:rsidRPr="00F33BA4" w:rsidRDefault="00BF0883">
            <w:pPr>
              <w:spacing w:before="240" w:after="0" w:line="240" w:lineRule="auto"/>
              <w:ind w:left="45" w:hanging="45"/>
              <w:jc w:val="left"/>
              <w:rPr>
                <w:rFonts w:eastAsia="Calibri"/>
                <w:b/>
              </w:rPr>
            </w:pPr>
            <w:r w:rsidRPr="00F33BA4">
              <w:rPr>
                <w:rFonts w:eastAsia="Calibri"/>
                <w:b/>
              </w:rPr>
              <w:t xml:space="preserve">Practical Activity: </w:t>
            </w:r>
          </w:p>
          <w:p w14:paraId="220F1536" w14:textId="77777777" w:rsidR="00BF0883" w:rsidRPr="00F33BA4" w:rsidRDefault="00BF0883">
            <w:pPr>
              <w:spacing w:after="0" w:line="240" w:lineRule="auto"/>
              <w:ind w:left="188" w:firstLine="0"/>
              <w:jc w:val="left"/>
              <w:rPr>
                <w:rFonts w:eastAsia="Calibri"/>
                <w:bCs/>
              </w:rPr>
            </w:pPr>
          </w:p>
          <w:p w14:paraId="4B4C3479" w14:textId="0BCF12C0" w:rsidR="00B576A0" w:rsidRPr="00F33BA4" w:rsidRDefault="00000000" w:rsidP="000A7DA1">
            <w:pPr>
              <w:spacing w:after="0" w:line="240" w:lineRule="auto"/>
              <w:ind w:left="9" w:firstLine="0"/>
              <w:jc w:val="left"/>
              <w:rPr>
                <w:rFonts w:eastAsia="Calibri"/>
                <w:b/>
                <w:bCs/>
                <w:kern w:val="2"/>
                <w14:ligatures w14:val="standardContextual"/>
              </w:rPr>
            </w:pPr>
            <w:r w:rsidRPr="00F33BA4">
              <w:rPr>
                <w:rFonts w:eastAsia="Calibri"/>
                <w:bCs/>
              </w:rPr>
              <w:t>Candidate is required to set up an email account, send an email with an attachment to a classmate, download the received file, and print the email.</w:t>
            </w:r>
          </w:p>
        </w:tc>
        <w:tc>
          <w:tcPr>
            <w:tcW w:w="1978" w:type="dxa"/>
            <w:tcMar>
              <w:top w:w="0" w:type="dxa"/>
              <w:left w:w="100" w:type="dxa"/>
              <w:bottom w:w="0" w:type="dxa"/>
              <w:right w:w="40" w:type="dxa"/>
            </w:tcMar>
          </w:tcPr>
          <w:p w14:paraId="4585EF3B" w14:textId="77777777" w:rsidR="00B576A0" w:rsidRPr="00F33BA4" w:rsidRDefault="00000000">
            <w:pPr>
              <w:spacing w:after="0" w:line="240" w:lineRule="auto"/>
              <w:ind w:left="-14" w:firstLine="0"/>
              <w:jc w:val="right"/>
              <w:rPr>
                <w:rFonts w:eastAsia="Calibri"/>
              </w:rPr>
            </w:pPr>
            <w:r w:rsidRPr="00F33BA4">
              <w:rPr>
                <w:rFonts w:eastAsia="Calibri"/>
              </w:rPr>
              <w:t>Theory-01Hrs</w:t>
            </w:r>
          </w:p>
          <w:p w14:paraId="3E378C24"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74081585" w14:textId="77777777" w:rsidR="00B576A0" w:rsidRPr="00F33BA4" w:rsidRDefault="00000000">
            <w:pPr>
              <w:spacing w:after="0" w:line="240" w:lineRule="auto"/>
              <w:ind w:left="-14" w:firstLine="0"/>
              <w:jc w:val="right"/>
            </w:pPr>
            <w:r w:rsidRPr="00F33BA4">
              <w:rPr>
                <w:rFonts w:eastAsia="Calibri"/>
              </w:rPr>
              <w:t>Total- 04Hrs</w:t>
            </w:r>
          </w:p>
        </w:tc>
        <w:tc>
          <w:tcPr>
            <w:tcW w:w="1843" w:type="dxa"/>
            <w:tcMar>
              <w:top w:w="0" w:type="dxa"/>
              <w:left w:w="100" w:type="dxa"/>
              <w:bottom w:w="0" w:type="dxa"/>
              <w:right w:w="40" w:type="dxa"/>
            </w:tcMar>
          </w:tcPr>
          <w:p w14:paraId="359D8B68" w14:textId="77A4A840"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Printer paper</w:t>
            </w:r>
          </w:p>
          <w:p w14:paraId="4B77AD98"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Computers with internet access</w:t>
            </w:r>
          </w:p>
          <w:p w14:paraId="494B8D17"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Printer</w:t>
            </w:r>
          </w:p>
        </w:tc>
        <w:tc>
          <w:tcPr>
            <w:tcW w:w="1836" w:type="dxa"/>
            <w:tcMar>
              <w:top w:w="0" w:type="dxa"/>
              <w:left w:w="100" w:type="dxa"/>
              <w:bottom w:w="0" w:type="dxa"/>
              <w:right w:w="40" w:type="dxa"/>
            </w:tcMar>
          </w:tcPr>
          <w:p w14:paraId="72708245" w14:textId="77777777" w:rsidR="00B576A0" w:rsidRPr="00F33BA4" w:rsidRDefault="00000000">
            <w:pPr>
              <w:numPr>
                <w:ilvl w:val="0"/>
                <w:numId w:val="5"/>
              </w:numPr>
              <w:spacing w:after="0" w:line="240" w:lineRule="auto"/>
              <w:ind w:left="219" w:hanging="219"/>
              <w:contextualSpacing/>
              <w:jc w:val="left"/>
              <w:rPr>
                <w:lang w:eastAsia="zh-CN"/>
              </w:rPr>
            </w:pPr>
            <w:r w:rsidRPr="00F33BA4">
              <w:rPr>
                <w:lang w:eastAsia="zh-CN"/>
              </w:rPr>
              <w:t xml:space="preserve">Classroom </w:t>
            </w:r>
          </w:p>
          <w:p w14:paraId="614285E1" w14:textId="77777777" w:rsidR="00B576A0" w:rsidRPr="00F33BA4" w:rsidRDefault="00000000">
            <w:pPr>
              <w:numPr>
                <w:ilvl w:val="0"/>
                <w:numId w:val="5"/>
              </w:numPr>
              <w:spacing w:after="0" w:line="240" w:lineRule="auto"/>
              <w:ind w:left="219" w:hanging="219"/>
              <w:contextualSpacing/>
              <w:jc w:val="left"/>
            </w:pPr>
            <w:r w:rsidRPr="00F33BA4">
              <w:rPr>
                <w:lang w:eastAsia="zh-CN"/>
              </w:rPr>
              <w:t>Lab</w:t>
            </w:r>
          </w:p>
        </w:tc>
      </w:tr>
      <w:tr w:rsidR="00B576A0" w:rsidRPr="00F33BA4" w14:paraId="1FB6B8E3" w14:textId="77777777" w:rsidTr="00B41FBA">
        <w:trPr>
          <w:trHeight w:val="802"/>
        </w:trPr>
        <w:tc>
          <w:tcPr>
            <w:tcW w:w="2085" w:type="dxa"/>
            <w:tcMar>
              <w:top w:w="0" w:type="dxa"/>
              <w:left w:w="100" w:type="dxa"/>
              <w:bottom w:w="0" w:type="dxa"/>
              <w:right w:w="40" w:type="dxa"/>
            </w:tcMar>
          </w:tcPr>
          <w:p w14:paraId="1A078D8B" w14:textId="77777777" w:rsidR="00B576A0" w:rsidRPr="00F33BA4" w:rsidRDefault="00B576A0">
            <w:pPr>
              <w:pStyle w:val="ListParagraph"/>
              <w:numPr>
                <w:ilvl w:val="0"/>
                <w:numId w:val="15"/>
              </w:numPr>
              <w:spacing w:after="0" w:line="276" w:lineRule="auto"/>
              <w:ind w:left="630" w:right="-49" w:hanging="630"/>
              <w:jc w:val="left"/>
              <w:rPr>
                <w:rFonts w:eastAsia="Calibri"/>
                <w:b/>
                <w:kern w:val="2"/>
                <w14:ligatures w14:val="standardContextual"/>
              </w:rPr>
            </w:pPr>
          </w:p>
          <w:p w14:paraId="2ECDC505" w14:textId="77777777" w:rsidR="00B576A0" w:rsidRPr="00F33BA4" w:rsidRDefault="00000000">
            <w:pPr>
              <w:ind w:left="0" w:firstLine="0"/>
              <w:jc w:val="left"/>
              <w:rPr>
                <w:b/>
              </w:rPr>
            </w:pPr>
            <w:r w:rsidRPr="00F33BA4">
              <w:rPr>
                <w:b/>
              </w:rPr>
              <w:t>Apply Cyber Security Best Practices</w:t>
            </w:r>
          </w:p>
        </w:tc>
        <w:tc>
          <w:tcPr>
            <w:tcW w:w="3685" w:type="dxa"/>
            <w:tcMar>
              <w:top w:w="0" w:type="dxa"/>
              <w:left w:w="100" w:type="dxa"/>
              <w:bottom w:w="0" w:type="dxa"/>
              <w:right w:w="40" w:type="dxa"/>
            </w:tcMar>
          </w:tcPr>
          <w:p w14:paraId="270C1B26" w14:textId="77777777" w:rsidR="00B576A0" w:rsidRPr="00F33BA4" w:rsidRDefault="00000000">
            <w:pPr>
              <w:numPr>
                <w:ilvl w:val="0"/>
                <w:numId w:val="5"/>
              </w:numPr>
              <w:spacing w:after="0" w:line="240" w:lineRule="auto"/>
              <w:ind w:left="219" w:hanging="219"/>
              <w:contextualSpacing/>
              <w:jc w:val="left"/>
              <w:rPr>
                <w:lang w:eastAsia="zh-CN"/>
              </w:rPr>
            </w:pPr>
            <w:r w:rsidRPr="00F33BA4">
              <w:rPr>
                <w:lang w:eastAsia="zh-CN"/>
              </w:rPr>
              <w:t>Identify common cyber threats and risks</w:t>
            </w:r>
          </w:p>
          <w:p w14:paraId="167A3B7A" w14:textId="77777777" w:rsidR="00B576A0" w:rsidRPr="00F33BA4" w:rsidRDefault="00000000">
            <w:pPr>
              <w:numPr>
                <w:ilvl w:val="0"/>
                <w:numId w:val="5"/>
              </w:numPr>
              <w:spacing w:after="0" w:line="240" w:lineRule="auto"/>
              <w:ind w:left="219" w:hanging="219"/>
              <w:contextualSpacing/>
              <w:jc w:val="left"/>
              <w:rPr>
                <w:lang w:eastAsia="zh-CN"/>
              </w:rPr>
            </w:pPr>
            <w:r w:rsidRPr="00F33BA4">
              <w:rPr>
                <w:lang w:eastAsia="zh-CN"/>
              </w:rPr>
              <w:t xml:space="preserve">Use strong, unique passwords for different accounts </w:t>
            </w:r>
          </w:p>
          <w:p w14:paraId="6A487369" w14:textId="77777777" w:rsidR="00B576A0" w:rsidRPr="00F33BA4" w:rsidRDefault="00000000">
            <w:pPr>
              <w:numPr>
                <w:ilvl w:val="0"/>
                <w:numId w:val="5"/>
              </w:numPr>
              <w:spacing w:after="0" w:line="240" w:lineRule="auto"/>
              <w:ind w:left="219" w:hanging="219"/>
              <w:contextualSpacing/>
              <w:jc w:val="left"/>
              <w:rPr>
                <w:lang w:eastAsia="zh-CN"/>
              </w:rPr>
            </w:pPr>
            <w:r w:rsidRPr="00F33BA4">
              <w:rPr>
                <w:lang w:eastAsia="zh-CN"/>
              </w:rPr>
              <w:t>Enable Multi-Factor Authentication (MFA)</w:t>
            </w:r>
          </w:p>
          <w:p w14:paraId="788076E8" w14:textId="77777777" w:rsidR="00B576A0" w:rsidRPr="00F33BA4" w:rsidRDefault="00000000">
            <w:pPr>
              <w:numPr>
                <w:ilvl w:val="0"/>
                <w:numId w:val="5"/>
              </w:numPr>
              <w:spacing w:after="0" w:line="240" w:lineRule="auto"/>
              <w:ind w:left="219" w:hanging="219"/>
              <w:contextualSpacing/>
              <w:jc w:val="left"/>
              <w:rPr>
                <w:lang w:eastAsia="zh-CN"/>
              </w:rPr>
            </w:pPr>
            <w:r w:rsidRPr="00F33BA4">
              <w:rPr>
                <w:lang w:eastAsia="zh-CN"/>
              </w:rPr>
              <w:t>Install and update antivirus or anti-malware software</w:t>
            </w:r>
          </w:p>
          <w:p w14:paraId="735E9478" w14:textId="77777777" w:rsidR="00B576A0" w:rsidRPr="00F33BA4" w:rsidRDefault="00000000">
            <w:pPr>
              <w:numPr>
                <w:ilvl w:val="0"/>
                <w:numId w:val="5"/>
              </w:numPr>
              <w:spacing w:after="0" w:line="240" w:lineRule="auto"/>
              <w:ind w:left="219" w:hanging="219"/>
              <w:contextualSpacing/>
              <w:jc w:val="left"/>
              <w:rPr>
                <w:lang w:eastAsia="zh-CN"/>
              </w:rPr>
            </w:pPr>
            <w:r w:rsidRPr="00F33BA4">
              <w:rPr>
                <w:lang w:eastAsia="zh-CN"/>
              </w:rPr>
              <w:t>Turn on firewalls and disable unused ports or services</w:t>
            </w:r>
          </w:p>
          <w:p w14:paraId="0E72B8E8" w14:textId="77777777" w:rsidR="00B576A0" w:rsidRPr="00F33BA4" w:rsidRDefault="00000000">
            <w:pPr>
              <w:numPr>
                <w:ilvl w:val="0"/>
                <w:numId w:val="5"/>
              </w:numPr>
              <w:spacing w:after="0" w:line="240" w:lineRule="auto"/>
              <w:ind w:left="219" w:hanging="219"/>
              <w:contextualSpacing/>
              <w:jc w:val="left"/>
              <w:rPr>
                <w:lang w:eastAsia="zh-CN"/>
              </w:rPr>
            </w:pPr>
            <w:r w:rsidRPr="00F33BA4">
              <w:rPr>
                <w:lang w:eastAsia="zh-CN"/>
              </w:rPr>
              <w:t xml:space="preserve">Back up important data using secure storage </w:t>
            </w:r>
          </w:p>
          <w:p w14:paraId="622C52C1" w14:textId="77777777" w:rsidR="00B576A0" w:rsidRPr="00F33BA4" w:rsidRDefault="00000000">
            <w:pPr>
              <w:numPr>
                <w:ilvl w:val="0"/>
                <w:numId w:val="5"/>
              </w:numPr>
              <w:spacing w:after="0" w:line="240" w:lineRule="auto"/>
              <w:ind w:left="219" w:hanging="219"/>
              <w:contextualSpacing/>
              <w:jc w:val="left"/>
            </w:pPr>
            <w:r w:rsidRPr="00F33BA4">
              <w:rPr>
                <w:lang w:eastAsia="zh-CN"/>
              </w:rPr>
              <w:t xml:space="preserve">Control data sharing and adjust </w:t>
            </w:r>
            <w:r w:rsidRPr="00F33BA4">
              <w:rPr>
                <w:lang w:eastAsia="zh-CN"/>
              </w:rPr>
              <w:lastRenderedPageBreak/>
              <w:t>privacy settings on devices and platforms</w:t>
            </w:r>
          </w:p>
        </w:tc>
        <w:tc>
          <w:tcPr>
            <w:tcW w:w="3834" w:type="dxa"/>
            <w:tcMar>
              <w:top w:w="0" w:type="dxa"/>
              <w:left w:w="100" w:type="dxa"/>
              <w:bottom w:w="0" w:type="dxa"/>
              <w:right w:w="40" w:type="dxa"/>
            </w:tcMar>
          </w:tcPr>
          <w:p w14:paraId="596F91F9" w14:textId="77777777" w:rsidR="00B576A0" w:rsidRPr="00F33BA4" w:rsidRDefault="00000000" w:rsidP="00B41FBA">
            <w:pPr>
              <w:numPr>
                <w:ilvl w:val="0"/>
                <w:numId w:val="5"/>
              </w:numPr>
              <w:spacing w:after="0" w:line="240" w:lineRule="auto"/>
              <w:ind w:left="219" w:hanging="219"/>
              <w:jc w:val="left"/>
              <w:rPr>
                <w:lang w:val="en-GB" w:eastAsia="zh-CN"/>
              </w:rPr>
            </w:pPr>
            <w:r w:rsidRPr="00F33BA4">
              <w:rPr>
                <w:lang w:val="en-GB" w:eastAsia="zh-CN"/>
              </w:rPr>
              <w:lastRenderedPageBreak/>
              <w:t xml:space="preserve">Cyber threats </w:t>
            </w:r>
          </w:p>
          <w:p w14:paraId="283FF1D3" w14:textId="77777777" w:rsidR="00B576A0" w:rsidRPr="00F33BA4" w:rsidRDefault="00000000" w:rsidP="00B41FBA">
            <w:pPr>
              <w:numPr>
                <w:ilvl w:val="0"/>
                <w:numId w:val="5"/>
              </w:numPr>
              <w:spacing w:after="0" w:line="240" w:lineRule="auto"/>
              <w:ind w:left="219" w:hanging="219"/>
              <w:jc w:val="left"/>
              <w:rPr>
                <w:lang w:val="en-GB" w:eastAsia="zh-CN"/>
              </w:rPr>
            </w:pPr>
            <w:r w:rsidRPr="00F33BA4">
              <w:rPr>
                <w:lang w:val="en-GB" w:eastAsia="zh-CN"/>
              </w:rPr>
              <w:t>Secure password rules</w:t>
            </w:r>
          </w:p>
          <w:p w14:paraId="382CE280" w14:textId="77777777" w:rsidR="00B576A0" w:rsidRPr="00F33BA4" w:rsidRDefault="00000000" w:rsidP="00B41FBA">
            <w:pPr>
              <w:numPr>
                <w:ilvl w:val="0"/>
                <w:numId w:val="5"/>
              </w:numPr>
              <w:spacing w:after="0" w:line="240" w:lineRule="auto"/>
              <w:ind w:left="219" w:hanging="219"/>
              <w:jc w:val="left"/>
              <w:rPr>
                <w:lang w:val="en-GB" w:eastAsia="zh-CN"/>
              </w:rPr>
            </w:pPr>
            <w:r w:rsidRPr="00F33BA4">
              <w:rPr>
                <w:lang w:val="en-GB" w:eastAsia="zh-CN"/>
              </w:rPr>
              <w:t>Multi-Factor Authentication (MFA)</w:t>
            </w:r>
          </w:p>
          <w:p w14:paraId="2CFA20D8" w14:textId="77777777" w:rsidR="00B576A0" w:rsidRPr="00F33BA4" w:rsidRDefault="00000000" w:rsidP="00B41FBA">
            <w:pPr>
              <w:numPr>
                <w:ilvl w:val="0"/>
                <w:numId w:val="5"/>
              </w:numPr>
              <w:spacing w:after="0" w:line="240" w:lineRule="auto"/>
              <w:ind w:left="219" w:hanging="219"/>
              <w:jc w:val="left"/>
              <w:rPr>
                <w:lang w:val="en-GB" w:eastAsia="zh-CN"/>
              </w:rPr>
            </w:pPr>
            <w:r w:rsidRPr="00F33BA4">
              <w:rPr>
                <w:lang w:val="en-GB" w:eastAsia="zh-CN"/>
              </w:rPr>
              <w:t xml:space="preserve">Antivirus software </w:t>
            </w:r>
          </w:p>
          <w:p w14:paraId="12CAB7DE" w14:textId="77777777" w:rsidR="00B576A0" w:rsidRPr="00F33BA4" w:rsidRDefault="00000000" w:rsidP="00B41FBA">
            <w:pPr>
              <w:numPr>
                <w:ilvl w:val="0"/>
                <w:numId w:val="5"/>
              </w:numPr>
              <w:spacing w:after="0" w:line="240" w:lineRule="auto"/>
              <w:ind w:left="219" w:hanging="219"/>
              <w:jc w:val="left"/>
              <w:rPr>
                <w:lang w:val="en-GB" w:eastAsia="zh-CN"/>
              </w:rPr>
            </w:pPr>
            <w:r w:rsidRPr="00F33BA4">
              <w:rPr>
                <w:lang w:val="en-GB" w:eastAsia="zh-CN"/>
              </w:rPr>
              <w:t xml:space="preserve">Firewalls and ports </w:t>
            </w:r>
          </w:p>
          <w:p w14:paraId="05FC785F" w14:textId="77777777" w:rsidR="00B576A0" w:rsidRPr="00F33BA4" w:rsidRDefault="00000000" w:rsidP="00B41FBA">
            <w:pPr>
              <w:numPr>
                <w:ilvl w:val="0"/>
                <w:numId w:val="5"/>
              </w:numPr>
              <w:spacing w:after="0" w:line="240" w:lineRule="auto"/>
              <w:ind w:left="219" w:hanging="219"/>
              <w:jc w:val="left"/>
              <w:rPr>
                <w:lang w:val="en-GB" w:eastAsia="zh-CN"/>
              </w:rPr>
            </w:pPr>
            <w:r w:rsidRPr="00F33BA4">
              <w:rPr>
                <w:lang w:val="en-GB" w:eastAsia="zh-CN"/>
              </w:rPr>
              <w:t>Data backup procedure</w:t>
            </w:r>
          </w:p>
          <w:p w14:paraId="41A29B3F" w14:textId="77777777" w:rsidR="00B576A0" w:rsidRPr="00F33BA4" w:rsidRDefault="00000000" w:rsidP="00B41FBA">
            <w:pPr>
              <w:numPr>
                <w:ilvl w:val="0"/>
                <w:numId w:val="5"/>
              </w:numPr>
              <w:spacing w:after="0" w:line="240" w:lineRule="auto"/>
              <w:ind w:left="219" w:hanging="219"/>
              <w:jc w:val="left"/>
              <w:rPr>
                <w:lang w:val="en-GB" w:eastAsia="zh-CN"/>
              </w:rPr>
            </w:pPr>
            <w:r w:rsidRPr="00F33BA4">
              <w:rPr>
                <w:lang w:val="en-GB" w:eastAsia="zh-CN"/>
              </w:rPr>
              <w:t>Data Privacy and Protection</w:t>
            </w:r>
          </w:p>
          <w:p w14:paraId="162A8559" w14:textId="7A22583E" w:rsidR="00B576A0" w:rsidRPr="00F33BA4" w:rsidRDefault="00BF0883">
            <w:pPr>
              <w:spacing w:before="240" w:after="0" w:line="240" w:lineRule="auto"/>
              <w:ind w:left="45" w:hanging="45"/>
              <w:jc w:val="left"/>
              <w:rPr>
                <w:rFonts w:eastAsia="Calibri"/>
                <w:b/>
              </w:rPr>
            </w:pPr>
            <w:r w:rsidRPr="00F33BA4">
              <w:rPr>
                <w:rFonts w:eastAsia="Calibri"/>
                <w:b/>
              </w:rPr>
              <w:t xml:space="preserve">Practical Activity: </w:t>
            </w:r>
          </w:p>
          <w:p w14:paraId="15492D2D" w14:textId="77777777" w:rsidR="00BF0883" w:rsidRPr="00F33BA4" w:rsidRDefault="00BF0883">
            <w:pPr>
              <w:spacing w:after="0" w:line="240" w:lineRule="auto"/>
              <w:ind w:left="188" w:firstLine="0"/>
              <w:jc w:val="left"/>
              <w:rPr>
                <w:rFonts w:eastAsia="Calibri"/>
                <w:bCs/>
              </w:rPr>
            </w:pPr>
          </w:p>
          <w:p w14:paraId="784A696A" w14:textId="37AD7AB4" w:rsidR="00B576A0" w:rsidRPr="00F33BA4" w:rsidRDefault="00000000" w:rsidP="000A7DA1">
            <w:pPr>
              <w:spacing w:after="0" w:line="240" w:lineRule="auto"/>
              <w:ind w:left="9" w:firstLine="0"/>
              <w:jc w:val="left"/>
              <w:rPr>
                <w:b/>
                <w:iCs/>
              </w:rPr>
            </w:pPr>
            <w:r w:rsidRPr="00F33BA4">
              <w:rPr>
                <w:rFonts w:eastAsia="Calibri"/>
                <w:bCs/>
              </w:rPr>
              <w:t xml:space="preserve">Candidate is required to demonstrate three cyber threats, create a strong password, enable MFA on an </w:t>
            </w:r>
            <w:r w:rsidRPr="00F33BA4">
              <w:rPr>
                <w:rFonts w:eastAsia="Calibri"/>
                <w:bCs/>
              </w:rPr>
              <w:lastRenderedPageBreak/>
              <w:t>account, and check antivirus and firewall status on a computer</w:t>
            </w:r>
          </w:p>
        </w:tc>
        <w:tc>
          <w:tcPr>
            <w:tcW w:w="1978" w:type="dxa"/>
            <w:tcMar>
              <w:top w:w="0" w:type="dxa"/>
              <w:left w:w="100" w:type="dxa"/>
              <w:bottom w:w="0" w:type="dxa"/>
              <w:right w:w="40" w:type="dxa"/>
            </w:tcMar>
          </w:tcPr>
          <w:p w14:paraId="59BB0FA7" w14:textId="77777777" w:rsidR="00B576A0" w:rsidRPr="00F33BA4" w:rsidRDefault="00000000">
            <w:pPr>
              <w:spacing w:after="0" w:line="240" w:lineRule="auto"/>
              <w:ind w:left="-14" w:firstLine="0"/>
              <w:jc w:val="right"/>
              <w:rPr>
                <w:rFonts w:eastAsia="Calibri"/>
              </w:rPr>
            </w:pPr>
            <w:r w:rsidRPr="00F33BA4">
              <w:rPr>
                <w:rFonts w:eastAsia="Calibri"/>
              </w:rPr>
              <w:lastRenderedPageBreak/>
              <w:t>Theory-01Hrs</w:t>
            </w:r>
          </w:p>
          <w:p w14:paraId="78545527" w14:textId="77777777" w:rsidR="00B576A0" w:rsidRPr="00F33BA4" w:rsidRDefault="00000000">
            <w:pPr>
              <w:spacing w:after="0" w:line="240" w:lineRule="auto"/>
              <w:ind w:left="-14" w:firstLine="0"/>
              <w:jc w:val="right"/>
              <w:rPr>
                <w:rFonts w:eastAsia="Calibri"/>
              </w:rPr>
            </w:pPr>
            <w:r w:rsidRPr="00F33BA4">
              <w:rPr>
                <w:rFonts w:eastAsia="Calibri"/>
              </w:rPr>
              <w:t>Practice-03Hrs</w:t>
            </w:r>
          </w:p>
          <w:p w14:paraId="5653B10D" w14:textId="77777777" w:rsidR="00B576A0" w:rsidRPr="00F33BA4" w:rsidRDefault="00000000">
            <w:pPr>
              <w:ind w:left="-14" w:firstLine="0"/>
              <w:jc w:val="right"/>
              <w:rPr>
                <w:rFonts w:eastAsia="Calibri"/>
                <w:kern w:val="2"/>
                <w14:ligatures w14:val="standardContextual"/>
              </w:rPr>
            </w:pPr>
            <w:r w:rsidRPr="00F33BA4">
              <w:rPr>
                <w:rFonts w:eastAsia="Calibri"/>
              </w:rPr>
              <w:t>Total- 04Hrs</w:t>
            </w:r>
          </w:p>
        </w:tc>
        <w:tc>
          <w:tcPr>
            <w:tcW w:w="1843" w:type="dxa"/>
            <w:tcMar>
              <w:top w:w="0" w:type="dxa"/>
              <w:left w:w="100" w:type="dxa"/>
              <w:bottom w:w="0" w:type="dxa"/>
              <w:right w:w="40" w:type="dxa"/>
            </w:tcMar>
          </w:tcPr>
          <w:p w14:paraId="45C5519A"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Computers with internet access</w:t>
            </w:r>
          </w:p>
          <w:p w14:paraId="3DD84BF3"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 xml:space="preserve">Antivirus </w:t>
            </w:r>
          </w:p>
          <w:p w14:paraId="2DE67C4D" w14:textId="77777777" w:rsidR="00B576A0" w:rsidRPr="00F33BA4" w:rsidRDefault="00000000" w:rsidP="00BF0883">
            <w:pPr>
              <w:pStyle w:val="ListParagraph"/>
              <w:numPr>
                <w:ilvl w:val="0"/>
                <w:numId w:val="12"/>
              </w:numPr>
              <w:spacing w:line="240" w:lineRule="auto"/>
              <w:ind w:left="360" w:hanging="270"/>
              <w:jc w:val="left"/>
              <w:rPr>
                <w:rFonts w:eastAsia="Calibri"/>
              </w:rPr>
            </w:pPr>
            <w:r w:rsidRPr="00F33BA4">
              <w:rPr>
                <w:rFonts w:eastAsia="Calibri"/>
              </w:rPr>
              <w:t>Whiteboard/Projector/Multimedia/LED</w:t>
            </w:r>
          </w:p>
        </w:tc>
        <w:tc>
          <w:tcPr>
            <w:tcW w:w="1836" w:type="dxa"/>
            <w:tcMar>
              <w:top w:w="0" w:type="dxa"/>
              <w:left w:w="100" w:type="dxa"/>
              <w:bottom w:w="0" w:type="dxa"/>
              <w:right w:w="40" w:type="dxa"/>
            </w:tcMar>
          </w:tcPr>
          <w:p w14:paraId="7E3B5356" w14:textId="77777777" w:rsidR="00B576A0" w:rsidRPr="00F33BA4" w:rsidRDefault="00000000">
            <w:pPr>
              <w:numPr>
                <w:ilvl w:val="0"/>
                <w:numId w:val="5"/>
              </w:numPr>
              <w:spacing w:after="0" w:line="240" w:lineRule="auto"/>
              <w:ind w:left="219" w:hanging="219"/>
              <w:contextualSpacing/>
              <w:jc w:val="left"/>
              <w:rPr>
                <w:lang w:eastAsia="zh-CN"/>
              </w:rPr>
            </w:pPr>
            <w:r w:rsidRPr="00F33BA4">
              <w:rPr>
                <w:lang w:eastAsia="zh-CN"/>
              </w:rPr>
              <w:t xml:space="preserve">Classroom </w:t>
            </w:r>
          </w:p>
          <w:p w14:paraId="44F90161" w14:textId="77777777" w:rsidR="00B576A0" w:rsidRPr="00F33BA4" w:rsidRDefault="00000000">
            <w:pPr>
              <w:numPr>
                <w:ilvl w:val="0"/>
                <w:numId w:val="5"/>
              </w:numPr>
              <w:spacing w:after="0" w:line="240" w:lineRule="auto"/>
              <w:ind w:left="219" w:hanging="219"/>
              <w:contextualSpacing/>
              <w:jc w:val="left"/>
              <w:rPr>
                <w:rFonts w:eastAsia="Calibri"/>
              </w:rPr>
            </w:pPr>
            <w:r w:rsidRPr="00F33BA4">
              <w:rPr>
                <w:lang w:eastAsia="zh-CN"/>
              </w:rPr>
              <w:t>Lab</w:t>
            </w:r>
          </w:p>
        </w:tc>
      </w:tr>
      <w:bookmarkEnd w:id="30"/>
      <w:bookmarkEnd w:id="31"/>
    </w:tbl>
    <w:p w14:paraId="47488281" w14:textId="77777777" w:rsidR="00B576A0" w:rsidRPr="00F33BA4" w:rsidRDefault="00B576A0" w:rsidP="00BF0883">
      <w:pPr>
        <w:ind w:left="0" w:firstLine="0"/>
      </w:pPr>
    </w:p>
    <w:p w14:paraId="43C36E66" w14:textId="08309697" w:rsidR="00B576A0" w:rsidRPr="00F33BA4" w:rsidRDefault="00E02DE4" w:rsidP="00981B19">
      <w:pPr>
        <w:pStyle w:val="Heading3"/>
        <w:numPr>
          <w:ilvl w:val="1"/>
          <w:numId w:val="2"/>
        </w:numPr>
        <w:ind w:left="284" w:hanging="568"/>
        <w:rPr>
          <w:sz w:val="22"/>
          <w:szCs w:val="22"/>
        </w:rPr>
      </w:pPr>
      <w:bookmarkStart w:id="41" w:name="_Toc215951444"/>
      <w:r>
        <w:rPr>
          <w:sz w:val="22"/>
          <w:szCs w:val="22"/>
        </w:rPr>
        <w:t>0712EPT10</w:t>
      </w:r>
      <w:r w:rsidRPr="00F33BA4">
        <w:rPr>
          <w:sz w:val="22"/>
          <w:szCs w:val="22"/>
        </w:rPr>
        <w:t>02 Perform Sample Handling in Laboratory</w:t>
      </w:r>
      <w:bookmarkEnd w:id="41"/>
    </w:p>
    <w:p w14:paraId="2DC215E5" w14:textId="26F93CF4" w:rsidR="00B576A0" w:rsidRPr="00F33BA4" w:rsidRDefault="00BF0883" w:rsidP="00981B19">
      <w:pPr>
        <w:spacing w:before="240" w:after="240"/>
        <w:ind w:left="-284"/>
      </w:pPr>
      <w:r w:rsidRPr="00F33BA4">
        <w:rPr>
          <w:b/>
          <w:bCs/>
        </w:rPr>
        <w:t>Objective:</w:t>
      </w:r>
      <w:r w:rsidRPr="00F33BA4">
        <w:t xml:space="preserve"> This competency standard covers knowledge and skills required to understand sample handling in the laboratory. This unit covers proper handling and storage of water samples to maintain their integrity and reliability for analysis. It includes receiving, labeling, and recording samples as per SOPs, followed by storage under controlled environmental conditions.</w:t>
      </w:r>
    </w:p>
    <w:p w14:paraId="09CEB688" w14:textId="77777777" w:rsidR="00B576A0" w:rsidRPr="00F33BA4" w:rsidRDefault="00000000">
      <w:pPr>
        <w:spacing w:before="240" w:after="0" w:line="240" w:lineRule="auto"/>
        <w:ind w:left="1260" w:hanging="1260"/>
        <w:jc w:val="center"/>
        <w:rPr>
          <w:b/>
        </w:rPr>
      </w:pPr>
      <w:r w:rsidRPr="00F33BA4">
        <w:rPr>
          <w:b/>
        </w:rPr>
        <w:t>Duration: 16 Hours</w:t>
      </w:r>
      <w:r w:rsidRPr="00F33BA4">
        <w:rPr>
          <w:b/>
        </w:rPr>
        <w:tab/>
        <w:t xml:space="preserve"> Theory: 4 Hours</w:t>
      </w:r>
      <w:r w:rsidRPr="00F33BA4">
        <w:rPr>
          <w:b/>
        </w:rPr>
        <w:tab/>
        <w:t>Practice: 12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37"/>
        <w:gridCol w:w="3729"/>
        <w:gridCol w:w="3784"/>
        <w:gridCol w:w="1984"/>
        <w:gridCol w:w="1985"/>
        <w:gridCol w:w="1549"/>
      </w:tblGrid>
      <w:tr w:rsidR="00B576A0" w:rsidRPr="00F33BA4" w14:paraId="0FDD3F3A" w14:textId="77777777" w:rsidTr="004C5157">
        <w:trPr>
          <w:trHeight w:val="549"/>
        </w:trPr>
        <w:tc>
          <w:tcPr>
            <w:tcW w:w="2137" w:type="dxa"/>
          </w:tcPr>
          <w:p w14:paraId="5A3D25B1" w14:textId="77777777" w:rsidR="00B576A0" w:rsidRPr="00F33BA4" w:rsidRDefault="00000000" w:rsidP="004C5157">
            <w:pPr>
              <w:pStyle w:val="TableParagraph"/>
              <w:ind w:left="489"/>
              <w:rPr>
                <w:rFonts w:ascii="Arial" w:hAnsi="Arial" w:cs="Arial"/>
                <w:b/>
              </w:rPr>
            </w:pPr>
            <w:r w:rsidRPr="00F33BA4">
              <w:rPr>
                <w:rFonts w:ascii="Arial" w:hAnsi="Arial" w:cs="Arial"/>
                <w:b/>
              </w:rPr>
              <w:t>Learning</w:t>
            </w:r>
            <w:r w:rsidRPr="00F33BA4">
              <w:rPr>
                <w:rFonts w:ascii="Arial" w:hAnsi="Arial" w:cs="Arial"/>
                <w:b/>
                <w:spacing w:val="2"/>
              </w:rPr>
              <w:t xml:space="preserve"> </w:t>
            </w:r>
            <w:r w:rsidRPr="00F33BA4">
              <w:rPr>
                <w:rFonts w:ascii="Arial" w:hAnsi="Arial" w:cs="Arial"/>
                <w:b/>
                <w:spacing w:val="-4"/>
              </w:rPr>
              <w:t>Unit</w:t>
            </w:r>
          </w:p>
        </w:tc>
        <w:tc>
          <w:tcPr>
            <w:tcW w:w="3729" w:type="dxa"/>
          </w:tcPr>
          <w:p w14:paraId="76DBF088" w14:textId="77777777" w:rsidR="00B576A0" w:rsidRPr="00F33BA4" w:rsidRDefault="00000000" w:rsidP="004C5157">
            <w:pPr>
              <w:pStyle w:val="TableParagraph"/>
              <w:ind w:left="767"/>
              <w:rPr>
                <w:rFonts w:ascii="Arial" w:hAnsi="Arial" w:cs="Arial"/>
                <w:b/>
              </w:rPr>
            </w:pPr>
            <w:r w:rsidRPr="00F33BA4">
              <w:rPr>
                <w:rFonts w:ascii="Arial" w:hAnsi="Arial" w:cs="Arial"/>
                <w:b/>
              </w:rPr>
              <w:t>Learning</w:t>
            </w:r>
            <w:r w:rsidRPr="00F33BA4">
              <w:rPr>
                <w:rFonts w:ascii="Arial" w:hAnsi="Arial" w:cs="Arial"/>
                <w:b/>
                <w:spacing w:val="2"/>
              </w:rPr>
              <w:t xml:space="preserve"> </w:t>
            </w:r>
            <w:r w:rsidRPr="00F33BA4">
              <w:rPr>
                <w:rFonts w:ascii="Arial" w:hAnsi="Arial" w:cs="Arial"/>
                <w:b/>
                <w:spacing w:val="-2"/>
              </w:rPr>
              <w:t>Outcomes</w:t>
            </w:r>
          </w:p>
        </w:tc>
        <w:tc>
          <w:tcPr>
            <w:tcW w:w="3784" w:type="dxa"/>
          </w:tcPr>
          <w:p w14:paraId="6EA78D8F" w14:textId="77777777" w:rsidR="00B576A0" w:rsidRPr="00F33BA4" w:rsidRDefault="00000000" w:rsidP="004C5157">
            <w:pPr>
              <w:pStyle w:val="TableParagraph"/>
              <w:ind w:left="973"/>
              <w:rPr>
                <w:rFonts w:ascii="Arial" w:hAnsi="Arial" w:cs="Arial"/>
                <w:b/>
              </w:rPr>
            </w:pPr>
            <w:r w:rsidRPr="00F33BA4">
              <w:rPr>
                <w:rFonts w:ascii="Arial" w:hAnsi="Arial" w:cs="Arial"/>
                <w:b/>
              </w:rPr>
              <w:t>Learning</w:t>
            </w:r>
            <w:r w:rsidRPr="00F33BA4">
              <w:rPr>
                <w:rFonts w:ascii="Arial" w:hAnsi="Arial" w:cs="Arial"/>
                <w:b/>
                <w:spacing w:val="2"/>
              </w:rPr>
              <w:t xml:space="preserve"> </w:t>
            </w:r>
            <w:r w:rsidRPr="00F33BA4">
              <w:rPr>
                <w:rFonts w:ascii="Arial" w:hAnsi="Arial" w:cs="Arial"/>
                <w:b/>
                <w:spacing w:val="-2"/>
              </w:rPr>
              <w:t>Elements</w:t>
            </w:r>
          </w:p>
        </w:tc>
        <w:tc>
          <w:tcPr>
            <w:tcW w:w="1984" w:type="dxa"/>
          </w:tcPr>
          <w:p w14:paraId="2CEEA667" w14:textId="77777777" w:rsidR="00B576A0" w:rsidRPr="00F33BA4" w:rsidRDefault="00000000" w:rsidP="004C5157">
            <w:pPr>
              <w:pStyle w:val="TableParagraph"/>
              <w:ind w:left="383"/>
              <w:rPr>
                <w:rFonts w:ascii="Arial" w:hAnsi="Arial" w:cs="Arial"/>
                <w:b/>
              </w:rPr>
            </w:pPr>
            <w:r w:rsidRPr="00F33BA4">
              <w:rPr>
                <w:rFonts w:ascii="Arial" w:hAnsi="Arial" w:cs="Arial"/>
                <w:b/>
                <w:spacing w:val="-2"/>
              </w:rPr>
              <w:t>Duration</w:t>
            </w:r>
          </w:p>
        </w:tc>
        <w:tc>
          <w:tcPr>
            <w:tcW w:w="1985" w:type="dxa"/>
          </w:tcPr>
          <w:p w14:paraId="5A729635" w14:textId="305396D9" w:rsidR="00B576A0" w:rsidRPr="00F33BA4" w:rsidRDefault="00000000" w:rsidP="004C5157">
            <w:pPr>
              <w:pStyle w:val="TableParagraph"/>
              <w:ind w:left="402"/>
              <w:rPr>
                <w:rFonts w:ascii="Arial" w:hAnsi="Arial" w:cs="Arial"/>
                <w:b/>
              </w:rPr>
            </w:pPr>
            <w:r w:rsidRPr="00F33BA4">
              <w:rPr>
                <w:rFonts w:ascii="Arial" w:hAnsi="Arial" w:cs="Arial"/>
                <w:b/>
                <w:spacing w:val="-2"/>
              </w:rPr>
              <w:t xml:space="preserve">Materials </w:t>
            </w:r>
            <w:r w:rsidR="00BF0883" w:rsidRPr="00F33BA4">
              <w:rPr>
                <w:rFonts w:ascii="Arial" w:hAnsi="Arial" w:cs="Arial"/>
                <w:b/>
                <w:spacing w:val="-2"/>
              </w:rPr>
              <w:t>Required</w:t>
            </w:r>
          </w:p>
        </w:tc>
        <w:tc>
          <w:tcPr>
            <w:tcW w:w="1549" w:type="dxa"/>
          </w:tcPr>
          <w:p w14:paraId="78F95275" w14:textId="77777777" w:rsidR="00B576A0" w:rsidRPr="00F33BA4" w:rsidRDefault="00000000" w:rsidP="004C5157">
            <w:pPr>
              <w:pStyle w:val="TableParagraph"/>
              <w:ind w:left="565" w:hanging="195"/>
              <w:rPr>
                <w:rFonts w:ascii="Arial" w:hAnsi="Arial" w:cs="Arial"/>
                <w:b/>
              </w:rPr>
            </w:pPr>
            <w:r w:rsidRPr="00F33BA4">
              <w:rPr>
                <w:rFonts w:ascii="Arial" w:hAnsi="Arial" w:cs="Arial"/>
                <w:b/>
                <w:spacing w:val="-2"/>
              </w:rPr>
              <w:t>Learning Place</w:t>
            </w:r>
          </w:p>
        </w:tc>
      </w:tr>
      <w:tr w:rsidR="00B576A0" w:rsidRPr="00F33BA4" w14:paraId="06E79816" w14:textId="77777777" w:rsidTr="00E3682F">
        <w:trPr>
          <w:trHeight w:val="1700"/>
        </w:trPr>
        <w:tc>
          <w:tcPr>
            <w:tcW w:w="2137" w:type="dxa"/>
          </w:tcPr>
          <w:p w14:paraId="35CF5D20" w14:textId="77777777" w:rsidR="00B576A0" w:rsidRPr="00F33BA4" w:rsidRDefault="00000000">
            <w:pPr>
              <w:pStyle w:val="TableParagraph"/>
              <w:ind w:left="105" w:right="110"/>
              <w:rPr>
                <w:rFonts w:ascii="Arial" w:hAnsi="Arial" w:cs="Arial"/>
                <w:b/>
              </w:rPr>
            </w:pPr>
            <w:r w:rsidRPr="00F33BA4">
              <w:rPr>
                <w:rFonts w:ascii="Arial" w:hAnsi="Arial" w:cs="Arial"/>
                <w:b/>
              </w:rPr>
              <w:t>LU1.</w:t>
            </w:r>
          </w:p>
          <w:p w14:paraId="6F347248" w14:textId="77777777" w:rsidR="00B576A0" w:rsidRPr="00F33BA4" w:rsidRDefault="00000000">
            <w:pPr>
              <w:pStyle w:val="TableParagraph"/>
              <w:ind w:left="105" w:right="110"/>
              <w:rPr>
                <w:rFonts w:ascii="Arial" w:hAnsi="Arial" w:cs="Arial"/>
                <w:b/>
              </w:rPr>
            </w:pPr>
            <w:r w:rsidRPr="00F33BA4">
              <w:rPr>
                <w:rFonts w:ascii="Arial" w:hAnsi="Arial" w:cs="Arial"/>
                <w:b/>
              </w:rPr>
              <w:t>Organize collected sample</w:t>
            </w:r>
          </w:p>
        </w:tc>
        <w:tc>
          <w:tcPr>
            <w:tcW w:w="3729" w:type="dxa"/>
          </w:tcPr>
          <w:p w14:paraId="4A11364E"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Collect sample from liaison section</w:t>
            </w:r>
          </w:p>
          <w:p w14:paraId="115D3BC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Identify sample bottle in laboratory</w:t>
            </w:r>
          </w:p>
          <w:p w14:paraId="40CC3623"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Measure physical condition of collected samples</w:t>
            </w:r>
          </w:p>
          <w:p w14:paraId="7545B08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Label required sample bottles as per SOP</w:t>
            </w:r>
          </w:p>
          <w:p w14:paraId="0D93419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Record field sampling accessories </w:t>
            </w:r>
          </w:p>
        </w:tc>
        <w:tc>
          <w:tcPr>
            <w:tcW w:w="3784" w:type="dxa"/>
          </w:tcPr>
          <w:p w14:paraId="6548A143" w14:textId="77777777" w:rsidR="00B576A0" w:rsidRPr="00F33BA4" w:rsidRDefault="00000000" w:rsidP="00B41FBA">
            <w:pPr>
              <w:numPr>
                <w:ilvl w:val="0"/>
                <w:numId w:val="5"/>
              </w:numPr>
              <w:spacing w:after="0" w:line="240" w:lineRule="auto"/>
              <w:ind w:left="385" w:hanging="219"/>
              <w:contextualSpacing/>
              <w:jc w:val="left"/>
              <w:rPr>
                <w:lang w:eastAsia="zh-CN"/>
              </w:rPr>
            </w:pPr>
            <w:r w:rsidRPr="00F33BA4">
              <w:rPr>
                <w:lang w:eastAsia="zh-CN"/>
              </w:rPr>
              <w:t>Introduction to Laboratory management System</w:t>
            </w:r>
          </w:p>
          <w:p w14:paraId="2E5F6BE5" w14:textId="77777777" w:rsidR="00B576A0" w:rsidRPr="00F33BA4" w:rsidRDefault="00000000" w:rsidP="00B41FBA">
            <w:pPr>
              <w:numPr>
                <w:ilvl w:val="0"/>
                <w:numId w:val="5"/>
              </w:numPr>
              <w:spacing w:after="0" w:line="240" w:lineRule="auto"/>
              <w:ind w:left="385" w:hanging="219"/>
              <w:contextualSpacing/>
              <w:jc w:val="left"/>
              <w:rPr>
                <w:lang w:eastAsia="zh-CN"/>
              </w:rPr>
            </w:pPr>
            <w:r w:rsidRPr="00F33BA4">
              <w:rPr>
                <w:lang w:eastAsia="zh-CN"/>
              </w:rPr>
              <w:t>Laboratory Record Management</w:t>
            </w:r>
          </w:p>
          <w:p w14:paraId="5FB33556" w14:textId="77777777" w:rsidR="00B41FBA" w:rsidRPr="00F33BA4" w:rsidRDefault="00B41FBA">
            <w:pPr>
              <w:pStyle w:val="TableParagraph"/>
              <w:ind w:left="105"/>
              <w:rPr>
                <w:rFonts w:ascii="Arial" w:hAnsi="Arial" w:cs="Arial"/>
                <w:b/>
              </w:rPr>
            </w:pPr>
          </w:p>
          <w:p w14:paraId="1DBB00E4" w14:textId="024D0486" w:rsidR="00B576A0" w:rsidRPr="00F33BA4" w:rsidRDefault="00000000">
            <w:pPr>
              <w:pStyle w:val="TableParagraph"/>
              <w:ind w:left="105"/>
              <w:rPr>
                <w:rFonts w:ascii="Arial" w:hAnsi="Arial" w:cs="Arial"/>
                <w:b/>
                <w:spacing w:val="-2"/>
              </w:rPr>
            </w:pPr>
            <w:r w:rsidRPr="00F33BA4">
              <w:rPr>
                <w:rFonts w:ascii="Arial" w:hAnsi="Arial" w:cs="Arial"/>
                <w:b/>
              </w:rPr>
              <w:t xml:space="preserve">Practical </w:t>
            </w:r>
            <w:r w:rsidRPr="00F33BA4">
              <w:rPr>
                <w:rFonts w:ascii="Arial" w:hAnsi="Arial" w:cs="Arial"/>
                <w:b/>
                <w:spacing w:val="-2"/>
              </w:rPr>
              <w:t>Activity</w:t>
            </w:r>
          </w:p>
          <w:p w14:paraId="1B21FF54" w14:textId="77777777" w:rsidR="00B41FBA" w:rsidRPr="00F33BA4" w:rsidRDefault="00B41FBA">
            <w:pPr>
              <w:spacing w:after="0" w:line="240" w:lineRule="auto"/>
              <w:ind w:left="188" w:firstLine="0"/>
              <w:jc w:val="left"/>
              <w:rPr>
                <w:rFonts w:eastAsia="Calibri"/>
                <w:bCs/>
              </w:rPr>
            </w:pPr>
          </w:p>
          <w:p w14:paraId="2A1DF65C" w14:textId="15E2068D" w:rsidR="00B576A0" w:rsidRPr="00F33BA4" w:rsidRDefault="00000000" w:rsidP="000A7DA1">
            <w:pPr>
              <w:spacing w:after="0" w:line="240" w:lineRule="auto"/>
              <w:ind w:left="123" w:firstLine="0"/>
              <w:jc w:val="left"/>
            </w:pPr>
            <w:r w:rsidRPr="00F33BA4">
              <w:rPr>
                <w:rFonts w:eastAsia="Calibri"/>
                <w:bCs/>
                <w:color w:val="000000" w:themeColor="text1"/>
              </w:rPr>
              <w:t>Make groups of students and provide sample to identify and label the sample bottles, check and record sample conditions.</w:t>
            </w:r>
          </w:p>
        </w:tc>
        <w:tc>
          <w:tcPr>
            <w:tcW w:w="1984" w:type="dxa"/>
          </w:tcPr>
          <w:p w14:paraId="5A80DE7E" w14:textId="77777777" w:rsidR="00B576A0" w:rsidRPr="00F33BA4" w:rsidRDefault="00000000">
            <w:pPr>
              <w:pStyle w:val="TableParagraph"/>
              <w:ind w:left="90" w:right="39"/>
              <w:jc w:val="right"/>
              <w:rPr>
                <w:rFonts w:ascii="Arial" w:hAnsi="Arial" w:cs="Arial"/>
                <w:spacing w:val="-2"/>
              </w:rPr>
            </w:pPr>
            <w:r w:rsidRPr="00F33BA4">
              <w:rPr>
                <w:rFonts w:ascii="Arial" w:hAnsi="Arial" w:cs="Arial"/>
                <w:spacing w:val="-2"/>
              </w:rPr>
              <w:t>Theory:   2Hrs. Practical: 6Hrs.</w:t>
            </w:r>
          </w:p>
          <w:p w14:paraId="1CE47505" w14:textId="77777777" w:rsidR="00B576A0" w:rsidRPr="00F33BA4" w:rsidRDefault="00000000">
            <w:pPr>
              <w:pStyle w:val="TableParagraph"/>
              <w:ind w:left="0" w:right="36"/>
              <w:jc w:val="right"/>
              <w:rPr>
                <w:rFonts w:ascii="Arial" w:hAnsi="Arial" w:cs="Arial"/>
                <w:spacing w:val="1"/>
              </w:rPr>
            </w:pPr>
            <w:r w:rsidRPr="00F33BA4">
              <w:rPr>
                <w:rFonts w:ascii="Arial" w:hAnsi="Arial" w:cs="Arial"/>
              </w:rPr>
              <w:t xml:space="preserve">             Total:</w:t>
            </w:r>
            <w:r w:rsidRPr="00F33BA4">
              <w:rPr>
                <w:rFonts w:ascii="Arial" w:hAnsi="Arial" w:cs="Arial"/>
                <w:spacing w:val="1"/>
              </w:rPr>
              <w:t xml:space="preserve"> </w:t>
            </w:r>
            <w:r w:rsidRPr="00F33BA4">
              <w:rPr>
                <w:rFonts w:ascii="Arial" w:hAnsi="Arial" w:cs="Arial"/>
                <w:spacing w:val="-2"/>
              </w:rPr>
              <w:t>8Hrs.</w:t>
            </w:r>
          </w:p>
          <w:p w14:paraId="036A1437" w14:textId="77777777" w:rsidR="00B576A0" w:rsidRPr="00F33BA4" w:rsidRDefault="00B576A0">
            <w:pPr>
              <w:pStyle w:val="TableParagraph"/>
              <w:ind w:left="0" w:right="36"/>
              <w:rPr>
                <w:rFonts w:ascii="Arial" w:hAnsi="Arial" w:cs="Arial"/>
              </w:rPr>
            </w:pPr>
          </w:p>
          <w:p w14:paraId="17963BD4" w14:textId="77777777" w:rsidR="00B576A0" w:rsidRPr="00F33BA4" w:rsidRDefault="00000000">
            <w:pPr>
              <w:pStyle w:val="TableParagraph"/>
              <w:ind w:left="0" w:right="36"/>
              <w:rPr>
                <w:rFonts w:ascii="Arial" w:hAnsi="Arial" w:cs="Arial"/>
              </w:rPr>
            </w:pPr>
            <w:r w:rsidRPr="00F33BA4">
              <w:rPr>
                <w:rFonts w:ascii="Arial" w:hAnsi="Arial" w:cs="Arial"/>
              </w:rPr>
              <w:t xml:space="preserve">         </w:t>
            </w:r>
          </w:p>
          <w:p w14:paraId="7981F02E" w14:textId="77777777" w:rsidR="00B576A0" w:rsidRPr="00F33BA4" w:rsidRDefault="00B576A0">
            <w:pPr>
              <w:pStyle w:val="TableParagraph"/>
              <w:ind w:left="0" w:right="36"/>
              <w:rPr>
                <w:rFonts w:ascii="Arial" w:hAnsi="Arial" w:cs="Arial"/>
              </w:rPr>
            </w:pPr>
          </w:p>
        </w:tc>
        <w:tc>
          <w:tcPr>
            <w:tcW w:w="1985" w:type="dxa"/>
          </w:tcPr>
          <w:p w14:paraId="08E80F72" w14:textId="77777777" w:rsidR="00B576A0" w:rsidRPr="00F33BA4" w:rsidRDefault="00000000">
            <w:pPr>
              <w:pStyle w:val="ListParagraph"/>
              <w:numPr>
                <w:ilvl w:val="0"/>
                <w:numId w:val="9"/>
              </w:numPr>
              <w:spacing w:after="0" w:line="240" w:lineRule="auto"/>
              <w:ind w:left="270" w:hanging="180"/>
              <w:jc w:val="left"/>
            </w:pPr>
            <w:r w:rsidRPr="00F33BA4">
              <w:t>Refrigerator</w:t>
            </w:r>
          </w:p>
          <w:p w14:paraId="49A55045" w14:textId="77777777" w:rsidR="00B576A0" w:rsidRPr="00F33BA4" w:rsidRDefault="00000000">
            <w:pPr>
              <w:pStyle w:val="ListParagraph"/>
              <w:numPr>
                <w:ilvl w:val="0"/>
                <w:numId w:val="9"/>
              </w:numPr>
              <w:spacing w:after="0" w:line="240" w:lineRule="auto"/>
              <w:ind w:left="270" w:hanging="180"/>
              <w:jc w:val="left"/>
            </w:pPr>
            <w:r w:rsidRPr="00F33BA4">
              <w:t>Hygrometer</w:t>
            </w:r>
          </w:p>
          <w:p w14:paraId="66054852" w14:textId="77777777" w:rsidR="00B576A0" w:rsidRPr="00F33BA4" w:rsidRDefault="00000000">
            <w:pPr>
              <w:pStyle w:val="ListParagraph"/>
              <w:numPr>
                <w:ilvl w:val="0"/>
                <w:numId w:val="9"/>
              </w:numPr>
              <w:spacing w:after="0" w:line="240" w:lineRule="auto"/>
              <w:ind w:left="270" w:hanging="180"/>
              <w:jc w:val="left"/>
            </w:pPr>
            <w:r w:rsidRPr="00F33BA4">
              <w:t>Thermometer</w:t>
            </w:r>
          </w:p>
          <w:p w14:paraId="73B46926" w14:textId="77777777" w:rsidR="00B576A0" w:rsidRPr="00F33BA4" w:rsidRDefault="00000000">
            <w:pPr>
              <w:pStyle w:val="ListParagraph"/>
              <w:numPr>
                <w:ilvl w:val="0"/>
                <w:numId w:val="9"/>
              </w:numPr>
              <w:spacing w:after="0" w:line="240" w:lineRule="auto"/>
              <w:ind w:left="270" w:hanging="180"/>
              <w:jc w:val="left"/>
            </w:pPr>
            <w:r w:rsidRPr="00F33BA4">
              <w:t>Sample bottles (sterile / labeled)</w:t>
            </w:r>
          </w:p>
          <w:p w14:paraId="6B32BE34" w14:textId="77777777" w:rsidR="00B576A0" w:rsidRPr="00F33BA4" w:rsidRDefault="00000000">
            <w:pPr>
              <w:pStyle w:val="ListParagraph"/>
              <w:numPr>
                <w:ilvl w:val="0"/>
                <w:numId w:val="9"/>
              </w:numPr>
              <w:spacing w:after="0" w:line="240" w:lineRule="auto"/>
              <w:ind w:left="270" w:hanging="180"/>
              <w:jc w:val="left"/>
            </w:pPr>
            <w:r w:rsidRPr="00F33BA4">
              <w:t xml:space="preserve">Sampling bags </w:t>
            </w:r>
          </w:p>
          <w:p w14:paraId="14B7C435" w14:textId="77777777" w:rsidR="00B576A0" w:rsidRPr="00F33BA4" w:rsidRDefault="00000000">
            <w:pPr>
              <w:pStyle w:val="ListParagraph"/>
              <w:numPr>
                <w:ilvl w:val="0"/>
                <w:numId w:val="9"/>
              </w:numPr>
              <w:spacing w:after="0" w:line="240" w:lineRule="auto"/>
              <w:ind w:left="270" w:hanging="180"/>
              <w:jc w:val="left"/>
            </w:pPr>
            <w:r w:rsidRPr="00F33BA4">
              <w:t>pH meter or test strips</w:t>
            </w:r>
          </w:p>
        </w:tc>
        <w:tc>
          <w:tcPr>
            <w:tcW w:w="1549" w:type="dxa"/>
          </w:tcPr>
          <w:p w14:paraId="68EEEDB5" w14:textId="77777777" w:rsidR="00B576A0" w:rsidRPr="00F33BA4" w:rsidRDefault="00000000">
            <w:pPr>
              <w:pStyle w:val="ListParagraph"/>
              <w:numPr>
                <w:ilvl w:val="0"/>
                <w:numId w:val="3"/>
              </w:numPr>
              <w:spacing w:after="0" w:line="240" w:lineRule="auto"/>
              <w:ind w:hanging="115"/>
              <w:jc w:val="left"/>
            </w:pPr>
            <w:r w:rsidRPr="00F33BA4">
              <w:rPr>
                <w:color w:val="000000"/>
              </w:rPr>
              <w:t>Classroom</w:t>
            </w:r>
          </w:p>
          <w:p w14:paraId="31222B65" w14:textId="77777777" w:rsidR="00B576A0" w:rsidRPr="00F33BA4" w:rsidRDefault="00000000">
            <w:pPr>
              <w:pStyle w:val="ListParagraph"/>
              <w:numPr>
                <w:ilvl w:val="0"/>
                <w:numId w:val="3"/>
              </w:numPr>
              <w:spacing w:after="0" w:line="240" w:lineRule="auto"/>
              <w:ind w:hanging="115"/>
              <w:jc w:val="left"/>
            </w:pPr>
            <w:r w:rsidRPr="00F33BA4">
              <w:rPr>
                <w:color w:val="000000"/>
              </w:rPr>
              <w:t>Lab</w:t>
            </w:r>
          </w:p>
        </w:tc>
      </w:tr>
      <w:tr w:rsidR="00B576A0" w:rsidRPr="00F33BA4" w14:paraId="7C191091" w14:textId="77777777" w:rsidTr="00E3682F">
        <w:trPr>
          <w:trHeight w:val="20"/>
        </w:trPr>
        <w:tc>
          <w:tcPr>
            <w:tcW w:w="2137" w:type="dxa"/>
          </w:tcPr>
          <w:p w14:paraId="7DC24806" w14:textId="77777777" w:rsidR="00B576A0" w:rsidRPr="00F33BA4" w:rsidRDefault="00000000">
            <w:pPr>
              <w:pStyle w:val="TableParagraph"/>
              <w:ind w:left="105"/>
              <w:rPr>
                <w:rFonts w:ascii="Arial" w:hAnsi="Arial" w:cs="Arial"/>
                <w:b/>
              </w:rPr>
            </w:pPr>
            <w:r w:rsidRPr="00F33BA4">
              <w:rPr>
                <w:rFonts w:ascii="Arial" w:hAnsi="Arial" w:cs="Arial"/>
                <w:b/>
              </w:rPr>
              <w:t>LU2.</w:t>
            </w:r>
          </w:p>
          <w:p w14:paraId="21520BB0" w14:textId="77777777" w:rsidR="00B576A0" w:rsidRPr="00F33BA4" w:rsidRDefault="00000000">
            <w:pPr>
              <w:pStyle w:val="TableParagraph"/>
              <w:ind w:left="105"/>
              <w:rPr>
                <w:rFonts w:ascii="Arial" w:hAnsi="Arial" w:cs="Arial"/>
                <w:b/>
                <w:spacing w:val="-4"/>
              </w:rPr>
            </w:pPr>
            <w:r w:rsidRPr="00F33BA4">
              <w:rPr>
                <w:rFonts w:ascii="Arial" w:hAnsi="Arial" w:cs="Arial"/>
                <w:b/>
                <w:bCs/>
              </w:rPr>
              <w:t>Perform sample storage</w:t>
            </w:r>
          </w:p>
        </w:tc>
        <w:tc>
          <w:tcPr>
            <w:tcW w:w="3729" w:type="dxa"/>
          </w:tcPr>
          <w:p w14:paraId="63971C0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Place sample in controlled environment storage area</w:t>
            </w:r>
          </w:p>
          <w:p w14:paraId="371A2DA0"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Monitor environmental condition of storage samples </w:t>
            </w:r>
          </w:p>
          <w:p w14:paraId="0255361C"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Monitor sample retention of storage samples</w:t>
            </w:r>
          </w:p>
          <w:p w14:paraId="1A0981A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Discard expired samples, if any. </w:t>
            </w:r>
          </w:p>
          <w:p w14:paraId="79BEAC78"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Maintain record of sample retention area</w:t>
            </w:r>
          </w:p>
        </w:tc>
        <w:tc>
          <w:tcPr>
            <w:tcW w:w="3784" w:type="dxa"/>
          </w:tcPr>
          <w:p w14:paraId="22EB642B" w14:textId="77777777" w:rsidR="00B576A0" w:rsidRPr="00F33BA4" w:rsidRDefault="00000000" w:rsidP="00B41FBA">
            <w:pPr>
              <w:numPr>
                <w:ilvl w:val="0"/>
                <w:numId w:val="5"/>
              </w:numPr>
              <w:spacing w:after="0" w:line="240" w:lineRule="auto"/>
              <w:ind w:left="385" w:hanging="229"/>
              <w:contextualSpacing/>
              <w:jc w:val="left"/>
              <w:rPr>
                <w:lang w:eastAsia="zh-CN"/>
              </w:rPr>
            </w:pPr>
            <w:r w:rsidRPr="00F33BA4">
              <w:rPr>
                <w:lang w:eastAsia="zh-CN"/>
              </w:rPr>
              <w:t>Introduction to Controlled Environment Storage</w:t>
            </w:r>
          </w:p>
          <w:p w14:paraId="3B6E80BD" w14:textId="77777777" w:rsidR="00B576A0" w:rsidRPr="00F33BA4" w:rsidRDefault="00000000" w:rsidP="00B41FBA">
            <w:pPr>
              <w:numPr>
                <w:ilvl w:val="0"/>
                <w:numId w:val="5"/>
              </w:numPr>
              <w:spacing w:after="0" w:line="240" w:lineRule="auto"/>
              <w:ind w:left="385" w:hanging="229"/>
              <w:contextualSpacing/>
              <w:jc w:val="left"/>
              <w:rPr>
                <w:lang w:eastAsia="zh-CN"/>
              </w:rPr>
            </w:pPr>
            <w:r w:rsidRPr="00F33BA4">
              <w:rPr>
                <w:lang w:eastAsia="zh-CN"/>
              </w:rPr>
              <w:t>Sample processing condition</w:t>
            </w:r>
          </w:p>
          <w:p w14:paraId="194DB891" w14:textId="77777777" w:rsidR="00B576A0" w:rsidRPr="00F33BA4" w:rsidRDefault="00000000" w:rsidP="00B41FBA">
            <w:pPr>
              <w:numPr>
                <w:ilvl w:val="0"/>
                <w:numId w:val="5"/>
              </w:numPr>
              <w:spacing w:after="0" w:line="240" w:lineRule="auto"/>
              <w:ind w:left="385" w:hanging="229"/>
              <w:contextualSpacing/>
              <w:jc w:val="left"/>
              <w:rPr>
                <w:lang w:eastAsia="zh-CN"/>
              </w:rPr>
            </w:pPr>
            <w:r w:rsidRPr="00F33BA4">
              <w:rPr>
                <w:lang w:eastAsia="zh-CN"/>
              </w:rPr>
              <w:t>Disposal and Retention of Sample</w:t>
            </w:r>
          </w:p>
          <w:p w14:paraId="5A2D45F7" w14:textId="77777777" w:rsidR="00B41FBA" w:rsidRPr="00F33BA4" w:rsidRDefault="00B41FBA">
            <w:pPr>
              <w:pStyle w:val="TableParagraph"/>
              <w:ind w:left="105"/>
              <w:rPr>
                <w:rFonts w:ascii="Arial" w:hAnsi="Arial" w:cs="Arial"/>
                <w:b/>
              </w:rPr>
            </w:pPr>
          </w:p>
          <w:p w14:paraId="55AE4759" w14:textId="7673F93B" w:rsidR="00B576A0" w:rsidRPr="00F33BA4" w:rsidRDefault="00000000">
            <w:pPr>
              <w:pStyle w:val="TableParagraph"/>
              <w:ind w:left="105"/>
              <w:rPr>
                <w:rFonts w:ascii="Arial" w:hAnsi="Arial" w:cs="Arial"/>
                <w:b/>
                <w:spacing w:val="-2"/>
              </w:rPr>
            </w:pPr>
            <w:r w:rsidRPr="00F33BA4">
              <w:rPr>
                <w:rFonts w:ascii="Arial" w:hAnsi="Arial" w:cs="Arial"/>
                <w:b/>
              </w:rPr>
              <w:t xml:space="preserve">Practical </w:t>
            </w:r>
            <w:r w:rsidRPr="00F33BA4">
              <w:rPr>
                <w:rFonts w:ascii="Arial" w:hAnsi="Arial" w:cs="Arial"/>
                <w:b/>
                <w:spacing w:val="-2"/>
              </w:rPr>
              <w:t>Activity</w:t>
            </w:r>
          </w:p>
          <w:p w14:paraId="15D70F55" w14:textId="77777777" w:rsidR="00B41FBA" w:rsidRPr="00F33BA4" w:rsidRDefault="00B41FBA">
            <w:pPr>
              <w:spacing w:after="0" w:line="240" w:lineRule="auto"/>
              <w:ind w:left="278" w:firstLine="0"/>
              <w:jc w:val="left"/>
              <w:rPr>
                <w:rFonts w:eastAsia="Calibri"/>
                <w:bCs/>
              </w:rPr>
            </w:pPr>
          </w:p>
          <w:p w14:paraId="19F415C6" w14:textId="6BED9E19" w:rsidR="00B576A0" w:rsidRPr="00F33BA4" w:rsidRDefault="00000000" w:rsidP="000A7DA1">
            <w:pPr>
              <w:spacing w:after="0" w:line="240" w:lineRule="auto"/>
              <w:ind w:left="151" w:firstLine="11"/>
              <w:jc w:val="left"/>
            </w:pPr>
            <w:r w:rsidRPr="00F33BA4">
              <w:rPr>
                <w:rFonts w:eastAsia="Calibri"/>
                <w:bCs/>
                <w:color w:val="000000" w:themeColor="text1"/>
              </w:rPr>
              <w:t>Make groups of students, under LAB supervisor students will store provided samples under controlled conditions and monitor retentions.</w:t>
            </w:r>
          </w:p>
        </w:tc>
        <w:tc>
          <w:tcPr>
            <w:tcW w:w="1984" w:type="dxa"/>
          </w:tcPr>
          <w:p w14:paraId="43F40ABF" w14:textId="77777777" w:rsidR="00B576A0" w:rsidRPr="00F33BA4" w:rsidRDefault="00000000">
            <w:pPr>
              <w:pStyle w:val="TableParagraph"/>
              <w:ind w:left="90" w:right="39"/>
              <w:jc w:val="right"/>
              <w:rPr>
                <w:rFonts w:ascii="Arial" w:hAnsi="Arial" w:cs="Arial"/>
                <w:spacing w:val="-2"/>
              </w:rPr>
            </w:pPr>
            <w:r w:rsidRPr="00F33BA4">
              <w:rPr>
                <w:rFonts w:ascii="Arial" w:hAnsi="Arial" w:cs="Arial"/>
                <w:spacing w:val="-2"/>
              </w:rPr>
              <w:t>Theory: 2Hrs. Practical: 6Hrs.</w:t>
            </w:r>
          </w:p>
          <w:p w14:paraId="044D159C" w14:textId="77777777" w:rsidR="00B576A0" w:rsidRPr="00F33BA4" w:rsidRDefault="00000000">
            <w:pPr>
              <w:pStyle w:val="TableParagraph"/>
              <w:ind w:left="90" w:right="39"/>
              <w:jc w:val="right"/>
              <w:rPr>
                <w:rFonts w:ascii="Arial" w:hAnsi="Arial" w:cs="Arial"/>
                <w:spacing w:val="-2"/>
              </w:rPr>
            </w:pPr>
            <w:r w:rsidRPr="00F33BA4">
              <w:rPr>
                <w:rFonts w:ascii="Arial" w:hAnsi="Arial" w:cs="Arial"/>
                <w:spacing w:val="-2"/>
              </w:rPr>
              <w:t>Total: 8Hrs.</w:t>
            </w:r>
          </w:p>
        </w:tc>
        <w:tc>
          <w:tcPr>
            <w:tcW w:w="1985" w:type="dxa"/>
          </w:tcPr>
          <w:p w14:paraId="1C42BB72" w14:textId="77777777" w:rsidR="00B576A0" w:rsidRPr="00F33BA4" w:rsidRDefault="00000000">
            <w:pPr>
              <w:pStyle w:val="ListParagraph"/>
              <w:numPr>
                <w:ilvl w:val="0"/>
                <w:numId w:val="9"/>
              </w:numPr>
              <w:spacing w:after="0" w:line="240" w:lineRule="auto"/>
              <w:ind w:left="270" w:hanging="180"/>
              <w:jc w:val="left"/>
            </w:pPr>
            <w:r w:rsidRPr="00F33BA4">
              <w:t>Refrigerator</w:t>
            </w:r>
          </w:p>
          <w:p w14:paraId="471DB99D" w14:textId="77777777" w:rsidR="00B576A0" w:rsidRPr="00F33BA4" w:rsidRDefault="00000000">
            <w:pPr>
              <w:pStyle w:val="ListParagraph"/>
              <w:numPr>
                <w:ilvl w:val="0"/>
                <w:numId w:val="9"/>
              </w:numPr>
              <w:spacing w:after="0" w:line="240" w:lineRule="auto"/>
              <w:ind w:left="270" w:hanging="180"/>
              <w:jc w:val="left"/>
            </w:pPr>
            <w:r w:rsidRPr="00F33BA4">
              <w:t>Hygrometer</w:t>
            </w:r>
          </w:p>
          <w:p w14:paraId="5A669486" w14:textId="77777777" w:rsidR="00B576A0" w:rsidRPr="00F33BA4" w:rsidRDefault="00000000">
            <w:pPr>
              <w:pStyle w:val="ListParagraph"/>
              <w:numPr>
                <w:ilvl w:val="0"/>
                <w:numId w:val="9"/>
              </w:numPr>
              <w:spacing w:after="0" w:line="240" w:lineRule="auto"/>
              <w:ind w:left="270" w:hanging="180"/>
              <w:jc w:val="left"/>
            </w:pPr>
            <w:r w:rsidRPr="00F33BA4">
              <w:t>PH Meter</w:t>
            </w:r>
          </w:p>
          <w:p w14:paraId="2C5CC660" w14:textId="77777777" w:rsidR="00B576A0" w:rsidRPr="00F33BA4" w:rsidRDefault="00000000">
            <w:pPr>
              <w:pStyle w:val="ListParagraph"/>
              <w:numPr>
                <w:ilvl w:val="0"/>
                <w:numId w:val="9"/>
              </w:numPr>
              <w:spacing w:after="0" w:line="240" w:lineRule="auto"/>
              <w:ind w:left="270" w:hanging="180"/>
              <w:jc w:val="left"/>
            </w:pPr>
            <w:r w:rsidRPr="00F33BA4">
              <w:t>Thermometer / humidity meter</w:t>
            </w:r>
          </w:p>
          <w:p w14:paraId="7E3327B7" w14:textId="1B3F8719" w:rsidR="00B576A0" w:rsidRPr="00F33BA4" w:rsidRDefault="00000000">
            <w:pPr>
              <w:pStyle w:val="ListParagraph"/>
              <w:numPr>
                <w:ilvl w:val="0"/>
                <w:numId w:val="9"/>
              </w:numPr>
              <w:spacing w:after="0" w:line="240" w:lineRule="auto"/>
              <w:ind w:left="270" w:hanging="180"/>
              <w:jc w:val="left"/>
            </w:pPr>
            <w:r w:rsidRPr="00F33BA4">
              <w:t xml:space="preserve">Sample </w:t>
            </w:r>
            <w:r w:rsidR="00B41FBA" w:rsidRPr="00F33BA4">
              <w:t>Retention Logbook</w:t>
            </w:r>
          </w:p>
          <w:p w14:paraId="0B878554" w14:textId="55AD7E29" w:rsidR="00B576A0" w:rsidRPr="00F33BA4" w:rsidRDefault="00B41FBA">
            <w:pPr>
              <w:pStyle w:val="ListParagraph"/>
              <w:numPr>
                <w:ilvl w:val="0"/>
                <w:numId w:val="9"/>
              </w:numPr>
              <w:spacing w:after="0" w:line="240" w:lineRule="auto"/>
              <w:ind w:left="270" w:hanging="180"/>
              <w:jc w:val="left"/>
            </w:pPr>
            <w:r w:rsidRPr="00F33BA4">
              <w:t>PPEs</w:t>
            </w:r>
          </w:p>
          <w:p w14:paraId="6912A614" w14:textId="0ED78FFA" w:rsidR="00B576A0" w:rsidRPr="00F33BA4" w:rsidRDefault="00B41FBA">
            <w:pPr>
              <w:pStyle w:val="ListParagraph"/>
              <w:numPr>
                <w:ilvl w:val="0"/>
                <w:numId w:val="9"/>
              </w:numPr>
              <w:spacing w:after="0" w:line="240" w:lineRule="auto"/>
              <w:ind w:left="270" w:hanging="180"/>
              <w:jc w:val="left"/>
              <w:rPr>
                <w:rStyle w:val="Strong"/>
                <w:b w:val="0"/>
                <w:bCs w:val="0"/>
              </w:rPr>
            </w:pPr>
            <w:r w:rsidRPr="00F33BA4">
              <w:t>Container</w:t>
            </w:r>
          </w:p>
        </w:tc>
        <w:tc>
          <w:tcPr>
            <w:tcW w:w="1549" w:type="dxa"/>
          </w:tcPr>
          <w:p w14:paraId="0B7A40CF" w14:textId="77777777" w:rsidR="00B576A0" w:rsidRPr="00F33BA4" w:rsidRDefault="00000000">
            <w:pPr>
              <w:pStyle w:val="ListParagraph"/>
              <w:numPr>
                <w:ilvl w:val="0"/>
                <w:numId w:val="3"/>
              </w:numPr>
              <w:spacing w:after="0" w:line="240" w:lineRule="auto"/>
              <w:ind w:hanging="115"/>
              <w:jc w:val="left"/>
            </w:pPr>
            <w:r w:rsidRPr="00F33BA4">
              <w:rPr>
                <w:color w:val="000000"/>
              </w:rPr>
              <w:t>Classroom</w:t>
            </w:r>
          </w:p>
          <w:p w14:paraId="6C14FC1F" w14:textId="77777777" w:rsidR="00B576A0" w:rsidRPr="00F33BA4" w:rsidRDefault="00000000">
            <w:pPr>
              <w:pStyle w:val="ListParagraph"/>
              <w:numPr>
                <w:ilvl w:val="0"/>
                <w:numId w:val="3"/>
              </w:numPr>
              <w:spacing w:after="0" w:line="240" w:lineRule="auto"/>
              <w:ind w:hanging="115"/>
              <w:jc w:val="left"/>
            </w:pPr>
            <w:r w:rsidRPr="00F33BA4">
              <w:rPr>
                <w:color w:val="000000"/>
              </w:rPr>
              <w:t>Lab</w:t>
            </w:r>
          </w:p>
        </w:tc>
      </w:tr>
    </w:tbl>
    <w:p w14:paraId="093F61A7" w14:textId="77777777" w:rsidR="00B41FBA" w:rsidRPr="00F33BA4" w:rsidRDefault="00B41FBA" w:rsidP="00B41FBA">
      <w:pPr>
        <w:pStyle w:val="Heading3"/>
        <w:ind w:left="540" w:firstLine="0"/>
        <w:rPr>
          <w:sz w:val="22"/>
          <w:szCs w:val="22"/>
        </w:rPr>
      </w:pPr>
      <w:bookmarkStart w:id="42" w:name="_vvmz5smo5pqo" w:colFirst="0" w:colLast="0"/>
      <w:bookmarkStart w:id="43" w:name="_x92ro05xicvn" w:colFirst="0" w:colLast="0"/>
      <w:bookmarkStart w:id="44" w:name="_xdo0londweoy" w:colFirst="0" w:colLast="0"/>
      <w:bookmarkStart w:id="45" w:name="_qr3rxsaxp4da" w:colFirst="0" w:colLast="0"/>
      <w:bookmarkStart w:id="46" w:name="_ecpn1j202zu3" w:colFirst="0" w:colLast="0"/>
      <w:bookmarkStart w:id="47" w:name="_Toc215951445"/>
      <w:bookmarkEnd w:id="42"/>
      <w:bookmarkEnd w:id="43"/>
      <w:bookmarkEnd w:id="44"/>
      <w:bookmarkEnd w:id="45"/>
      <w:bookmarkEnd w:id="46"/>
    </w:p>
    <w:p w14:paraId="322BBA9A" w14:textId="6BA6FFEC" w:rsidR="00B41FBA" w:rsidRPr="00F33BA4" w:rsidRDefault="00E02DE4" w:rsidP="00B41FBA">
      <w:pPr>
        <w:pStyle w:val="Heading3"/>
        <w:numPr>
          <w:ilvl w:val="1"/>
          <w:numId w:val="2"/>
        </w:numPr>
        <w:ind w:left="540"/>
        <w:rPr>
          <w:sz w:val="22"/>
          <w:szCs w:val="22"/>
        </w:rPr>
      </w:pPr>
      <w:r>
        <w:rPr>
          <w:sz w:val="22"/>
          <w:szCs w:val="22"/>
        </w:rPr>
        <w:t>0712EPT10</w:t>
      </w:r>
      <w:r w:rsidRPr="00F33BA4">
        <w:rPr>
          <w:sz w:val="22"/>
          <w:szCs w:val="22"/>
        </w:rPr>
        <w:t>03 Maintain Laboratory Readiness</w:t>
      </w:r>
      <w:bookmarkStart w:id="48" w:name="_Toc197317278"/>
      <w:bookmarkStart w:id="49" w:name="_Toc214278929"/>
      <w:bookmarkStart w:id="50" w:name="_Toc214187544"/>
      <w:bookmarkEnd w:id="47"/>
    </w:p>
    <w:p w14:paraId="36A1A8E7" w14:textId="28B9E77E" w:rsidR="00B576A0" w:rsidRPr="00F33BA4" w:rsidRDefault="00B41FBA">
      <w:pPr>
        <w:spacing w:line="240" w:lineRule="auto"/>
        <w:ind w:left="180" w:right="270"/>
        <w:rPr>
          <w:color w:val="0D0D0D"/>
        </w:rPr>
      </w:pPr>
      <w:r w:rsidRPr="00F33BA4">
        <w:rPr>
          <w:b/>
        </w:rPr>
        <w:t>Objective:</w:t>
      </w:r>
      <w:r w:rsidRPr="00F33BA4">
        <w:rPr>
          <w:bCs/>
        </w:rPr>
        <w:t xml:space="preserve"> This module covers skills and knowledge required </w:t>
      </w:r>
      <w:r w:rsidRPr="00F33BA4">
        <w:rPr>
          <w:color w:val="0D0D0D"/>
        </w:rPr>
        <w:t xml:space="preserve">for a trainee to be competent to prepare and maintain the laboratory for routine work. It includes checking equipment and materials, ensuring cleanliness, maintaining safety measures, and verifying that all systems are functional and ready for use. </w:t>
      </w:r>
    </w:p>
    <w:p w14:paraId="72D97830" w14:textId="77777777" w:rsidR="00B576A0" w:rsidRPr="00F33BA4" w:rsidRDefault="00000000" w:rsidP="00B41FBA">
      <w:pPr>
        <w:spacing w:after="0" w:line="240" w:lineRule="auto"/>
        <w:ind w:left="180" w:right="270"/>
        <w:jc w:val="center"/>
        <w:rPr>
          <w:b/>
        </w:rPr>
      </w:pPr>
      <w:r w:rsidRPr="00F33BA4">
        <w:rPr>
          <w:b/>
        </w:rPr>
        <w:t xml:space="preserve">Duration: 35Hours    </w:t>
      </w:r>
      <w:r w:rsidRPr="00F33BA4">
        <w:rPr>
          <w:b/>
        </w:rPr>
        <w:tab/>
        <w:t>Theory: 5 Hours</w:t>
      </w:r>
      <w:r w:rsidRPr="00F33BA4">
        <w:rPr>
          <w:b/>
        </w:rPr>
        <w:tab/>
        <w:t xml:space="preserve">          Practice: 30 Hours</w:t>
      </w:r>
    </w:p>
    <w:tbl>
      <w:tblPr>
        <w:tblW w:w="15394"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7"/>
        <w:gridCol w:w="3664"/>
        <w:gridCol w:w="3849"/>
        <w:gridCol w:w="2126"/>
        <w:gridCol w:w="1843"/>
        <w:gridCol w:w="1785"/>
      </w:tblGrid>
      <w:tr w:rsidR="00B576A0" w:rsidRPr="00F33BA4" w14:paraId="7382C3E0" w14:textId="77777777" w:rsidTr="004C5157">
        <w:trPr>
          <w:trHeight w:val="575"/>
        </w:trPr>
        <w:tc>
          <w:tcPr>
            <w:tcW w:w="2127" w:type="dxa"/>
            <w:tcBorders>
              <w:top w:val="single" w:sz="4" w:space="0" w:color="000000"/>
              <w:left w:val="single" w:sz="4" w:space="0" w:color="000000"/>
              <w:bottom w:val="single" w:sz="4" w:space="0" w:color="000000"/>
              <w:right w:val="single" w:sz="4" w:space="0" w:color="000000"/>
            </w:tcBorders>
            <w:hideMark/>
          </w:tcPr>
          <w:p w14:paraId="1BE4B436" w14:textId="77777777" w:rsidR="00B576A0" w:rsidRPr="00F33BA4" w:rsidRDefault="00000000" w:rsidP="004C5157">
            <w:pPr>
              <w:spacing w:after="0" w:line="240" w:lineRule="auto"/>
              <w:ind w:left="0" w:firstLine="0"/>
              <w:jc w:val="center"/>
              <w:rPr>
                <w:b/>
                <w:bCs/>
              </w:rPr>
            </w:pPr>
            <w:r w:rsidRPr="00F33BA4">
              <w:rPr>
                <w:b/>
                <w:bCs/>
                <w:color w:val="000000"/>
              </w:rPr>
              <w:t>Learning Unit</w:t>
            </w:r>
          </w:p>
        </w:tc>
        <w:tc>
          <w:tcPr>
            <w:tcW w:w="3664" w:type="dxa"/>
            <w:tcBorders>
              <w:top w:val="single" w:sz="4" w:space="0" w:color="000000"/>
              <w:left w:val="single" w:sz="4" w:space="0" w:color="000000"/>
              <w:bottom w:val="single" w:sz="4" w:space="0" w:color="000000"/>
              <w:right w:val="single" w:sz="4" w:space="0" w:color="000000"/>
            </w:tcBorders>
            <w:hideMark/>
          </w:tcPr>
          <w:p w14:paraId="2FE24F50" w14:textId="56C3C422" w:rsidR="00B576A0" w:rsidRPr="00F33BA4" w:rsidRDefault="00000000" w:rsidP="004C5157">
            <w:pPr>
              <w:spacing w:after="0" w:line="240" w:lineRule="auto"/>
              <w:ind w:left="0" w:firstLine="0"/>
              <w:jc w:val="center"/>
              <w:rPr>
                <w:b/>
              </w:rPr>
            </w:pPr>
            <w:r w:rsidRPr="00F33BA4">
              <w:rPr>
                <w:b/>
                <w:bCs/>
                <w:color w:val="000000"/>
              </w:rPr>
              <w:t>Learning Outcomes</w:t>
            </w:r>
          </w:p>
        </w:tc>
        <w:tc>
          <w:tcPr>
            <w:tcW w:w="3849" w:type="dxa"/>
            <w:tcBorders>
              <w:top w:val="single" w:sz="4" w:space="0" w:color="000000"/>
              <w:left w:val="single" w:sz="4" w:space="0" w:color="000000"/>
              <w:bottom w:val="single" w:sz="4" w:space="0" w:color="000000"/>
              <w:right w:val="single" w:sz="4" w:space="0" w:color="000000"/>
            </w:tcBorders>
            <w:hideMark/>
          </w:tcPr>
          <w:p w14:paraId="180985C9" w14:textId="77777777" w:rsidR="00B576A0" w:rsidRPr="00F33BA4" w:rsidRDefault="00000000" w:rsidP="004C5157">
            <w:pPr>
              <w:spacing w:after="0" w:line="240" w:lineRule="auto"/>
              <w:ind w:left="0" w:firstLine="0"/>
              <w:jc w:val="center"/>
              <w:rPr>
                <w:b/>
              </w:rPr>
            </w:pPr>
            <w:r w:rsidRPr="00F33BA4">
              <w:rPr>
                <w:b/>
                <w:bCs/>
                <w:color w:val="000000"/>
              </w:rPr>
              <w:t>Learning Elements</w:t>
            </w:r>
          </w:p>
        </w:tc>
        <w:tc>
          <w:tcPr>
            <w:tcW w:w="2126" w:type="dxa"/>
            <w:tcBorders>
              <w:top w:val="single" w:sz="4" w:space="0" w:color="000000"/>
              <w:left w:val="single" w:sz="4" w:space="0" w:color="000000"/>
              <w:bottom w:val="single" w:sz="4" w:space="0" w:color="000000"/>
              <w:right w:val="single" w:sz="4" w:space="0" w:color="000000"/>
            </w:tcBorders>
            <w:hideMark/>
          </w:tcPr>
          <w:p w14:paraId="405E1BB4" w14:textId="77777777" w:rsidR="00B576A0" w:rsidRPr="00F33BA4" w:rsidRDefault="00000000" w:rsidP="004C5157">
            <w:pPr>
              <w:spacing w:after="0" w:line="240" w:lineRule="auto"/>
              <w:ind w:left="0" w:firstLine="0"/>
              <w:jc w:val="center"/>
              <w:rPr>
                <w:b/>
              </w:rPr>
            </w:pPr>
            <w:r w:rsidRPr="00F33BA4">
              <w:rPr>
                <w:b/>
                <w:bCs/>
                <w:color w:val="000000"/>
              </w:rPr>
              <w:t>Duration</w:t>
            </w:r>
          </w:p>
        </w:tc>
        <w:tc>
          <w:tcPr>
            <w:tcW w:w="1843" w:type="dxa"/>
            <w:tcBorders>
              <w:top w:val="single" w:sz="4" w:space="0" w:color="000000"/>
              <w:left w:val="single" w:sz="4" w:space="0" w:color="000000"/>
              <w:bottom w:val="single" w:sz="4" w:space="0" w:color="000000"/>
              <w:right w:val="single" w:sz="4" w:space="0" w:color="000000"/>
            </w:tcBorders>
            <w:hideMark/>
          </w:tcPr>
          <w:p w14:paraId="75599E41" w14:textId="7F4EBC3E" w:rsidR="00B576A0" w:rsidRPr="00F33BA4" w:rsidRDefault="004C5157" w:rsidP="004C5157">
            <w:pPr>
              <w:spacing w:after="0" w:line="240" w:lineRule="auto"/>
              <w:ind w:left="0" w:firstLine="0"/>
              <w:jc w:val="center"/>
              <w:rPr>
                <w:b/>
              </w:rPr>
            </w:pPr>
            <w:r w:rsidRPr="00F33BA4">
              <w:rPr>
                <w:b/>
                <w:spacing w:val="-2"/>
              </w:rPr>
              <w:t>Materials Required</w:t>
            </w:r>
          </w:p>
        </w:tc>
        <w:tc>
          <w:tcPr>
            <w:tcW w:w="1785" w:type="dxa"/>
            <w:tcBorders>
              <w:top w:val="single" w:sz="4" w:space="0" w:color="000000"/>
              <w:left w:val="single" w:sz="4" w:space="0" w:color="000000"/>
              <w:bottom w:val="single" w:sz="4" w:space="0" w:color="000000"/>
              <w:right w:val="single" w:sz="4" w:space="0" w:color="000000"/>
            </w:tcBorders>
            <w:hideMark/>
          </w:tcPr>
          <w:p w14:paraId="0A1929F7" w14:textId="77777777" w:rsidR="00B576A0" w:rsidRPr="00F33BA4" w:rsidRDefault="00000000" w:rsidP="004C5157">
            <w:pPr>
              <w:pStyle w:val="NormalWeb"/>
              <w:spacing w:before="0" w:beforeAutospacing="0" w:after="0" w:afterAutospacing="0"/>
              <w:ind w:left="2" w:firstLine="347"/>
              <w:jc w:val="center"/>
              <w:rPr>
                <w:rFonts w:ascii="Arial" w:hAnsi="Arial" w:cs="Arial"/>
                <w:sz w:val="22"/>
                <w:szCs w:val="22"/>
              </w:rPr>
            </w:pPr>
            <w:r w:rsidRPr="00F33BA4">
              <w:rPr>
                <w:rFonts w:ascii="Arial" w:hAnsi="Arial" w:cs="Arial"/>
                <w:b/>
                <w:bCs/>
                <w:color w:val="000000"/>
                <w:sz w:val="22"/>
                <w:szCs w:val="22"/>
              </w:rPr>
              <w:t>Learning</w:t>
            </w:r>
          </w:p>
          <w:p w14:paraId="026B9012" w14:textId="77777777" w:rsidR="00B576A0" w:rsidRPr="00F33BA4" w:rsidRDefault="00000000" w:rsidP="004C5157">
            <w:pPr>
              <w:pStyle w:val="TableParagraph"/>
              <w:ind w:left="565" w:hanging="195"/>
              <w:jc w:val="center"/>
              <w:rPr>
                <w:b/>
              </w:rPr>
            </w:pPr>
            <w:r w:rsidRPr="00F33BA4">
              <w:rPr>
                <w:b/>
                <w:bCs/>
                <w:color w:val="000000"/>
              </w:rPr>
              <w:t>Place</w:t>
            </w:r>
          </w:p>
        </w:tc>
      </w:tr>
      <w:tr w:rsidR="00B576A0" w:rsidRPr="00F33BA4" w14:paraId="1039ACF2" w14:textId="77777777" w:rsidTr="004C5157">
        <w:trPr>
          <w:trHeight w:val="20"/>
        </w:trPr>
        <w:tc>
          <w:tcPr>
            <w:tcW w:w="2127" w:type="dxa"/>
            <w:tcBorders>
              <w:top w:val="single" w:sz="4" w:space="0" w:color="000000"/>
              <w:left w:val="single" w:sz="4" w:space="0" w:color="000000"/>
              <w:bottom w:val="single" w:sz="4" w:space="0" w:color="000000"/>
              <w:right w:val="single" w:sz="4" w:space="0" w:color="000000"/>
            </w:tcBorders>
            <w:hideMark/>
          </w:tcPr>
          <w:p w14:paraId="7AA15133" w14:textId="77777777" w:rsidR="00B576A0" w:rsidRPr="00F33BA4" w:rsidRDefault="00000000" w:rsidP="00B41FBA">
            <w:pPr>
              <w:pStyle w:val="TableParagraph"/>
              <w:ind w:left="105"/>
              <w:rPr>
                <w:rFonts w:ascii="Arial" w:hAnsi="Arial" w:cs="Arial"/>
                <w:b/>
              </w:rPr>
            </w:pPr>
            <w:r w:rsidRPr="00F33BA4">
              <w:rPr>
                <w:rFonts w:ascii="Arial" w:hAnsi="Arial" w:cs="Arial"/>
                <w:b/>
              </w:rPr>
              <w:t>LU1.</w:t>
            </w:r>
            <w:r w:rsidRPr="00F33BA4">
              <w:tab/>
            </w:r>
            <w:r w:rsidRPr="00F33BA4">
              <w:rPr>
                <w:rFonts w:ascii="Arial" w:hAnsi="Arial" w:cs="Arial"/>
                <w:b/>
              </w:rPr>
              <w:t> </w:t>
            </w:r>
          </w:p>
          <w:p w14:paraId="19B506CB" w14:textId="77777777" w:rsidR="00B576A0" w:rsidRPr="00F33BA4" w:rsidRDefault="00000000" w:rsidP="00B41FBA">
            <w:pPr>
              <w:pStyle w:val="TableParagraph"/>
              <w:ind w:left="105"/>
              <w:rPr>
                <w:rFonts w:ascii="Arial" w:hAnsi="Arial" w:cs="Arial"/>
                <w:b/>
              </w:rPr>
            </w:pPr>
            <w:r w:rsidRPr="00F33BA4">
              <w:rPr>
                <w:rFonts w:ascii="Arial" w:hAnsi="Arial" w:cs="Arial"/>
                <w:b/>
              </w:rPr>
              <w:t>Perform cleaning of glassware</w:t>
            </w:r>
          </w:p>
        </w:tc>
        <w:tc>
          <w:tcPr>
            <w:tcW w:w="3664" w:type="dxa"/>
            <w:tcBorders>
              <w:top w:val="single" w:sz="4" w:space="0" w:color="000000"/>
              <w:left w:val="single" w:sz="4" w:space="0" w:color="000000"/>
              <w:bottom w:val="single" w:sz="4" w:space="0" w:color="000000"/>
              <w:right w:val="single" w:sz="4" w:space="0" w:color="000000"/>
            </w:tcBorders>
            <w:hideMark/>
          </w:tcPr>
          <w:p w14:paraId="50D25790"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Identify types of glassware</w:t>
            </w:r>
          </w:p>
          <w:p w14:paraId="30760388"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Collect materials for cleaning as per requirement</w:t>
            </w:r>
          </w:p>
          <w:p w14:paraId="3A72588A"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Apply PPEs as per standards</w:t>
            </w:r>
          </w:p>
          <w:p w14:paraId="4FBB81B2"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Perform washing of glassware as per work instruction</w:t>
            </w:r>
          </w:p>
          <w:p w14:paraId="676B6227"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Perform drying of glassware as per requirement</w:t>
            </w:r>
          </w:p>
          <w:p w14:paraId="1DA15FDE"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Store clean glassware</w:t>
            </w:r>
          </w:p>
          <w:p w14:paraId="52E77820"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Maintain record</w:t>
            </w:r>
          </w:p>
          <w:p w14:paraId="14F85179" w14:textId="77777777" w:rsidR="00B576A0" w:rsidRPr="00F33BA4" w:rsidRDefault="00B576A0" w:rsidP="00B41FBA">
            <w:pPr>
              <w:spacing w:after="0" w:line="240" w:lineRule="auto"/>
              <w:jc w:val="left"/>
              <w:rPr>
                <w:lang w:val="en-GB" w:eastAsia="zh-CN"/>
              </w:rPr>
            </w:pPr>
          </w:p>
        </w:tc>
        <w:tc>
          <w:tcPr>
            <w:tcW w:w="3849" w:type="dxa"/>
            <w:tcBorders>
              <w:top w:val="single" w:sz="4" w:space="0" w:color="000000"/>
              <w:left w:val="single" w:sz="4" w:space="0" w:color="000000"/>
              <w:bottom w:val="single" w:sz="4" w:space="0" w:color="000000"/>
              <w:right w:val="single" w:sz="4" w:space="0" w:color="000000"/>
            </w:tcBorders>
          </w:tcPr>
          <w:p w14:paraId="155A4D60"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Types and uses of laboratory glassware</w:t>
            </w:r>
          </w:p>
          <w:p w14:paraId="44571B1D"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PPE usage and safety standards</w:t>
            </w:r>
          </w:p>
          <w:p w14:paraId="5CB80D10"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Techniques of Cleaning, drying, and storing glassware</w:t>
            </w:r>
          </w:p>
          <w:p w14:paraId="1BD9FD60" w14:textId="77777777" w:rsidR="00B576A0" w:rsidRPr="00F33BA4" w:rsidRDefault="00B576A0">
            <w:pPr>
              <w:pStyle w:val="NormalWeb"/>
              <w:spacing w:before="0" w:beforeAutospacing="0" w:after="0" w:afterAutospacing="0"/>
              <w:rPr>
                <w:rFonts w:ascii="Arial" w:hAnsi="Arial" w:cs="Arial"/>
                <w:color w:val="000000" w:themeColor="text1"/>
                <w:sz w:val="22"/>
                <w:szCs w:val="22"/>
              </w:rPr>
            </w:pPr>
          </w:p>
          <w:p w14:paraId="14DA0832" w14:textId="77777777" w:rsidR="00B576A0" w:rsidRPr="00F33BA4" w:rsidRDefault="00000000">
            <w:pPr>
              <w:pStyle w:val="NormalWeb"/>
              <w:spacing w:before="0" w:beforeAutospacing="0" w:after="0" w:afterAutospacing="0"/>
              <w:ind w:left="160"/>
              <w:rPr>
                <w:rFonts w:ascii="Arial" w:hAnsi="Arial" w:cs="Arial"/>
                <w:b/>
                <w:bCs/>
                <w:color w:val="000000" w:themeColor="text1"/>
                <w:sz w:val="22"/>
                <w:szCs w:val="22"/>
              </w:rPr>
            </w:pPr>
            <w:r w:rsidRPr="00F33BA4">
              <w:rPr>
                <w:rFonts w:ascii="Arial" w:hAnsi="Arial" w:cs="Arial"/>
                <w:b/>
                <w:bCs/>
                <w:color w:val="000000" w:themeColor="text1"/>
                <w:sz w:val="22"/>
                <w:szCs w:val="22"/>
              </w:rPr>
              <w:t>Practical Activity</w:t>
            </w:r>
          </w:p>
          <w:p w14:paraId="0198457C" w14:textId="77777777" w:rsidR="00B41FBA" w:rsidRPr="00F33BA4" w:rsidRDefault="00B41FBA" w:rsidP="000A7DA1">
            <w:pPr>
              <w:spacing w:after="0" w:line="240" w:lineRule="auto"/>
              <w:ind w:left="162" w:firstLine="0"/>
              <w:jc w:val="left"/>
              <w:rPr>
                <w:rFonts w:eastAsia="Calibri"/>
                <w:bCs/>
                <w:color w:val="000000" w:themeColor="text1"/>
              </w:rPr>
            </w:pPr>
          </w:p>
          <w:p w14:paraId="0B79221C" w14:textId="39BF792B" w:rsidR="00B576A0" w:rsidRPr="00F33BA4" w:rsidRDefault="00000000" w:rsidP="000A7DA1">
            <w:pPr>
              <w:spacing w:after="0" w:line="240" w:lineRule="auto"/>
              <w:ind w:left="162" w:firstLine="0"/>
              <w:jc w:val="left"/>
              <w:rPr>
                <w:bCs/>
                <w:color w:val="000000" w:themeColor="text1"/>
              </w:rPr>
            </w:pPr>
            <w:r w:rsidRPr="00F33BA4">
              <w:rPr>
                <w:rFonts w:eastAsia="Calibri"/>
                <w:bCs/>
                <w:color w:val="000000" w:themeColor="text1"/>
              </w:rPr>
              <w:t>Perform washing, drying and storage a set of common laboratory glassware. Maintain a cleaning log for all handled glassware</w:t>
            </w:r>
          </w:p>
        </w:tc>
        <w:tc>
          <w:tcPr>
            <w:tcW w:w="2126" w:type="dxa"/>
            <w:tcBorders>
              <w:top w:val="single" w:sz="4" w:space="0" w:color="000000"/>
              <w:left w:val="single" w:sz="4" w:space="0" w:color="000000"/>
              <w:bottom w:val="single" w:sz="4" w:space="0" w:color="000000"/>
              <w:right w:val="single" w:sz="4" w:space="0" w:color="000000"/>
            </w:tcBorders>
            <w:hideMark/>
          </w:tcPr>
          <w:p w14:paraId="1D462632" w14:textId="0D44A67A" w:rsidR="00B41FBA" w:rsidRPr="00F33BA4" w:rsidRDefault="00B41FBA" w:rsidP="00B41FBA">
            <w:pPr>
              <w:pStyle w:val="TableParagraph"/>
              <w:ind w:left="90" w:right="39"/>
              <w:jc w:val="right"/>
              <w:rPr>
                <w:rFonts w:ascii="Arial" w:hAnsi="Arial" w:cs="Arial"/>
                <w:spacing w:val="-2"/>
              </w:rPr>
            </w:pPr>
            <w:r w:rsidRPr="00F33BA4">
              <w:rPr>
                <w:rFonts w:ascii="Arial" w:hAnsi="Arial" w:cs="Arial"/>
                <w:spacing w:val="-2"/>
              </w:rPr>
              <w:t>Theory: 01Hrs. Practical: 06Hrs.</w:t>
            </w:r>
          </w:p>
          <w:p w14:paraId="6075CC4E" w14:textId="2CAFC852" w:rsidR="00B41FBA" w:rsidRPr="00F33BA4" w:rsidRDefault="00B41FBA" w:rsidP="00B41FBA">
            <w:pPr>
              <w:pStyle w:val="NormalWeb"/>
              <w:spacing w:before="0" w:beforeAutospacing="0" w:after="0" w:afterAutospacing="0"/>
              <w:ind w:right="142"/>
              <w:jc w:val="right"/>
              <w:rPr>
                <w:rFonts w:ascii="Arial" w:hAnsi="Arial" w:cs="Arial"/>
                <w:color w:val="000000" w:themeColor="text1"/>
                <w:sz w:val="22"/>
                <w:szCs w:val="22"/>
              </w:rPr>
            </w:pPr>
            <w:r w:rsidRPr="00F33BA4">
              <w:rPr>
                <w:rFonts w:ascii="Arial" w:hAnsi="Arial" w:cs="Arial"/>
                <w:spacing w:val="-2"/>
                <w:sz w:val="22"/>
                <w:szCs w:val="22"/>
              </w:rPr>
              <w:t>Total: 07Hrs</w:t>
            </w:r>
          </w:p>
          <w:p w14:paraId="03AC0ED2" w14:textId="77777777" w:rsidR="00B41FBA" w:rsidRPr="00F33BA4" w:rsidRDefault="00B41FBA">
            <w:pPr>
              <w:pStyle w:val="NormalWeb"/>
              <w:spacing w:before="0" w:beforeAutospacing="0" w:after="0" w:afterAutospacing="0"/>
              <w:ind w:right="142"/>
              <w:jc w:val="right"/>
              <w:rPr>
                <w:rFonts w:ascii="Arial" w:hAnsi="Arial" w:cs="Arial"/>
                <w:color w:val="000000" w:themeColor="text1"/>
                <w:sz w:val="22"/>
                <w:szCs w:val="22"/>
              </w:rPr>
            </w:pPr>
          </w:p>
          <w:p w14:paraId="61BFFC7D" w14:textId="77777777" w:rsidR="00B41FBA" w:rsidRPr="00F33BA4" w:rsidRDefault="00B41FBA">
            <w:pPr>
              <w:pStyle w:val="NormalWeb"/>
              <w:spacing w:before="0" w:beforeAutospacing="0" w:after="0" w:afterAutospacing="0"/>
              <w:ind w:right="142"/>
              <w:jc w:val="right"/>
              <w:rPr>
                <w:rFonts w:ascii="Arial" w:hAnsi="Arial" w:cs="Arial"/>
                <w:color w:val="000000" w:themeColor="text1"/>
                <w:sz w:val="22"/>
                <w:szCs w:val="22"/>
              </w:rPr>
            </w:pPr>
          </w:p>
          <w:p w14:paraId="71E8AA42" w14:textId="6EA4BB97" w:rsidR="00B576A0" w:rsidRPr="00F33BA4" w:rsidRDefault="00B576A0">
            <w:pPr>
              <w:spacing w:after="0" w:line="240" w:lineRule="auto"/>
              <w:ind w:left="0" w:right="142" w:firstLine="0"/>
              <w:jc w:val="right"/>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05D89AB8"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Drying Oven</w:t>
            </w:r>
          </w:p>
          <w:p w14:paraId="61B4385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Beakers</w:t>
            </w:r>
          </w:p>
          <w:p w14:paraId="59E17376"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Flasks</w:t>
            </w:r>
          </w:p>
          <w:p w14:paraId="39174F42"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Cylinders</w:t>
            </w:r>
          </w:p>
          <w:p w14:paraId="4E486533"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Methanol / Acetone</w:t>
            </w:r>
          </w:p>
          <w:p w14:paraId="4A5F47A5"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Test tubes </w:t>
            </w:r>
          </w:p>
          <w:p w14:paraId="444C50E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Bottle wash brushes</w:t>
            </w:r>
          </w:p>
          <w:p w14:paraId="3EC9284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Detergents </w:t>
            </w:r>
          </w:p>
          <w:p w14:paraId="461A1A22"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Drying racks </w:t>
            </w:r>
          </w:p>
          <w:p w14:paraId="72695FFE"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PPEs</w:t>
            </w:r>
          </w:p>
        </w:tc>
        <w:tc>
          <w:tcPr>
            <w:tcW w:w="1785" w:type="dxa"/>
            <w:tcBorders>
              <w:top w:val="single" w:sz="4" w:space="0" w:color="000000"/>
              <w:left w:val="single" w:sz="4" w:space="0" w:color="000000"/>
              <w:bottom w:val="single" w:sz="4" w:space="0" w:color="000000"/>
              <w:right w:val="single" w:sz="4" w:space="0" w:color="000000"/>
            </w:tcBorders>
          </w:tcPr>
          <w:p w14:paraId="4F9484B7"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Classroom</w:t>
            </w:r>
          </w:p>
          <w:p w14:paraId="0FB43A9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Lab </w:t>
            </w:r>
          </w:p>
        </w:tc>
      </w:tr>
      <w:tr w:rsidR="00B576A0" w:rsidRPr="00F33BA4" w14:paraId="7E49A47B" w14:textId="77777777" w:rsidTr="004C5157">
        <w:trPr>
          <w:trHeight w:val="20"/>
        </w:trPr>
        <w:tc>
          <w:tcPr>
            <w:tcW w:w="2127" w:type="dxa"/>
            <w:tcBorders>
              <w:top w:val="single" w:sz="4" w:space="0" w:color="000000"/>
              <w:left w:val="single" w:sz="4" w:space="0" w:color="000000"/>
              <w:bottom w:val="single" w:sz="4" w:space="0" w:color="000000"/>
              <w:right w:val="single" w:sz="4" w:space="0" w:color="000000"/>
            </w:tcBorders>
          </w:tcPr>
          <w:p w14:paraId="0FAC88D3" w14:textId="77777777" w:rsidR="00B576A0" w:rsidRPr="00F33BA4" w:rsidRDefault="00000000" w:rsidP="00B41FBA">
            <w:pPr>
              <w:pStyle w:val="TableParagraph"/>
              <w:ind w:left="105"/>
              <w:rPr>
                <w:rFonts w:ascii="Arial" w:hAnsi="Arial" w:cs="Arial"/>
                <w:b/>
              </w:rPr>
            </w:pPr>
            <w:r w:rsidRPr="00F33BA4">
              <w:rPr>
                <w:rFonts w:ascii="Arial" w:hAnsi="Arial" w:cs="Arial"/>
                <w:b/>
              </w:rPr>
              <w:t>LU2.</w:t>
            </w:r>
            <w:r w:rsidRPr="00F33BA4">
              <w:tab/>
            </w:r>
            <w:r w:rsidRPr="00F33BA4">
              <w:rPr>
                <w:rFonts w:ascii="Arial" w:hAnsi="Arial" w:cs="Arial"/>
                <w:b/>
              </w:rPr>
              <w:t> </w:t>
            </w:r>
          </w:p>
          <w:p w14:paraId="6909B003" w14:textId="77777777" w:rsidR="00B576A0" w:rsidRPr="00F33BA4" w:rsidRDefault="00000000" w:rsidP="00B41FBA">
            <w:pPr>
              <w:pStyle w:val="TableParagraph"/>
              <w:ind w:left="105"/>
              <w:rPr>
                <w:rFonts w:ascii="Arial" w:hAnsi="Arial" w:cs="Arial"/>
                <w:b/>
              </w:rPr>
            </w:pPr>
            <w:r w:rsidRPr="00F33BA4">
              <w:rPr>
                <w:rFonts w:ascii="Arial" w:hAnsi="Arial" w:cs="Arial"/>
                <w:b/>
              </w:rPr>
              <w:t>Maintain optimum laboratory conditions</w:t>
            </w:r>
          </w:p>
        </w:tc>
        <w:tc>
          <w:tcPr>
            <w:tcW w:w="3664" w:type="dxa"/>
            <w:tcBorders>
              <w:top w:val="single" w:sz="4" w:space="0" w:color="000000"/>
              <w:left w:val="single" w:sz="4" w:space="0" w:color="000000"/>
              <w:bottom w:val="single" w:sz="4" w:space="0" w:color="000000"/>
              <w:right w:val="single" w:sz="4" w:space="0" w:color="000000"/>
            </w:tcBorders>
          </w:tcPr>
          <w:p w14:paraId="33B2471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Apply PPEs as per standards</w:t>
            </w:r>
          </w:p>
          <w:p w14:paraId="595F368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Verify laboratory cleanliness as per requirement</w:t>
            </w:r>
          </w:p>
          <w:p w14:paraId="34BC5AD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Check environmental parameters as per requirement</w:t>
            </w:r>
          </w:p>
          <w:p w14:paraId="38F6F7D3"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Verify lab safety measurements as per work instructions</w:t>
            </w:r>
          </w:p>
          <w:p w14:paraId="758E392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Maintain record</w:t>
            </w:r>
          </w:p>
        </w:tc>
        <w:tc>
          <w:tcPr>
            <w:tcW w:w="3849" w:type="dxa"/>
            <w:tcBorders>
              <w:top w:val="single" w:sz="4" w:space="0" w:color="000000"/>
              <w:left w:val="single" w:sz="4" w:space="0" w:color="000000"/>
              <w:bottom w:val="single" w:sz="4" w:space="0" w:color="000000"/>
              <w:right w:val="single" w:sz="4" w:space="0" w:color="000000"/>
            </w:tcBorders>
          </w:tcPr>
          <w:p w14:paraId="6C34B09D"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Introduction to Laboratory housekeeping</w:t>
            </w:r>
          </w:p>
          <w:p w14:paraId="3C6870A5"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Laboratory facility monitoring</w:t>
            </w:r>
          </w:p>
          <w:p w14:paraId="0DB63C4A" w14:textId="77777777" w:rsidR="00B576A0" w:rsidRPr="00F33BA4" w:rsidRDefault="00B576A0">
            <w:pPr>
              <w:pStyle w:val="ListParagraph"/>
              <w:spacing w:after="0" w:line="240" w:lineRule="auto"/>
              <w:ind w:right="270" w:firstLine="0"/>
              <w:jc w:val="left"/>
              <w:rPr>
                <w:color w:val="000000" w:themeColor="text1"/>
              </w:rPr>
            </w:pPr>
          </w:p>
          <w:p w14:paraId="2333AE43" w14:textId="5738C4D6" w:rsidR="00B576A0" w:rsidRPr="00F33BA4" w:rsidRDefault="00B41FBA">
            <w:pPr>
              <w:spacing w:after="0" w:line="240" w:lineRule="auto"/>
              <w:ind w:left="10" w:firstLine="0"/>
              <w:jc w:val="left"/>
              <w:rPr>
                <w:b/>
                <w:bCs/>
                <w:color w:val="000000" w:themeColor="text1"/>
              </w:rPr>
            </w:pPr>
            <w:r w:rsidRPr="00F33BA4">
              <w:rPr>
                <w:b/>
                <w:bCs/>
                <w:color w:val="000000" w:themeColor="text1"/>
              </w:rPr>
              <w:t xml:space="preserve"> </w:t>
            </w:r>
            <w:r w:rsidR="000A7DA1" w:rsidRPr="00F33BA4">
              <w:rPr>
                <w:b/>
                <w:bCs/>
                <w:color w:val="000000" w:themeColor="text1"/>
              </w:rPr>
              <w:t xml:space="preserve"> </w:t>
            </w:r>
            <w:r w:rsidRPr="00F33BA4">
              <w:rPr>
                <w:b/>
                <w:bCs/>
                <w:color w:val="000000" w:themeColor="text1"/>
              </w:rPr>
              <w:t>Practical Activity</w:t>
            </w:r>
          </w:p>
          <w:p w14:paraId="406DFE33" w14:textId="77777777" w:rsidR="00B41FBA" w:rsidRPr="00F33BA4" w:rsidRDefault="00B41FBA">
            <w:pPr>
              <w:spacing w:after="0" w:line="240" w:lineRule="auto"/>
              <w:ind w:left="278" w:firstLine="0"/>
              <w:jc w:val="left"/>
              <w:rPr>
                <w:rFonts w:eastAsia="Calibri"/>
                <w:bCs/>
                <w:color w:val="000000" w:themeColor="text1"/>
              </w:rPr>
            </w:pPr>
          </w:p>
          <w:p w14:paraId="10B10FD8" w14:textId="49AE57E0" w:rsidR="00B576A0" w:rsidRPr="00F33BA4" w:rsidRDefault="00000000" w:rsidP="000A7DA1">
            <w:pPr>
              <w:spacing w:after="0" w:line="240" w:lineRule="auto"/>
              <w:ind w:left="162" w:firstLine="0"/>
              <w:jc w:val="left"/>
              <w:rPr>
                <w:color w:val="000000" w:themeColor="text1"/>
              </w:rPr>
            </w:pPr>
            <w:r w:rsidRPr="00F33BA4">
              <w:rPr>
                <w:rFonts w:eastAsia="Calibri"/>
                <w:bCs/>
                <w:color w:val="000000" w:themeColor="text1"/>
              </w:rPr>
              <w:t>Measure and record laboratory environmental conditions (temperature, humidity) and verify standards.</w:t>
            </w:r>
          </w:p>
        </w:tc>
        <w:tc>
          <w:tcPr>
            <w:tcW w:w="2126" w:type="dxa"/>
            <w:tcBorders>
              <w:top w:val="single" w:sz="4" w:space="0" w:color="000000"/>
              <w:left w:val="single" w:sz="4" w:space="0" w:color="000000"/>
              <w:bottom w:val="single" w:sz="4" w:space="0" w:color="000000"/>
              <w:right w:val="single" w:sz="4" w:space="0" w:color="000000"/>
            </w:tcBorders>
          </w:tcPr>
          <w:p w14:paraId="22B10312" w14:textId="1EC769E1" w:rsidR="00B41FBA" w:rsidRPr="00F33BA4" w:rsidRDefault="00B41FBA" w:rsidP="00B41FBA">
            <w:pPr>
              <w:pStyle w:val="TableParagraph"/>
              <w:ind w:left="90" w:right="39"/>
              <w:jc w:val="right"/>
              <w:rPr>
                <w:rFonts w:ascii="Arial" w:hAnsi="Arial" w:cs="Arial"/>
                <w:spacing w:val="-2"/>
              </w:rPr>
            </w:pPr>
            <w:r w:rsidRPr="00F33BA4">
              <w:rPr>
                <w:rFonts w:ascii="Arial" w:hAnsi="Arial" w:cs="Arial"/>
                <w:spacing w:val="-2"/>
              </w:rPr>
              <w:t>Theory: 02Hrs. Practical: 09Hrs.</w:t>
            </w:r>
          </w:p>
          <w:p w14:paraId="42D0C6AF" w14:textId="6E727213" w:rsidR="00B41FBA" w:rsidRPr="00F33BA4" w:rsidRDefault="00B41FBA" w:rsidP="00B41FBA">
            <w:pPr>
              <w:pStyle w:val="NormalWeb"/>
              <w:spacing w:before="0" w:beforeAutospacing="0" w:after="0" w:afterAutospacing="0"/>
              <w:ind w:right="142"/>
              <w:jc w:val="right"/>
              <w:rPr>
                <w:rFonts w:ascii="Arial" w:hAnsi="Arial" w:cs="Arial"/>
                <w:color w:val="000000" w:themeColor="text1"/>
                <w:sz w:val="22"/>
                <w:szCs w:val="22"/>
              </w:rPr>
            </w:pPr>
            <w:r w:rsidRPr="00F33BA4">
              <w:rPr>
                <w:rFonts w:ascii="Arial" w:hAnsi="Arial" w:cs="Arial"/>
                <w:spacing w:val="-2"/>
                <w:sz w:val="22"/>
                <w:szCs w:val="22"/>
              </w:rPr>
              <w:t>Total:11Hrs</w:t>
            </w:r>
          </w:p>
          <w:p w14:paraId="14F84B2D" w14:textId="77777777" w:rsidR="00B41FBA" w:rsidRPr="00F33BA4" w:rsidRDefault="00B41FBA">
            <w:pPr>
              <w:pStyle w:val="NormalWeb"/>
              <w:spacing w:before="0" w:beforeAutospacing="0" w:after="0" w:afterAutospacing="0"/>
              <w:ind w:right="142"/>
              <w:jc w:val="right"/>
              <w:rPr>
                <w:rFonts w:ascii="Arial" w:hAnsi="Arial" w:cs="Arial"/>
                <w:color w:val="000000" w:themeColor="text1"/>
                <w:sz w:val="22"/>
                <w:szCs w:val="22"/>
              </w:rPr>
            </w:pPr>
          </w:p>
          <w:p w14:paraId="40F5528B" w14:textId="378F291B" w:rsidR="00B576A0" w:rsidRPr="00F33BA4" w:rsidRDefault="00B576A0">
            <w:pPr>
              <w:spacing w:after="0" w:line="240" w:lineRule="auto"/>
              <w:ind w:left="0" w:right="142" w:firstLine="0"/>
              <w:jc w:val="right"/>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E6C715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Thermometer</w:t>
            </w:r>
          </w:p>
          <w:p w14:paraId="4145F8F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Hygrometer</w:t>
            </w:r>
          </w:p>
          <w:p w14:paraId="346C0E9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Disinfectants and cleaning agent</w:t>
            </w:r>
          </w:p>
          <w:p w14:paraId="3077A26C"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Waste disposal bins </w:t>
            </w:r>
          </w:p>
          <w:p w14:paraId="789EE997"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Chemical storage racks </w:t>
            </w:r>
          </w:p>
        </w:tc>
        <w:tc>
          <w:tcPr>
            <w:tcW w:w="1785" w:type="dxa"/>
            <w:tcBorders>
              <w:top w:val="single" w:sz="4" w:space="0" w:color="000000"/>
              <w:left w:val="single" w:sz="4" w:space="0" w:color="000000"/>
              <w:bottom w:val="single" w:sz="4" w:space="0" w:color="000000"/>
              <w:right w:val="single" w:sz="4" w:space="0" w:color="000000"/>
            </w:tcBorders>
          </w:tcPr>
          <w:p w14:paraId="03743654"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Classroom</w:t>
            </w:r>
          </w:p>
          <w:p w14:paraId="1C54DA5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Lab</w:t>
            </w:r>
          </w:p>
        </w:tc>
      </w:tr>
      <w:tr w:rsidR="00B576A0" w:rsidRPr="00F33BA4" w14:paraId="451DB304" w14:textId="77777777" w:rsidTr="004C5157">
        <w:trPr>
          <w:trHeight w:val="20"/>
        </w:trPr>
        <w:tc>
          <w:tcPr>
            <w:tcW w:w="2127" w:type="dxa"/>
            <w:tcBorders>
              <w:top w:val="single" w:sz="4" w:space="0" w:color="000000"/>
              <w:left w:val="single" w:sz="4" w:space="0" w:color="000000"/>
              <w:bottom w:val="single" w:sz="4" w:space="0" w:color="000000"/>
              <w:right w:val="single" w:sz="4" w:space="0" w:color="000000"/>
            </w:tcBorders>
          </w:tcPr>
          <w:p w14:paraId="6A37F133" w14:textId="77777777" w:rsidR="00B576A0" w:rsidRPr="00F33BA4" w:rsidRDefault="00000000" w:rsidP="00B41FBA">
            <w:pPr>
              <w:pStyle w:val="TableParagraph"/>
              <w:ind w:left="105"/>
              <w:rPr>
                <w:rFonts w:ascii="Arial" w:hAnsi="Arial" w:cs="Arial"/>
                <w:b/>
              </w:rPr>
            </w:pPr>
            <w:r w:rsidRPr="00F33BA4">
              <w:rPr>
                <w:rFonts w:ascii="Arial" w:hAnsi="Arial" w:cs="Arial"/>
                <w:b/>
              </w:rPr>
              <w:t>LU3.</w:t>
            </w:r>
            <w:r w:rsidRPr="00F33BA4">
              <w:tab/>
            </w:r>
            <w:r w:rsidRPr="00F33BA4">
              <w:rPr>
                <w:rFonts w:ascii="Arial" w:hAnsi="Arial" w:cs="Arial"/>
                <w:b/>
              </w:rPr>
              <w:t> </w:t>
            </w:r>
          </w:p>
          <w:p w14:paraId="7F2D2EBB" w14:textId="77777777" w:rsidR="00B576A0" w:rsidRPr="00F33BA4" w:rsidRDefault="00000000" w:rsidP="00B41FBA">
            <w:pPr>
              <w:pStyle w:val="TableParagraph"/>
              <w:ind w:left="105"/>
              <w:rPr>
                <w:rFonts w:ascii="Arial" w:hAnsi="Arial" w:cs="Arial"/>
                <w:b/>
              </w:rPr>
            </w:pPr>
            <w:r w:rsidRPr="00F33BA4">
              <w:rPr>
                <w:rFonts w:ascii="Arial" w:hAnsi="Arial" w:cs="Arial"/>
                <w:b/>
              </w:rPr>
              <w:t>Perform cleaning of lab equipment</w:t>
            </w:r>
          </w:p>
        </w:tc>
        <w:tc>
          <w:tcPr>
            <w:tcW w:w="3664" w:type="dxa"/>
            <w:tcBorders>
              <w:top w:val="single" w:sz="4" w:space="0" w:color="000000"/>
              <w:left w:val="single" w:sz="4" w:space="0" w:color="000000"/>
              <w:bottom w:val="single" w:sz="4" w:space="0" w:color="000000"/>
              <w:right w:val="single" w:sz="4" w:space="0" w:color="000000"/>
            </w:tcBorders>
          </w:tcPr>
          <w:p w14:paraId="0366A9C8"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Identify instruments for cleaning </w:t>
            </w:r>
          </w:p>
          <w:p w14:paraId="148C1C39"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Collect cleaning items needed as per requirement </w:t>
            </w:r>
          </w:p>
          <w:p w14:paraId="5E2383E2"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Apply PPEs as per standards</w:t>
            </w:r>
          </w:p>
          <w:p w14:paraId="13875264"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lastRenderedPageBreak/>
              <w:t>Perform cleaning of equipment as per standard method</w:t>
            </w:r>
          </w:p>
          <w:p w14:paraId="49707F46"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Perform drying of equipment as per requirement</w:t>
            </w:r>
          </w:p>
          <w:p w14:paraId="7BCF7C10"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Check proper functioning of instruments </w:t>
            </w:r>
          </w:p>
          <w:p w14:paraId="61D777A2"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Calibrate instrument as per requirement </w:t>
            </w:r>
          </w:p>
          <w:p w14:paraId="22156B94"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Verify lab safety measurements as per work instructions</w:t>
            </w:r>
          </w:p>
          <w:p w14:paraId="2ACCCB8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Maintain record</w:t>
            </w:r>
          </w:p>
        </w:tc>
        <w:tc>
          <w:tcPr>
            <w:tcW w:w="3849" w:type="dxa"/>
            <w:tcBorders>
              <w:top w:val="single" w:sz="4" w:space="0" w:color="000000"/>
              <w:left w:val="single" w:sz="4" w:space="0" w:color="000000"/>
              <w:bottom w:val="single" w:sz="4" w:space="0" w:color="000000"/>
              <w:right w:val="single" w:sz="4" w:space="0" w:color="000000"/>
            </w:tcBorders>
          </w:tcPr>
          <w:p w14:paraId="0DA9E8AC"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lastRenderedPageBreak/>
              <w:t>Introduction to cleanliness of equipment</w:t>
            </w:r>
          </w:p>
          <w:p w14:paraId="4A4FB90B" w14:textId="77777777" w:rsidR="00B576A0" w:rsidRPr="00F33BA4" w:rsidRDefault="00000000" w:rsidP="00B41FBA">
            <w:pPr>
              <w:numPr>
                <w:ilvl w:val="0"/>
                <w:numId w:val="5"/>
              </w:numPr>
              <w:spacing w:after="0" w:line="240" w:lineRule="auto"/>
              <w:ind w:left="290" w:hanging="213"/>
              <w:jc w:val="left"/>
              <w:rPr>
                <w:rFonts w:eastAsia="Calibri"/>
                <w:color w:val="000000" w:themeColor="text1"/>
              </w:rPr>
            </w:pPr>
            <w:r w:rsidRPr="00F33BA4">
              <w:rPr>
                <w:lang w:val="en-GB" w:eastAsia="zh-CN"/>
              </w:rPr>
              <w:t>Overview</w:t>
            </w:r>
            <w:r w:rsidRPr="00F33BA4">
              <w:rPr>
                <w:rFonts w:eastAsia="Calibri"/>
                <w:color w:val="000000" w:themeColor="text1"/>
              </w:rPr>
              <w:t xml:space="preserve"> of equipment calibration</w:t>
            </w:r>
          </w:p>
          <w:p w14:paraId="6F7ABB6D" w14:textId="77777777" w:rsidR="00B576A0" w:rsidRPr="00F33BA4" w:rsidRDefault="00B576A0">
            <w:pPr>
              <w:pStyle w:val="NormalWeb"/>
              <w:spacing w:before="0" w:beforeAutospacing="0" w:after="0" w:afterAutospacing="0"/>
              <w:rPr>
                <w:rFonts w:ascii="Arial" w:hAnsi="Arial" w:cs="Arial"/>
                <w:color w:val="000000" w:themeColor="text1"/>
                <w:sz w:val="22"/>
                <w:szCs w:val="22"/>
              </w:rPr>
            </w:pPr>
          </w:p>
          <w:p w14:paraId="52753C08" w14:textId="77777777" w:rsidR="00B576A0" w:rsidRPr="00F33BA4" w:rsidRDefault="00000000">
            <w:pPr>
              <w:spacing w:after="0" w:line="240" w:lineRule="auto"/>
              <w:ind w:left="150" w:right="270" w:firstLine="0"/>
              <w:jc w:val="left"/>
              <w:rPr>
                <w:b/>
                <w:bCs/>
                <w:color w:val="000000" w:themeColor="text1"/>
              </w:rPr>
            </w:pPr>
            <w:r w:rsidRPr="00F33BA4">
              <w:rPr>
                <w:b/>
                <w:bCs/>
                <w:color w:val="000000" w:themeColor="text1"/>
              </w:rPr>
              <w:lastRenderedPageBreak/>
              <w:t xml:space="preserve">Practical Activity </w:t>
            </w:r>
          </w:p>
          <w:p w14:paraId="47B31640" w14:textId="77777777" w:rsidR="00B41FBA" w:rsidRPr="00F33BA4" w:rsidRDefault="00B41FBA">
            <w:pPr>
              <w:spacing w:after="0" w:line="240" w:lineRule="auto"/>
              <w:ind w:left="278" w:firstLine="0"/>
              <w:jc w:val="left"/>
              <w:rPr>
                <w:rFonts w:eastAsia="Calibri"/>
                <w:bCs/>
                <w:color w:val="000000" w:themeColor="text1"/>
              </w:rPr>
            </w:pPr>
          </w:p>
          <w:p w14:paraId="768CED6C" w14:textId="472092F8" w:rsidR="00B576A0" w:rsidRPr="00F33BA4" w:rsidRDefault="00000000" w:rsidP="000A7DA1">
            <w:pPr>
              <w:spacing w:after="0" w:line="240" w:lineRule="auto"/>
              <w:ind w:left="162" w:firstLine="0"/>
              <w:jc w:val="left"/>
              <w:rPr>
                <w:rFonts w:eastAsia="Calibri"/>
                <w:bCs/>
                <w:color w:val="000000" w:themeColor="text1"/>
              </w:rPr>
            </w:pPr>
            <w:r w:rsidRPr="00F33BA4">
              <w:rPr>
                <w:rFonts w:eastAsia="Calibri"/>
                <w:bCs/>
                <w:color w:val="000000" w:themeColor="text1"/>
              </w:rPr>
              <w:t>Perform cleaning and drying of provided laboratory equipment. Calibrate a provided instrument. Inspect cleaned equipment for proper functioning and record results.</w:t>
            </w:r>
          </w:p>
          <w:p w14:paraId="177D455E" w14:textId="77777777" w:rsidR="00B576A0" w:rsidRPr="00F33BA4" w:rsidRDefault="00B576A0">
            <w:pPr>
              <w:pStyle w:val="NormalWeb"/>
              <w:spacing w:before="0" w:beforeAutospacing="0" w:after="0" w:afterAutospacing="0"/>
              <w:ind w:left="691" w:hanging="360"/>
              <w:rPr>
                <w:rFonts w:ascii="Arial" w:hAnsi="Arial" w:cs="Arial"/>
                <w:color w:val="000000" w:themeColor="text1"/>
                <w:sz w:val="22"/>
                <w:szCs w:val="22"/>
              </w:rPr>
            </w:pPr>
          </w:p>
          <w:p w14:paraId="3BDAE7D0" w14:textId="77777777" w:rsidR="00B576A0" w:rsidRPr="00F33BA4" w:rsidRDefault="00B576A0">
            <w:pPr>
              <w:pStyle w:val="NormalWeb"/>
              <w:spacing w:before="0" w:beforeAutospacing="0" w:after="0" w:afterAutospacing="0"/>
              <w:rPr>
                <w:rFonts w:ascii="Arial" w:hAnsi="Arial" w:cs="Arial"/>
                <w:b/>
                <w:color w:val="000000" w:themeColor="text1"/>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7D64F7E3" w14:textId="5BE07049" w:rsidR="00B41FBA" w:rsidRPr="00F33BA4" w:rsidRDefault="00B41FBA" w:rsidP="00B41FBA">
            <w:pPr>
              <w:pStyle w:val="TableParagraph"/>
              <w:ind w:left="90" w:right="39"/>
              <w:jc w:val="right"/>
              <w:rPr>
                <w:rFonts w:ascii="Arial" w:hAnsi="Arial" w:cs="Arial"/>
                <w:spacing w:val="-2"/>
              </w:rPr>
            </w:pPr>
            <w:r w:rsidRPr="00F33BA4">
              <w:rPr>
                <w:rFonts w:ascii="Arial" w:hAnsi="Arial" w:cs="Arial"/>
                <w:spacing w:val="-2"/>
              </w:rPr>
              <w:lastRenderedPageBreak/>
              <w:t>Theory: 01Hrs. Practical: 06Hrs.</w:t>
            </w:r>
          </w:p>
          <w:p w14:paraId="588EA403" w14:textId="2E3BC79C" w:rsidR="00B41FBA" w:rsidRPr="00F33BA4" w:rsidRDefault="00B41FBA" w:rsidP="00B41FBA">
            <w:pPr>
              <w:pStyle w:val="NormalWeb"/>
              <w:spacing w:before="0" w:beforeAutospacing="0" w:after="0" w:afterAutospacing="0"/>
              <w:ind w:right="142"/>
              <w:jc w:val="right"/>
              <w:rPr>
                <w:rFonts w:ascii="Arial" w:hAnsi="Arial" w:cs="Arial"/>
                <w:color w:val="000000" w:themeColor="text1"/>
                <w:sz w:val="22"/>
                <w:szCs w:val="22"/>
              </w:rPr>
            </w:pPr>
            <w:r w:rsidRPr="00F33BA4">
              <w:rPr>
                <w:rFonts w:ascii="Arial" w:hAnsi="Arial" w:cs="Arial"/>
                <w:spacing w:val="-2"/>
                <w:sz w:val="22"/>
                <w:szCs w:val="22"/>
              </w:rPr>
              <w:t>Total: 07Hrs</w:t>
            </w:r>
          </w:p>
          <w:p w14:paraId="1D2607B4" w14:textId="77777777" w:rsidR="00B41FBA" w:rsidRPr="00F33BA4" w:rsidRDefault="00B41FBA">
            <w:pPr>
              <w:pStyle w:val="NormalWeb"/>
              <w:spacing w:before="0" w:beforeAutospacing="0" w:after="0" w:afterAutospacing="0"/>
              <w:ind w:right="142"/>
              <w:jc w:val="right"/>
              <w:rPr>
                <w:rFonts w:ascii="Arial" w:hAnsi="Arial" w:cs="Arial"/>
                <w:color w:val="000000" w:themeColor="text1"/>
                <w:sz w:val="22"/>
                <w:szCs w:val="22"/>
              </w:rPr>
            </w:pPr>
          </w:p>
          <w:p w14:paraId="0B3D104A" w14:textId="77777777" w:rsidR="00B41FBA" w:rsidRPr="00F33BA4" w:rsidRDefault="00B41FBA">
            <w:pPr>
              <w:pStyle w:val="NormalWeb"/>
              <w:spacing w:before="0" w:beforeAutospacing="0" w:after="0" w:afterAutospacing="0"/>
              <w:ind w:right="142"/>
              <w:jc w:val="right"/>
              <w:rPr>
                <w:rFonts w:ascii="Arial" w:hAnsi="Arial" w:cs="Arial"/>
                <w:color w:val="000000" w:themeColor="text1"/>
                <w:sz w:val="22"/>
                <w:szCs w:val="22"/>
              </w:rPr>
            </w:pPr>
          </w:p>
          <w:p w14:paraId="7E93DABC" w14:textId="3FCE239E" w:rsidR="00B576A0" w:rsidRPr="00F33BA4" w:rsidRDefault="00B576A0">
            <w:pPr>
              <w:pStyle w:val="NormalWeb"/>
              <w:spacing w:before="0" w:beforeAutospacing="0" w:after="0" w:afterAutospacing="0"/>
              <w:ind w:right="142"/>
              <w:jc w:val="right"/>
              <w:rPr>
                <w:rFonts w:ascii="Arial" w:hAnsi="Arial" w:cs="Arial"/>
                <w:color w:val="000000" w:themeColor="text1"/>
                <w:sz w:val="22"/>
                <w:szCs w:val="22"/>
              </w:rPr>
            </w:pPr>
          </w:p>
        </w:tc>
        <w:tc>
          <w:tcPr>
            <w:tcW w:w="1843" w:type="dxa"/>
            <w:tcBorders>
              <w:top w:val="single" w:sz="4" w:space="0" w:color="000000"/>
              <w:left w:val="single" w:sz="4" w:space="0" w:color="000000"/>
              <w:bottom w:val="single" w:sz="4" w:space="0" w:color="000000"/>
              <w:right w:val="single" w:sz="4" w:space="0" w:color="000000"/>
            </w:tcBorders>
          </w:tcPr>
          <w:p w14:paraId="093B5CEE"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lastRenderedPageBreak/>
              <w:t>Thermometer</w:t>
            </w:r>
          </w:p>
          <w:p w14:paraId="4568C90A"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Hygrometers</w:t>
            </w:r>
          </w:p>
          <w:p w14:paraId="5FF54F69"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Lab Equipment (for calibration)</w:t>
            </w:r>
          </w:p>
          <w:p w14:paraId="60F4539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lastRenderedPageBreak/>
              <w:t>PPEs</w:t>
            </w:r>
          </w:p>
          <w:p w14:paraId="1838EAD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Disinfectants and cleaning agent</w:t>
            </w:r>
          </w:p>
          <w:p w14:paraId="5A96A335"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Waste disposal bins</w:t>
            </w:r>
          </w:p>
        </w:tc>
        <w:tc>
          <w:tcPr>
            <w:tcW w:w="1785" w:type="dxa"/>
            <w:tcBorders>
              <w:top w:val="single" w:sz="4" w:space="0" w:color="000000"/>
              <w:left w:val="single" w:sz="4" w:space="0" w:color="000000"/>
              <w:bottom w:val="single" w:sz="4" w:space="0" w:color="000000"/>
              <w:right w:val="single" w:sz="4" w:space="0" w:color="000000"/>
            </w:tcBorders>
          </w:tcPr>
          <w:p w14:paraId="60000550"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lastRenderedPageBreak/>
              <w:t>Classroom</w:t>
            </w:r>
          </w:p>
          <w:p w14:paraId="7BD8BED4"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Lab</w:t>
            </w:r>
          </w:p>
        </w:tc>
      </w:tr>
      <w:tr w:rsidR="00B576A0" w:rsidRPr="00F33BA4" w14:paraId="3BBA0F94" w14:textId="77777777" w:rsidTr="004C5157">
        <w:trPr>
          <w:trHeight w:val="20"/>
        </w:trPr>
        <w:tc>
          <w:tcPr>
            <w:tcW w:w="2127" w:type="dxa"/>
            <w:tcBorders>
              <w:top w:val="single" w:sz="4" w:space="0" w:color="000000"/>
              <w:left w:val="single" w:sz="4" w:space="0" w:color="000000"/>
              <w:bottom w:val="single" w:sz="4" w:space="0" w:color="000000"/>
              <w:right w:val="single" w:sz="4" w:space="0" w:color="000000"/>
            </w:tcBorders>
          </w:tcPr>
          <w:p w14:paraId="1F697ECA" w14:textId="77777777" w:rsidR="00B576A0" w:rsidRPr="00F33BA4" w:rsidRDefault="00000000" w:rsidP="00B41FBA">
            <w:pPr>
              <w:pStyle w:val="TableParagraph"/>
              <w:ind w:left="105"/>
              <w:rPr>
                <w:rFonts w:ascii="Arial" w:hAnsi="Arial" w:cs="Arial"/>
                <w:b/>
              </w:rPr>
            </w:pPr>
            <w:r w:rsidRPr="00F33BA4">
              <w:rPr>
                <w:rFonts w:ascii="Arial" w:hAnsi="Arial" w:cs="Arial"/>
                <w:b/>
              </w:rPr>
              <w:t>LU4.</w:t>
            </w:r>
            <w:r w:rsidRPr="00F33BA4">
              <w:tab/>
            </w:r>
            <w:r w:rsidRPr="00F33BA4">
              <w:rPr>
                <w:rFonts w:ascii="Arial" w:hAnsi="Arial" w:cs="Arial"/>
                <w:b/>
              </w:rPr>
              <w:t> </w:t>
            </w:r>
          </w:p>
          <w:p w14:paraId="2D31D929" w14:textId="77777777" w:rsidR="00B576A0" w:rsidRPr="00F33BA4" w:rsidRDefault="00000000" w:rsidP="00B41FBA">
            <w:pPr>
              <w:pStyle w:val="TableParagraph"/>
              <w:ind w:left="105"/>
              <w:rPr>
                <w:rFonts w:ascii="Arial" w:hAnsi="Arial" w:cs="Arial"/>
                <w:b/>
              </w:rPr>
            </w:pPr>
            <w:r w:rsidRPr="00F33BA4">
              <w:rPr>
                <w:rFonts w:ascii="Arial" w:hAnsi="Arial" w:cs="Arial"/>
                <w:b/>
              </w:rPr>
              <w:t>Maintain inventory</w:t>
            </w:r>
          </w:p>
        </w:tc>
        <w:tc>
          <w:tcPr>
            <w:tcW w:w="3664" w:type="dxa"/>
            <w:tcBorders>
              <w:top w:val="single" w:sz="4" w:space="0" w:color="000000"/>
              <w:left w:val="single" w:sz="4" w:space="0" w:color="000000"/>
              <w:bottom w:val="single" w:sz="4" w:space="0" w:color="000000"/>
              <w:right w:val="single" w:sz="4" w:space="0" w:color="000000"/>
            </w:tcBorders>
          </w:tcPr>
          <w:p w14:paraId="6C64C233"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Identify materials recorded in inventory</w:t>
            </w:r>
          </w:p>
          <w:p w14:paraId="707B033A"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Maintain stock quantities as per requirement </w:t>
            </w:r>
          </w:p>
          <w:p w14:paraId="3A37CD12"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Segregate inventory items as per requirement </w:t>
            </w:r>
          </w:p>
          <w:p w14:paraId="09C2EEE7"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Label materials as per types</w:t>
            </w:r>
          </w:p>
          <w:p w14:paraId="1653D2B6"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Update inventory records regularly </w:t>
            </w:r>
          </w:p>
          <w:p w14:paraId="28C74BD6"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Store inventory items as per standards</w:t>
            </w:r>
          </w:p>
        </w:tc>
        <w:tc>
          <w:tcPr>
            <w:tcW w:w="3849" w:type="dxa"/>
            <w:tcBorders>
              <w:top w:val="single" w:sz="4" w:space="0" w:color="000000"/>
              <w:left w:val="single" w:sz="4" w:space="0" w:color="000000"/>
              <w:bottom w:val="single" w:sz="4" w:space="0" w:color="000000"/>
              <w:right w:val="single" w:sz="4" w:space="0" w:color="000000"/>
            </w:tcBorders>
          </w:tcPr>
          <w:p w14:paraId="00B521A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Introduction to stock management</w:t>
            </w:r>
          </w:p>
          <w:p w14:paraId="3FD9573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Techniques of Segregation and labeling of materials</w:t>
            </w:r>
          </w:p>
          <w:p w14:paraId="0FF2C3E1" w14:textId="77777777" w:rsidR="00B576A0" w:rsidRPr="00F33BA4" w:rsidRDefault="00B576A0">
            <w:pPr>
              <w:pStyle w:val="ListParagraph"/>
              <w:spacing w:after="0" w:line="240" w:lineRule="auto"/>
              <w:ind w:right="270" w:firstLine="0"/>
              <w:jc w:val="left"/>
              <w:rPr>
                <w:color w:val="000000" w:themeColor="text1"/>
              </w:rPr>
            </w:pPr>
          </w:p>
          <w:p w14:paraId="6F513BD8" w14:textId="3DA2FFC7" w:rsidR="00B576A0" w:rsidRPr="00F33BA4" w:rsidRDefault="00000000">
            <w:pPr>
              <w:pStyle w:val="NormalWeb"/>
              <w:spacing w:before="0" w:beforeAutospacing="0" w:after="0" w:afterAutospacing="0"/>
              <w:ind w:left="5" w:hanging="5"/>
              <w:rPr>
                <w:rFonts w:ascii="Arial" w:eastAsia="Arial" w:hAnsi="Arial" w:cs="Arial"/>
                <w:b/>
                <w:bCs/>
                <w:color w:val="000000" w:themeColor="text1"/>
                <w:sz w:val="22"/>
                <w:szCs w:val="22"/>
              </w:rPr>
            </w:pPr>
            <w:r w:rsidRPr="00F33BA4">
              <w:rPr>
                <w:rFonts w:ascii="Arial" w:eastAsia="Arial" w:hAnsi="Arial" w:cs="Arial"/>
                <w:b/>
                <w:bCs/>
                <w:color w:val="000000" w:themeColor="text1"/>
                <w:sz w:val="22"/>
                <w:szCs w:val="22"/>
              </w:rPr>
              <w:t xml:space="preserve"> </w:t>
            </w:r>
            <w:r w:rsidR="00B41FBA" w:rsidRPr="00F33BA4">
              <w:rPr>
                <w:rFonts w:ascii="Arial" w:eastAsia="Arial" w:hAnsi="Arial" w:cs="Arial"/>
                <w:b/>
                <w:bCs/>
                <w:color w:val="000000" w:themeColor="text1"/>
                <w:sz w:val="22"/>
                <w:szCs w:val="22"/>
              </w:rPr>
              <w:t xml:space="preserve"> </w:t>
            </w:r>
            <w:r w:rsidRPr="00F33BA4">
              <w:rPr>
                <w:rFonts w:ascii="Arial" w:eastAsia="Arial" w:hAnsi="Arial" w:cs="Arial"/>
                <w:b/>
                <w:bCs/>
                <w:color w:val="000000" w:themeColor="text1"/>
                <w:sz w:val="22"/>
                <w:szCs w:val="22"/>
              </w:rPr>
              <w:t>Practical Activity</w:t>
            </w:r>
          </w:p>
          <w:p w14:paraId="338CDA64" w14:textId="77777777" w:rsidR="00B41FBA" w:rsidRPr="00F33BA4" w:rsidRDefault="00B41FBA">
            <w:pPr>
              <w:spacing w:after="0" w:line="240" w:lineRule="auto"/>
              <w:ind w:left="278" w:firstLine="0"/>
              <w:jc w:val="left"/>
              <w:rPr>
                <w:rFonts w:eastAsia="Calibri"/>
                <w:bCs/>
                <w:color w:val="000000" w:themeColor="text1"/>
              </w:rPr>
            </w:pPr>
          </w:p>
          <w:p w14:paraId="1A71B4A6" w14:textId="3C696D24" w:rsidR="00B576A0" w:rsidRPr="00F33BA4" w:rsidRDefault="00000000" w:rsidP="000A7DA1">
            <w:pPr>
              <w:spacing w:after="0" w:line="240" w:lineRule="auto"/>
              <w:ind w:left="162" w:firstLine="0"/>
              <w:jc w:val="left"/>
              <w:rPr>
                <w:color w:val="000000" w:themeColor="text1"/>
              </w:rPr>
            </w:pPr>
            <w:r w:rsidRPr="00F33BA4">
              <w:rPr>
                <w:rFonts w:eastAsia="Calibri"/>
                <w:bCs/>
                <w:color w:val="000000" w:themeColor="text1"/>
              </w:rPr>
              <w:t>Perform a stock count and update inventory records for selected items. Segregate and label inventory items according to type and store them properly.</w:t>
            </w:r>
          </w:p>
        </w:tc>
        <w:tc>
          <w:tcPr>
            <w:tcW w:w="2126" w:type="dxa"/>
            <w:tcBorders>
              <w:top w:val="single" w:sz="4" w:space="0" w:color="000000"/>
              <w:left w:val="single" w:sz="4" w:space="0" w:color="000000"/>
              <w:bottom w:val="single" w:sz="4" w:space="0" w:color="000000"/>
              <w:right w:val="single" w:sz="4" w:space="0" w:color="000000"/>
            </w:tcBorders>
          </w:tcPr>
          <w:p w14:paraId="040D0622" w14:textId="764A6145" w:rsidR="00B41FBA" w:rsidRPr="00F33BA4" w:rsidRDefault="00B41FBA" w:rsidP="00B41FBA">
            <w:pPr>
              <w:pStyle w:val="TableParagraph"/>
              <w:ind w:left="90" w:right="39"/>
              <w:jc w:val="right"/>
              <w:rPr>
                <w:rFonts w:ascii="Arial" w:hAnsi="Arial" w:cs="Arial"/>
                <w:spacing w:val="-2"/>
              </w:rPr>
            </w:pPr>
            <w:r w:rsidRPr="00F33BA4">
              <w:rPr>
                <w:rFonts w:ascii="Arial" w:hAnsi="Arial" w:cs="Arial"/>
                <w:spacing w:val="-2"/>
              </w:rPr>
              <w:t>Theory: 01Hrs. Practical: 09Hrs.</w:t>
            </w:r>
          </w:p>
          <w:p w14:paraId="45EDC02C" w14:textId="59A8C0F3" w:rsidR="00B41FBA" w:rsidRPr="00F33BA4" w:rsidRDefault="00B41FBA" w:rsidP="00B41FBA">
            <w:pPr>
              <w:pStyle w:val="NormalWeb"/>
              <w:spacing w:before="0" w:beforeAutospacing="0" w:after="0" w:afterAutospacing="0"/>
              <w:ind w:right="142"/>
              <w:jc w:val="right"/>
              <w:rPr>
                <w:rFonts w:ascii="Arial" w:hAnsi="Arial" w:cs="Arial"/>
                <w:color w:val="000000" w:themeColor="text1"/>
                <w:sz w:val="22"/>
                <w:szCs w:val="22"/>
              </w:rPr>
            </w:pPr>
            <w:r w:rsidRPr="00F33BA4">
              <w:rPr>
                <w:rFonts w:ascii="Arial" w:hAnsi="Arial" w:cs="Arial"/>
                <w:spacing w:val="-2"/>
                <w:sz w:val="22"/>
                <w:szCs w:val="22"/>
              </w:rPr>
              <w:t>Total: 10Hrs</w:t>
            </w:r>
          </w:p>
          <w:p w14:paraId="036E11D1" w14:textId="77777777" w:rsidR="00B41FBA" w:rsidRPr="00F33BA4" w:rsidRDefault="00B41FBA">
            <w:pPr>
              <w:pStyle w:val="NormalWeb"/>
              <w:spacing w:before="0" w:beforeAutospacing="0" w:after="0" w:afterAutospacing="0"/>
              <w:ind w:right="142"/>
              <w:jc w:val="right"/>
              <w:rPr>
                <w:rFonts w:ascii="Arial" w:hAnsi="Arial" w:cs="Arial"/>
                <w:color w:val="000000" w:themeColor="text1"/>
                <w:sz w:val="22"/>
                <w:szCs w:val="22"/>
              </w:rPr>
            </w:pPr>
          </w:p>
          <w:p w14:paraId="2845EEC5" w14:textId="77777777" w:rsidR="00B41FBA" w:rsidRPr="00F33BA4" w:rsidRDefault="00B41FBA">
            <w:pPr>
              <w:pStyle w:val="NormalWeb"/>
              <w:spacing w:before="0" w:beforeAutospacing="0" w:after="0" w:afterAutospacing="0"/>
              <w:ind w:right="142"/>
              <w:jc w:val="right"/>
              <w:rPr>
                <w:rFonts w:ascii="Arial" w:hAnsi="Arial" w:cs="Arial"/>
                <w:color w:val="000000" w:themeColor="text1"/>
                <w:sz w:val="22"/>
                <w:szCs w:val="22"/>
              </w:rPr>
            </w:pPr>
          </w:p>
          <w:p w14:paraId="12224C05" w14:textId="77777777" w:rsidR="00B41FBA" w:rsidRPr="00F33BA4" w:rsidRDefault="00B41FBA">
            <w:pPr>
              <w:pStyle w:val="NormalWeb"/>
              <w:spacing w:before="0" w:beforeAutospacing="0" w:after="0" w:afterAutospacing="0"/>
              <w:ind w:right="142"/>
              <w:jc w:val="right"/>
              <w:rPr>
                <w:rFonts w:ascii="Arial" w:hAnsi="Arial" w:cs="Arial"/>
                <w:color w:val="000000" w:themeColor="text1"/>
                <w:sz w:val="22"/>
                <w:szCs w:val="22"/>
              </w:rPr>
            </w:pPr>
          </w:p>
          <w:p w14:paraId="73DF3A01" w14:textId="39FF0983" w:rsidR="00B576A0" w:rsidRPr="00F33BA4" w:rsidRDefault="00B576A0">
            <w:pPr>
              <w:pStyle w:val="NormalWeb"/>
              <w:spacing w:before="0" w:beforeAutospacing="0" w:after="0" w:afterAutospacing="0"/>
              <w:ind w:right="142"/>
              <w:jc w:val="right"/>
              <w:rPr>
                <w:rFonts w:ascii="Arial" w:hAnsi="Arial" w:cs="Arial"/>
                <w:color w:val="000000" w:themeColor="text1"/>
                <w:sz w:val="22"/>
                <w:szCs w:val="22"/>
              </w:rPr>
            </w:pPr>
          </w:p>
        </w:tc>
        <w:tc>
          <w:tcPr>
            <w:tcW w:w="1843" w:type="dxa"/>
            <w:tcBorders>
              <w:top w:val="single" w:sz="4" w:space="0" w:color="000000"/>
              <w:left w:val="single" w:sz="4" w:space="0" w:color="000000"/>
              <w:bottom w:val="single" w:sz="4" w:space="0" w:color="000000"/>
              <w:right w:val="single" w:sz="4" w:space="0" w:color="000000"/>
            </w:tcBorders>
          </w:tcPr>
          <w:p w14:paraId="55C12D1A"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Refrigerator</w:t>
            </w:r>
          </w:p>
          <w:p w14:paraId="6EEC1848"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Inventory items (chemicals, glassware, consumables) </w:t>
            </w:r>
          </w:p>
          <w:p w14:paraId="726C7A30"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Labeling tags </w:t>
            </w:r>
          </w:p>
          <w:p w14:paraId="46988357"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Fume hood &amp; Blower</w:t>
            </w:r>
          </w:p>
          <w:p w14:paraId="63F37CD7"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Chemical storage Racks</w:t>
            </w:r>
          </w:p>
          <w:p w14:paraId="0F0934F3"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PPEs</w:t>
            </w:r>
          </w:p>
        </w:tc>
        <w:tc>
          <w:tcPr>
            <w:tcW w:w="1785" w:type="dxa"/>
            <w:tcBorders>
              <w:top w:val="single" w:sz="4" w:space="0" w:color="000000"/>
              <w:left w:val="single" w:sz="4" w:space="0" w:color="000000"/>
              <w:bottom w:val="single" w:sz="4" w:space="0" w:color="000000"/>
              <w:right w:val="single" w:sz="4" w:space="0" w:color="000000"/>
            </w:tcBorders>
          </w:tcPr>
          <w:p w14:paraId="6F4116E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Classroom</w:t>
            </w:r>
          </w:p>
          <w:p w14:paraId="2F17B65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Lab</w:t>
            </w:r>
          </w:p>
        </w:tc>
      </w:tr>
    </w:tbl>
    <w:p w14:paraId="19E8A253" w14:textId="680AD31C" w:rsidR="00B576A0" w:rsidRPr="00F33BA4" w:rsidRDefault="00E02DE4" w:rsidP="00981B19">
      <w:pPr>
        <w:pStyle w:val="Heading2"/>
        <w:numPr>
          <w:ilvl w:val="1"/>
          <w:numId w:val="2"/>
        </w:numPr>
        <w:spacing w:before="240" w:after="0"/>
        <w:ind w:left="140"/>
        <w:rPr>
          <w:sz w:val="22"/>
          <w:szCs w:val="22"/>
        </w:rPr>
      </w:pPr>
      <w:bookmarkStart w:id="51" w:name="_Toc215951446"/>
      <w:r>
        <w:rPr>
          <w:sz w:val="22"/>
          <w:szCs w:val="22"/>
        </w:rPr>
        <w:t>0712EPT10</w:t>
      </w:r>
      <w:r w:rsidRPr="00F33BA4">
        <w:rPr>
          <w:sz w:val="22"/>
          <w:szCs w:val="22"/>
        </w:rPr>
        <w:t xml:space="preserve">04 </w:t>
      </w:r>
      <w:bookmarkEnd w:id="48"/>
      <w:bookmarkEnd w:id="49"/>
      <w:r w:rsidR="00CA068E">
        <w:rPr>
          <w:sz w:val="22"/>
          <w:szCs w:val="22"/>
        </w:rPr>
        <w:t>Segregate</w:t>
      </w:r>
      <w:r w:rsidRPr="00F33BA4">
        <w:rPr>
          <w:sz w:val="22"/>
          <w:szCs w:val="22"/>
        </w:rPr>
        <w:t xml:space="preserve"> Waste Material for Disposal</w:t>
      </w:r>
      <w:bookmarkEnd w:id="51"/>
    </w:p>
    <w:p w14:paraId="24BC8F86" w14:textId="09760267" w:rsidR="00B576A0" w:rsidRPr="00F33BA4" w:rsidRDefault="00000000" w:rsidP="00981B19">
      <w:pPr>
        <w:pStyle w:val="Standard"/>
        <w:ind w:left="-284" w:right="26"/>
        <w:jc w:val="both"/>
        <w:rPr>
          <w:rFonts w:ascii="Arial" w:hAnsi="Arial" w:cs="Arial"/>
          <w:sz w:val="22"/>
          <w:szCs w:val="22"/>
        </w:rPr>
      </w:pPr>
      <w:r w:rsidRPr="00F33BA4">
        <w:rPr>
          <w:rFonts w:ascii="Arial" w:hAnsi="Arial" w:cs="Arial"/>
          <w:b/>
          <w:sz w:val="22"/>
          <w:szCs w:val="22"/>
        </w:rPr>
        <w:t>Objective:</w:t>
      </w:r>
      <w:r w:rsidR="00B41FBA" w:rsidRPr="00F33BA4">
        <w:rPr>
          <w:rFonts w:ascii="Arial" w:hAnsi="Arial" w:cs="Arial"/>
          <w:b/>
          <w:sz w:val="22"/>
          <w:szCs w:val="22"/>
        </w:rPr>
        <w:t xml:space="preserve"> </w:t>
      </w:r>
      <w:r w:rsidRPr="00F33BA4">
        <w:rPr>
          <w:rFonts w:ascii="Arial" w:eastAsia="Arial" w:hAnsi="Arial" w:cs="Arial"/>
          <w:sz w:val="22"/>
          <w:szCs w:val="22"/>
          <w:lang w:val="en-US"/>
        </w:rPr>
        <w:t xml:space="preserve">This Module will provide the skills and knowledge required to safely collect, segregate, and manage solid, chemical, and microbiological wastes in compliance with </w:t>
      </w:r>
      <w:r w:rsidRPr="00F33BA4">
        <w:rPr>
          <w:rFonts w:ascii="Arial" w:eastAsia="Arial" w:hAnsi="Arial" w:cs="Arial"/>
          <w:color w:val="000000" w:themeColor="text1"/>
          <w:sz w:val="22"/>
          <w:szCs w:val="22"/>
          <w:lang w:val="en-US"/>
        </w:rPr>
        <w:t xml:space="preserve">health, safety and environmental </w:t>
      </w:r>
      <w:r w:rsidRPr="00F33BA4">
        <w:rPr>
          <w:rFonts w:ascii="Arial" w:eastAsia="Arial" w:hAnsi="Arial" w:cs="Arial"/>
          <w:sz w:val="22"/>
          <w:szCs w:val="22"/>
          <w:lang w:val="en-US"/>
        </w:rPr>
        <w:t>guidelines, including the use of PPEs, safe segregation practices, and accurate record keeping.</w:t>
      </w:r>
    </w:p>
    <w:p w14:paraId="142229FF" w14:textId="77777777" w:rsidR="00B576A0" w:rsidRPr="00F33BA4" w:rsidRDefault="00B576A0">
      <w:pPr>
        <w:pStyle w:val="Standard"/>
        <w:ind w:right="26"/>
        <w:jc w:val="both"/>
        <w:rPr>
          <w:rFonts w:ascii="Arial" w:eastAsia="Arial" w:hAnsi="Arial" w:cs="Arial"/>
          <w:sz w:val="22"/>
          <w:szCs w:val="22"/>
        </w:rPr>
      </w:pPr>
    </w:p>
    <w:p w14:paraId="7DB1DD7F" w14:textId="77777777" w:rsidR="00B576A0" w:rsidRPr="00F33BA4" w:rsidRDefault="00000000" w:rsidP="00B41FBA">
      <w:pPr>
        <w:spacing w:after="0" w:line="240" w:lineRule="auto"/>
        <w:ind w:left="1260" w:hanging="1260"/>
        <w:jc w:val="center"/>
        <w:rPr>
          <w:b/>
          <w:bCs/>
        </w:rPr>
      </w:pPr>
      <w:r w:rsidRPr="00F33BA4">
        <w:rPr>
          <w:b/>
          <w:bCs/>
        </w:rPr>
        <w:t>Duration: 35 Hours</w:t>
      </w:r>
      <w:r w:rsidRPr="00F33BA4">
        <w:rPr>
          <w:b/>
          <w:bCs/>
        </w:rPr>
        <w:tab/>
      </w:r>
      <w:r w:rsidRPr="00F33BA4">
        <w:rPr>
          <w:b/>
          <w:bCs/>
        </w:rPr>
        <w:tab/>
        <w:t>Theory: 5 Hours</w:t>
      </w:r>
      <w:r w:rsidRPr="00F33BA4">
        <w:rPr>
          <w:b/>
          <w:bCs/>
        </w:rPr>
        <w:tab/>
      </w:r>
      <w:r w:rsidRPr="00F33BA4">
        <w:rPr>
          <w:b/>
          <w:bCs/>
        </w:rPr>
        <w:tab/>
        <w:t>Practice: 30 Hours</w:t>
      </w:r>
    </w:p>
    <w:tbl>
      <w:tblPr>
        <w:tblStyle w:val="13"/>
        <w:tblpPr w:leftFromText="180" w:rightFromText="180" w:vertAnchor="text" w:tblpX="-154" w:tblpY="1"/>
        <w:tblW w:w="15310" w:type="dxa"/>
        <w:tblLayout w:type="fixed"/>
        <w:tblLook w:val="0400" w:firstRow="0" w:lastRow="0" w:firstColumn="0" w:lastColumn="0" w:noHBand="0" w:noVBand="1"/>
      </w:tblPr>
      <w:tblGrid>
        <w:gridCol w:w="2127"/>
        <w:gridCol w:w="3685"/>
        <w:gridCol w:w="3509"/>
        <w:gridCol w:w="2161"/>
        <w:gridCol w:w="2127"/>
        <w:gridCol w:w="1701"/>
      </w:tblGrid>
      <w:tr w:rsidR="00B576A0" w:rsidRPr="00F33BA4" w14:paraId="187E54D6" w14:textId="77777777" w:rsidTr="00981B19">
        <w:trPr>
          <w:trHeight w:val="551"/>
        </w:trPr>
        <w:tc>
          <w:tcPr>
            <w:tcW w:w="21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B8B4461" w14:textId="77777777" w:rsidR="00B576A0" w:rsidRPr="00F33BA4" w:rsidRDefault="00000000" w:rsidP="00981B19">
            <w:pPr>
              <w:ind w:left="140" w:right="140" w:firstLine="0"/>
              <w:jc w:val="left"/>
              <w:rPr>
                <w:b/>
                <w:bCs/>
              </w:rPr>
            </w:pPr>
            <w:r w:rsidRPr="00F33BA4">
              <w:rPr>
                <w:b/>
                <w:bCs/>
              </w:rPr>
              <w:t>Learning Unit</w:t>
            </w:r>
          </w:p>
        </w:tc>
        <w:tc>
          <w:tcPr>
            <w:tcW w:w="368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8CAFECE" w14:textId="77777777" w:rsidR="00B576A0" w:rsidRPr="00F33BA4" w:rsidRDefault="00000000" w:rsidP="00981B19">
            <w:pPr>
              <w:ind w:left="420" w:right="140" w:firstLine="0"/>
              <w:jc w:val="left"/>
              <w:rPr>
                <w:b/>
                <w:bCs/>
              </w:rPr>
            </w:pPr>
            <w:r w:rsidRPr="00F33BA4">
              <w:rPr>
                <w:b/>
                <w:bCs/>
              </w:rPr>
              <w:t>Learning Outcomes</w:t>
            </w:r>
          </w:p>
        </w:tc>
        <w:tc>
          <w:tcPr>
            <w:tcW w:w="350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E9DD5D7" w14:textId="77777777" w:rsidR="00B576A0" w:rsidRPr="00F33BA4" w:rsidRDefault="00000000" w:rsidP="00981B19">
            <w:pPr>
              <w:ind w:left="140" w:right="140" w:firstLine="0"/>
              <w:jc w:val="left"/>
              <w:rPr>
                <w:b/>
                <w:bCs/>
              </w:rPr>
            </w:pPr>
            <w:r w:rsidRPr="00F33BA4">
              <w:rPr>
                <w:b/>
                <w:bCs/>
              </w:rPr>
              <w:t>Learning Elements</w:t>
            </w:r>
          </w:p>
        </w:tc>
        <w:tc>
          <w:tcPr>
            <w:tcW w:w="216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8216B00" w14:textId="77777777" w:rsidR="00B576A0" w:rsidRPr="00F33BA4" w:rsidRDefault="00000000" w:rsidP="00981B19">
            <w:pPr>
              <w:ind w:left="140" w:right="140" w:firstLine="0"/>
              <w:jc w:val="left"/>
              <w:rPr>
                <w:b/>
                <w:bCs/>
              </w:rPr>
            </w:pPr>
            <w:r w:rsidRPr="00F33BA4">
              <w:rPr>
                <w:b/>
                <w:bCs/>
              </w:rPr>
              <w:t>Duration</w:t>
            </w:r>
          </w:p>
        </w:tc>
        <w:tc>
          <w:tcPr>
            <w:tcW w:w="212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512CD4B" w14:textId="7CCBA488" w:rsidR="00B576A0" w:rsidRPr="00F33BA4" w:rsidRDefault="004C5157" w:rsidP="00981B19">
            <w:pPr>
              <w:ind w:left="140" w:right="140" w:firstLine="0"/>
              <w:jc w:val="left"/>
              <w:rPr>
                <w:b/>
                <w:bCs/>
              </w:rPr>
            </w:pPr>
            <w:r w:rsidRPr="00F33BA4">
              <w:rPr>
                <w:b/>
                <w:spacing w:val="-2"/>
              </w:rPr>
              <w:t>Materials Required</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D5A9E78" w14:textId="77777777" w:rsidR="00B576A0" w:rsidRPr="00F33BA4" w:rsidRDefault="00000000" w:rsidP="00981B19">
            <w:pPr>
              <w:ind w:left="140" w:right="140" w:firstLine="0"/>
              <w:jc w:val="left"/>
              <w:rPr>
                <w:b/>
                <w:bCs/>
              </w:rPr>
            </w:pPr>
            <w:r w:rsidRPr="00F33BA4">
              <w:rPr>
                <w:b/>
                <w:bCs/>
              </w:rPr>
              <w:t>Learning Place</w:t>
            </w:r>
          </w:p>
        </w:tc>
      </w:tr>
      <w:tr w:rsidR="00B576A0" w:rsidRPr="00F33BA4" w14:paraId="61B89A6B" w14:textId="77777777" w:rsidTr="00981B19">
        <w:trPr>
          <w:trHeight w:val="435"/>
        </w:trPr>
        <w:tc>
          <w:tcPr>
            <w:tcW w:w="2127"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4189574E" w14:textId="77777777" w:rsidR="00B576A0" w:rsidRPr="00F33BA4" w:rsidRDefault="00000000" w:rsidP="00981B19">
            <w:pPr>
              <w:ind w:left="0" w:right="140" w:firstLine="0"/>
              <w:jc w:val="left"/>
              <w:rPr>
                <w:b/>
                <w:bCs/>
                <w:color w:val="000000"/>
              </w:rPr>
            </w:pPr>
            <w:r w:rsidRPr="00F33BA4">
              <w:rPr>
                <w:b/>
                <w:bCs/>
                <w:color w:val="000000"/>
              </w:rPr>
              <w:t>LU1.</w:t>
            </w:r>
          </w:p>
          <w:p w14:paraId="4CE722B4" w14:textId="77777777" w:rsidR="00B576A0" w:rsidRPr="00F33BA4" w:rsidRDefault="00000000" w:rsidP="00981B19">
            <w:pPr>
              <w:ind w:left="0" w:right="140" w:firstLine="0"/>
              <w:jc w:val="left"/>
              <w:rPr>
                <w:b/>
              </w:rPr>
            </w:pPr>
            <w:r w:rsidRPr="00F33BA4">
              <w:rPr>
                <w:b/>
              </w:rPr>
              <w:t xml:space="preserve">Segregate solid waste  </w:t>
            </w:r>
          </w:p>
        </w:tc>
        <w:tc>
          <w:tcPr>
            <w:tcW w:w="3685" w:type="dxa"/>
            <w:tcBorders>
              <w:top w:val="nil"/>
              <w:left w:val="nil"/>
              <w:bottom w:val="single" w:sz="4" w:space="0" w:color="auto"/>
              <w:right w:val="single" w:sz="6" w:space="0" w:color="000000"/>
            </w:tcBorders>
            <w:tcMar>
              <w:top w:w="0" w:type="dxa"/>
              <w:left w:w="100" w:type="dxa"/>
              <w:bottom w:w="0" w:type="dxa"/>
              <w:right w:w="40" w:type="dxa"/>
            </w:tcMar>
          </w:tcPr>
          <w:p w14:paraId="5A2B2549" w14:textId="77777777" w:rsidR="00B576A0" w:rsidRPr="00F33BA4" w:rsidRDefault="00000000" w:rsidP="00981B19">
            <w:pPr>
              <w:numPr>
                <w:ilvl w:val="0"/>
                <w:numId w:val="5"/>
              </w:numPr>
              <w:ind w:left="290" w:hanging="213"/>
              <w:jc w:val="left"/>
              <w:rPr>
                <w:lang w:val="en-GB" w:eastAsia="zh-CN"/>
              </w:rPr>
            </w:pPr>
            <w:r w:rsidRPr="00F33BA4">
              <w:rPr>
                <w:lang w:val="en-GB" w:eastAsia="zh-CN"/>
              </w:rPr>
              <w:t xml:space="preserve">Identify different types of solid waste </w:t>
            </w:r>
          </w:p>
          <w:p w14:paraId="44424FD0" w14:textId="77777777" w:rsidR="00B576A0" w:rsidRPr="00F33BA4" w:rsidRDefault="00000000" w:rsidP="00981B19">
            <w:pPr>
              <w:numPr>
                <w:ilvl w:val="0"/>
                <w:numId w:val="5"/>
              </w:numPr>
              <w:ind w:left="290" w:hanging="213"/>
              <w:jc w:val="left"/>
              <w:rPr>
                <w:lang w:val="en-GB" w:eastAsia="zh-CN"/>
              </w:rPr>
            </w:pPr>
            <w:r w:rsidRPr="00F33BA4">
              <w:rPr>
                <w:lang w:val="en-GB" w:eastAsia="zh-CN"/>
              </w:rPr>
              <w:t>Apply PPEs as per standards</w:t>
            </w:r>
          </w:p>
          <w:p w14:paraId="3EFCC6CA" w14:textId="77777777" w:rsidR="00B576A0" w:rsidRPr="00F33BA4" w:rsidRDefault="00000000" w:rsidP="00981B19">
            <w:pPr>
              <w:numPr>
                <w:ilvl w:val="0"/>
                <w:numId w:val="5"/>
              </w:numPr>
              <w:ind w:left="290" w:hanging="213"/>
              <w:jc w:val="left"/>
              <w:rPr>
                <w:lang w:val="en-GB" w:eastAsia="zh-CN"/>
              </w:rPr>
            </w:pPr>
            <w:r w:rsidRPr="00F33BA4">
              <w:rPr>
                <w:lang w:val="en-GB" w:eastAsia="zh-CN"/>
              </w:rPr>
              <w:t>Select color-coded bins for each waste type</w:t>
            </w:r>
          </w:p>
          <w:p w14:paraId="02630043" w14:textId="77777777" w:rsidR="00B576A0" w:rsidRPr="00F33BA4" w:rsidRDefault="00000000" w:rsidP="00981B19">
            <w:pPr>
              <w:numPr>
                <w:ilvl w:val="0"/>
                <w:numId w:val="5"/>
              </w:numPr>
              <w:ind w:left="290" w:hanging="213"/>
              <w:jc w:val="left"/>
              <w:rPr>
                <w:lang w:val="en-GB" w:eastAsia="zh-CN"/>
              </w:rPr>
            </w:pPr>
            <w:r w:rsidRPr="00F33BA4">
              <w:rPr>
                <w:lang w:val="en-GB" w:eastAsia="zh-CN"/>
              </w:rPr>
              <w:lastRenderedPageBreak/>
              <w:t xml:space="preserve">Perform solid waste segregation as per requirement </w:t>
            </w:r>
          </w:p>
          <w:p w14:paraId="2B0DCBC1" w14:textId="77777777" w:rsidR="00B576A0" w:rsidRPr="00F33BA4" w:rsidRDefault="00000000" w:rsidP="00981B19">
            <w:pPr>
              <w:numPr>
                <w:ilvl w:val="0"/>
                <w:numId w:val="5"/>
              </w:numPr>
              <w:ind w:left="290" w:hanging="213"/>
              <w:jc w:val="left"/>
              <w:rPr>
                <w:lang w:val="en-GB" w:eastAsia="zh-CN"/>
              </w:rPr>
            </w:pPr>
            <w:r w:rsidRPr="00F33BA4">
              <w:rPr>
                <w:lang w:val="en-GB" w:eastAsia="zh-CN"/>
              </w:rPr>
              <w:t>Maintain cleanliness of works place</w:t>
            </w:r>
          </w:p>
          <w:p w14:paraId="4B4E748C" w14:textId="77777777" w:rsidR="00B576A0" w:rsidRPr="00F33BA4" w:rsidRDefault="00000000" w:rsidP="00981B19">
            <w:pPr>
              <w:numPr>
                <w:ilvl w:val="0"/>
                <w:numId w:val="5"/>
              </w:numPr>
              <w:ind w:left="290" w:hanging="213"/>
              <w:jc w:val="left"/>
              <w:rPr>
                <w:lang w:val="en-GB" w:eastAsia="zh-CN"/>
              </w:rPr>
            </w:pPr>
            <w:r w:rsidRPr="00F33BA4">
              <w:rPr>
                <w:lang w:val="en-GB" w:eastAsia="zh-CN"/>
              </w:rPr>
              <w:t>Maintain safety of workplace</w:t>
            </w:r>
          </w:p>
          <w:p w14:paraId="1BD9E9A4" w14:textId="77777777" w:rsidR="00B576A0" w:rsidRPr="00F33BA4" w:rsidRDefault="00000000" w:rsidP="00981B19">
            <w:pPr>
              <w:numPr>
                <w:ilvl w:val="0"/>
                <w:numId w:val="5"/>
              </w:numPr>
              <w:ind w:left="290" w:hanging="213"/>
              <w:jc w:val="left"/>
              <w:rPr>
                <w:color w:val="000000" w:themeColor="text1"/>
              </w:rPr>
            </w:pPr>
            <w:r w:rsidRPr="00F33BA4">
              <w:rPr>
                <w:lang w:val="en-GB" w:eastAsia="zh-CN"/>
              </w:rPr>
              <w:t>Maintain record of solid waste</w:t>
            </w:r>
          </w:p>
        </w:tc>
        <w:tc>
          <w:tcPr>
            <w:tcW w:w="3509" w:type="dxa"/>
            <w:tcBorders>
              <w:top w:val="nil"/>
              <w:left w:val="nil"/>
              <w:bottom w:val="single" w:sz="4" w:space="0" w:color="auto"/>
              <w:right w:val="single" w:sz="6" w:space="0" w:color="000000"/>
            </w:tcBorders>
            <w:tcMar>
              <w:top w:w="0" w:type="dxa"/>
              <w:left w:w="100" w:type="dxa"/>
              <w:bottom w:w="0" w:type="dxa"/>
              <w:right w:w="40" w:type="dxa"/>
            </w:tcMar>
          </w:tcPr>
          <w:p w14:paraId="11E4F6B2" w14:textId="77777777" w:rsidR="00B576A0" w:rsidRPr="00F33BA4" w:rsidRDefault="00000000" w:rsidP="00981B19">
            <w:pPr>
              <w:numPr>
                <w:ilvl w:val="0"/>
                <w:numId w:val="5"/>
              </w:numPr>
              <w:ind w:left="290" w:hanging="213"/>
              <w:jc w:val="left"/>
              <w:rPr>
                <w:lang w:val="en-GB" w:eastAsia="zh-CN"/>
              </w:rPr>
            </w:pPr>
            <w:r w:rsidRPr="00F33BA4">
              <w:rPr>
                <w:lang w:val="en-GB" w:eastAsia="zh-CN"/>
              </w:rPr>
              <w:lastRenderedPageBreak/>
              <w:t xml:space="preserve">Introduction to solid waste </w:t>
            </w:r>
          </w:p>
          <w:p w14:paraId="17D8D465" w14:textId="77777777" w:rsidR="00B576A0" w:rsidRPr="00F33BA4" w:rsidRDefault="00000000" w:rsidP="00981B19">
            <w:pPr>
              <w:numPr>
                <w:ilvl w:val="0"/>
                <w:numId w:val="5"/>
              </w:numPr>
              <w:ind w:left="290" w:hanging="213"/>
              <w:jc w:val="left"/>
              <w:rPr>
                <w:lang w:val="en-GB" w:eastAsia="zh-CN"/>
              </w:rPr>
            </w:pPr>
            <w:r w:rsidRPr="00F33BA4">
              <w:rPr>
                <w:lang w:val="en-GB" w:eastAsia="zh-CN"/>
              </w:rPr>
              <w:t>Segregation of solid waste</w:t>
            </w:r>
          </w:p>
          <w:p w14:paraId="7458F656" w14:textId="77777777" w:rsidR="00B576A0" w:rsidRPr="00F33BA4" w:rsidRDefault="00B576A0" w:rsidP="00981B19">
            <w:pPr>
              <w:pStyle w:val="ds-markdown-paragraph"/>
              <w:shd w:val="clear" w:color="auto" w:fill="FFFFFF"/>
              <w:spacing w:before="0" w:beforeAutospacing="0" w:after="0" w:afterAutospacing="0"/>
              <w:ind w:left="360"/>
              <w:rPr>
                <w:rFonts w:ascii="Arial" w:hAnsi="Arial" w:cs="Arial"/>
                <w:color w:val="000000" w:themeColor="text1"/>
                <w:sz w:val="22"/>
                <w:szCs w:val="22"/>
              </w:rPr>
            </w:pPr>
          </w:p>
          <w:p w14:paraId="13EF44AB" w14:textId="77777777" w:rsidR="00B576A0" w:rsidRPr="00F33BA4" w:rsidRDefault="00000000" w:rsidP="00981B19">
            <w:pPr>
              <w:widowControl w:val="0"/>
              <w:tabs>
                <w:tab w:val="left" w:pos="456"/>
              </w:tabs>
              <w:ind w:left="0" w:right="140" w:firstLine="0"/>
              <w:jc w:val="left"/>
              <w:rPr>
                <w:b/>
                <w:color w:val="000000" w:themeColor="text1"/>
              </w:rPr>
            </w:pPr>
            <w:r w:rsidRPr="00F33BA4">
              <w:rPr>
                <w:b/>
                <w:color w:val="000000" w:themeColor="text1"/>
              </w:rPr>
              <w:t>Practical Activity</w:t>
            </w:r>
          </w:p>
          <w:p w14:paraId="062E185D" w14:textId="77777777" w:rsidR="004C5157" w:rsidRPr="00F33BA4" w:rsidRDefault="004C5157" w:rsidP="00981B19">
            <w:pPr>
              <w:ind w:left="164" w:firstLine="0"/>
              <w:jc w:val="left"/>
              <w:rPr>
                <w:rFonts w:eastAsia="Calibri"/>
                <w:bCs/>
                <w:color w:val="000000" w:themeColor="text1"/>
              </w:rPr>
            </w:pPr>
          </w:p>
          <w:p w14:paraId="5D2A1EAC" w14:textId="5DC26874" w:rsidR="00B576A0" w:rsidRPr="00F33BA4" w:rsidRDefault="00000000" w:rsidP="00981B19">
            <w:pPr>
              <w:ind w:left="40" w:firstLine="0"/>
              <w:jc w:val="left"/>
              <w:rPr>
                <w:color w:val="000000" w:themeColor="text1"/>
              </w:rPr>
            </w:pPr>
            <w:r w:rsidRPr="00F33BA4">
              <w:rPr>
                <w:rFonts w:eastAsia="Calibri"/>
                <w:bCs/>
                <w:color w:val="000000" w:themeColor="text1"/>
              </w:rPr>
              <w:lastRenderedPageBreak/>
              <w:t>Conduct a group activity to segregate solid waste from laboratory waste.</w:t>
            </w:r>
          </w:p>
        </w:tc>
        <w:tc>
          <w:tcPr>
            <w:tcW w:w="2161" w:type="dxa"/>
            <w:tcBorders>
              <w:top w:val="nil"/>
              <w:left w:val="nil"/>
              <w:bottom w:val="single" w:sz="4" w:space="0" w:color="auto"/>
              <w:right w:val="single" w:sz="6" w:space="0" w:color="000000"/>
            </w:tcBorders>
            <w:tcMar>
              <w:top w:w="0" w:type="dxa"/>
              <w:left w:w="100" w:type="dxa"/>
              <w:bottom w:w="0" w:type="dxa"/>
              <w:right w:w="40" w:type="dxa"/>
            </w:tcMar>
          </w:tcPr>
          <w:p w14:paraId="4BFF7D89" w14:textId="0185D9BE" w:rsidR="00B41FBA" w:rsidRPr="00F33BA4" w:rsidRDefault="00B41FBA" w:rsidP="00981B19">
            <w:pPr>
              <w:pStyle w:val="TableParagraph"/>
              <w:ind w:left="90" w:right="39"/>
              <w:jc w:val="right"/>
              <w:rPr>
                <w:rFonts w:ascii="Arial" w:hAnsi="Arial" w:cs="Arial"/>
                <w:spacing w:val="-2"/>
              </w:rPr>
            </w:pPr>
            <w:r w:rsidRPr="00F33BA4">
              <w:rPr>
                <w:rFonts w:ascii="Arial" w:hAnsi="Arial" w:cs="Arial"/>
                <w:spacing w:val="-2"/>
              </w:rPr>
              <w:lastRenderedPageBreak/>
              <w:t>Theory: 02Hrs. Practical: 12Hrs.</w:t>
            </w:r>
          </w:p>
          <w:p w14:paraId="6769416A" w14:textId="7EB02243" w:rsidR="00B41FBA" w:rsidRPr="00F33BA4" w:rsidRDefault="00B41FBA" w:rsidP="00981B19">
            <w:pPr>
              <w:ind w:left="0" w:right="140" w:firstLine="0"/>
              <w:jc w:val="right"/>
              <w:rPr>
                <w:spacing w:val="-2"/>
              </w:rPr>
            </w:pPr>
            <w:r w:rsidRPr="00F33BA4">
              <w:rPr>
                <w:spacing w:val="-2"/>
              </w:rPr>
              <w:t>Total: 14Hrs</w:t>
            </w:r>
          </w:p>
          <w:p w14:paraId="594DD446" w14:textId="77777777" w:rsidR="00B41FBA" w:rsidRPr="00F33BA4" w:rsidRDefault="00B41FBA" w:rsidP="00981B19">
            <w:pPr>
              <w:ind w:left="0" w:right="140" w:firstLine="0"/>
              <w:jc w:val="right"/>
              <w:rPr>
                <w:color w:val="000000" w:themeColor="text1"/>
              </w:rPr>
            </w:pPr>
          </w:p>
          <w:p w14:paraId="5E8E45C2" w14:textId="3D29A4C0" w:rsidR="00B576A0" w:rsidRPr="00F33BA4" w:rsidRDefault="00B576A0" w:rsidP="00981B19">
            <w:pPr>
              <w:ind w:left="0" w:right="140" w:firstLine="0"/>
              <w:jc w:val="right"/>
              <w:rPr>
                <w:color w:val="000000" w:themeColor="text1"/>
              </w:rPr>
            </w:pPr>
          </w:p>
        </w:tc>
        <w:tc>
          <w:tcPr>
            <w:tcW w:w="2127" w:type="dxa"/>
            <w:tcBorders>
              <w:top w:val="nil"/>
              <w:left w:val="nil"/>
              <w:bottom w:val="single" w:sz="4" w:space="0" w:color="auto"/>
              <w:right w:val="single" w:sz="6" w:space="0" w:color="000000"/>
            </w:tcBorders>
            <w:tcMar>
              <w:top w:w="0" w:type="dxa"/>
              <w:left w:w="100" w:type="dxa"/>
              <w:bottom w:w="0" w:type="dxa"/>
              <w:right w:w="40" w:type="dxa"/>
            </w:tcMar>
          </w:tcPr>
          <w:p w14:paraId="13171047" w14:textId="77777777" w:rsidR="00B576A0" w:rsidRPr="00F33BA4" w:rsidRDefault="00000000" w:rsidP="00981B19">
            <w:pPr>
              <w:numPr>
                <w:ilvl w:val="0"/>
                <w:numId w:val="5"/>
              </w:numPr>
              <w:ind w:left="290" w:hanging="213"/>
              <w:jc w:val="left"/>
              <w:rPr>
                <w:lang w:val="en-GB" w:eastAsia="zh-CN"/>
              </w:rPr>
            </w:pPr>
            <w:r w:rsidRPr="00F33BA4">
              <w:rPr>
                <w:lang w:val="en-GB" w:eastAsia="zh-CN"/>
              </w:rPr>
              <w:t>Heavy-duty gloves</w:t>
            </w:r>
          </w:p>
          <w:p w14:paraId="76D81D60" w14:textId="77777777" w:rsidR="00B576A0" w:rsidRPr="00F33BA4" w:rsidRDefault="00000000" w:rsidP="00981B19">
            <w:pPr>
              <w:numPr>
                <w:ilvl w:val="0"/>
                <w:numId w:val="5"/>
              </w:numPr>
              <w:ind w:left="290" w:hanging="213"/>
              <w:jc w:val="left"/>
              <w:rPr>
                <w:lang w:val="en-GB" w:eastAsia="zh-CN"/>
              </w:rPr>
            </w:pPr>
            <w:r w:rsidRPr="00F33BA4">
              <w:rPr>
                <w:lang w:val="en-GB" w:eastAsia="zh-CN"/>
              </w:rPr>
              <w:t>Safety boots</w:t>
            </w:r>
          </w:p>
          <w:p w14:paraId="5BEBE4CF" w14:textId="77777777" w:rsidR="00B576A0" w:rsidRPr="00F33BA4" w:rsidRDefault="00000000" w:rsidP="00981B19">
            <w:pPr>
              <w:numPr>
                <w:ilvl w:val="0"/>
                <w:numId w:val="5"/>
              </w:numPr>
              <w:ind w:left="290" w:hanging="213"/>
              <w:jc w:val="left"/>
              <w:rPr>
                <w:lang w:val="en-GB" w:eastAsia="zh-CN"/>
              </w:rPr>
            </w:pPr>
            <w:r w:rsidRPr="00F33BA4">
              <w:rPr>
                <w:lang w:val="en-GB" w:eastAsia="zh-CN"/>
              </w:rPr>
              <w:t>Face masks</w:t>
            </w:r>
          </w:p>
          <w:p w14:paraId="03B5B9A3" w14:textId="77777777" w:rsidR="00B576A0" w:rsidRPr="00F33BA4" w:rsidRDefault="00000000" w:rsidP="00981B19">
            <w:pPr>
              <w:numPr>
                <w:ilvl w:val="0"/>
                <w:numId w:val="5"/>
              </w:numPr>
              <w:ind w:left="290" w:hanging="213"/>
              <w:jc w:val="left"/>
              <w:rPr>
                <w:lang w:val="en-GB" w:eastAsia="zh-CN"/>
              </w:rPr>
            </w:pPr>
            <w:r w:rsidRPr="00F33BA4">
              <w:rPr>
                <w:lang w:val="en-GB" w:eastAsia="zh-CN"/>
              </w:rPr>
              <w:t>Color-coded bins</w:t>
            </w:r>
          </w:p>
          <w:p w14:paraId="6D9F4CEC" w14:textId="77777777" w:rsidR="00B576A0" w:rsidRPr="00F33BA4" w:rsidRDefault="00000000" w:rsidP="00981B19">
            <w:pPr>
              <w:numPr>
                <w:ilvl w:val="0"/>
                <w:numId w:val="5"/>
              </w:numPr>
              <w:ind w:left="290" w:hanging="213"/>
              <w:jc w:val="left"/>
              <w:rPr>
                <w:lang w:val="en-GB" w:eastAsia="zh-CN"/>
              </w:rPr>
            </w:pPr>
            <w:r w:rsidRPr="00F33BA4">
              <w:rPr>
                <w:lang w:val="en-GB" w:eastAsia="zh-CN"/>
              </w:rPr>
              <w:lastRenderedPageBreak/>
              <w:t>Biohazard bags</w:t>
            </w:r>
          </w:p>
          <w:p w14:paraId="1356E81B" w14:textId="77777777" w:rsidR="00B576A0" w:rsidRPr="00F33BA4" w:rsidRDefault="00000000" w:rsidP="00981B19">
            <w:pPr>
              <w:numPr>
                <w:ilvl w:val="0"/>
                <w:numId w:val="5"/>
              </w:numPr>
              <w:ind w:left="290" w:hanging="213"/>
              <w:jc w:val="left"/>
              <w:rPr>
                <w:lang w:val="en-GB" w:eastAsia="zh-CN"/>
              </w:rPr>
            </w:pPr>
            <w:r w:rsidRPr="00F33BA4">
              <w:rPr>
                <w:lang w:val="en-GB" w:eastAsia="zh-CN"/>
              </w:rPr>
              <w:t>Chemical waste containers</w:t>
            </w:r>
          </w:p>
          <w:p w14:paraId="08131CB8" w14:textId="77777777" w:rsidR="00B576A0" w:rsidRPr="00F33BA4" w:rsidRDefault="00000000" w:rsidP="00981B19">
            <w:pPr>
              <w:numPr>
                <w:ilvl w:val="0"/>
                <w:numId w:val="5"/>
              </w:numPr>
              <w:ind w:left="290" w:hanging="213"/>
              <w:jc w:val="left"/>
              <w:rPr>
                <w:lang w:val="en-GB" w:eastAsia="zh-CN"/>
              </w:rPr>
            </w:pPr>
            <w:r w:rsidRPr="00F33BA4">
              <w:rPr>
                <w:lang w:val="en-GB" w:eastAsia="zh-CN"/>
              </w:rPr>
              <w:t>Sharps disposal containers</w:t>
            </w:r>
          </w:p>
          <w:p w14:paraId="60416834" w14:textId="77777777" w:rsidR="00B576A0" w:rsidRPr="00F33BA4" w:rsidRDefault="00000000" w:rsidP="00981B19">
            <w:pPr>
              <w:numPr>
                <w:ilvl w:val="0"/>
                <w:numId w:val="5"/>
              </w:numPr>
              <w:ind w:left="290" w:hanging="213"/>
              <w:jc w:val="left"/>
              <w:rPr>
                <w:lang w:val="en-GB" w:eastAsia="zh-CN"/>
              </w:rPr>
            </w:pPr>
            <w:r w:rsidRPr="00F33BA4">
              <w:rPr>
                <w:lang w:val="en-GB" w:eastAsia="zh-CN"/>
              </w:rPr>
              <w:t>Tongs/grabbers</w:t>
            </w:r>
          </w:p>
          <w:p w14:paraId="484776EB" w14:textId="77777777" w:rsidR="00B576A0" w:rsidRPr="00F33BA4" w:rsidRDefault="00000000" w:rsidP="00981B19">
            <w:pPr>
              <w:numPr>
                <w:ilvl w:val="0"/>
                <w:numId w:val="5"/>
              </w:numPr>
              <w:ind w:left="290" w:hanging="213"/>
              <w:jc w:val="left"/>
              <w:rPr>
                <w:lang w:val="en-GB" w:eastAsia="zh-CN"/>
              </w:rPr>
            </w:pPr>
            <w:r w:rsidRPr="00F33BA4">
              <w:rPr>
                <w:lang w:val="en-GB" w:eastAsia="zh-CN"/>
              </w:rPr>
              <w:t>Brooms and dustpans</w:t>
            </w:r>
          </w:p>
          <w:p w14:paraId="78AA0204" w14:textId="77777777" w:rsidR="00B576A0" w:rsidRPr="00F33BA4" w:rsidRDefault="00000000" w:rsidP="00981B19">
            <w:pPr>
              <w:numPr>
                <w:ilvl w:val="0"/>
                <w:numId w:val="5"/>
              </w:numPr>
              <w:ind w:left="290" w:hanging="213"/>
              <w:jc w:val="left"/>
              <w:rPr>
                <w:lang w:val="en-GB" w:eastAsia="zh-CN"/>
              </w:rPr>
            </w:pPr>
            <w:r w:rsidRPr="00F33BA4">
              <w:rPr>
                <w:lang w:val="en-GB" w:eastAsia="zh-CN"/>
              </w:rPr>
              <w:t>Disinfectant solutions</w:t>
            </w:r>
          </w:p>
        </w:tc>
        <w:tc>
          <w:tcPr>
            <w:tcW w:w="1701" w:type="dxa"/>
            <w:tcBorders>
              <w:top w:val="nil"/>
              <w:left w:val="nil"/>
              <w:bottom w:val="single" w:sz="4" w:space="0" w:color="auto"/>
              <w:right w:val="single" w:sz="6" w:space="0" w:color="000000"/>
            </w:tcBorders>
            <w:tcMar>
              <w:top w:w="0" w:type="dxa"/>
              <w:left w:w="100" w:type="dxa"/>
              <w:bottom w:w="0" w:type="dxa"/>
              <w:right w:w="40" w:type="dxa"/>
            </w:tcMar>
          </w:tcPr>
          <w:p w14:paraId="2D1C3BD4" w14:textId="77777777" w:rsidR="00B576A0" w:rsidRPr="00F33BA4" w:rsidRDefault="00000000" w:rsidP="00981B19">
            <w:pPr>
              <w:numPr>
                <w:ilvl w:val="0"/>
                <w:numId w:val="5"/>
              </w:numPr>
              <w:ind w:left="290" w:hanging="213"/>
              <w:jc w:val="left"/>
              <w:rPr>
                <w:lang w:val="en-GB" w:eastAsia="zh-CN"/>
              </w:rPr>
            </w:pPr>
            <w:r w:rsidRPr="00F33BA4">
              <w:rPr>
                <w:lang w:val="en-GB" w:eastAsia="zh-CN"/>
              </w:rPr>
              <w:lastRenderedPageBreak/>
              <w:t>Classroom</w:t>
            </w:r>
          </w:p>
          <w:p w14:paraId="2F300EE8" w14:textId="77777777" w:rsidR="00B576A0" w:rsidRPr="00F33BA4" w:rsidRDefault="00000000" w:rsidP="00981B19">
            <w:pPr>
              <w:numPr>
                <w:ilvl w:val="0"/>
                <w:numId w:val="5"/>
              </w:numPr>
              <w:ind w:left="290" w:hanging="213"/>
              <w:jc w:val="left"/>
              <w:rPr>
                <w:lang w:val="en-GB" w:eastAsia="zh-CN"/>
              </w:rPr>
            </w:pPr>
            <w:r w:rsidRPr="00F33BA4">
              <w:rPr>
                <w:lang w:val="en-GB" w:eastAsia="zh-CN"/>
              </w:rPr>
              <w:t>Lab</w:t>
            </w:r>
          </w:p>
        </w:tc>
      </w:tr>
      <w:tr w:rsidR="00B576A0" w:rsidRPr="00F33BA4" w14:paraId="57C0A077" w14:textId="77777777" w:rsidTr="00981B19">
        <w:trPr>
          <w:trHeight w:val="3531"/>
        </w:trPr>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208E74C" w14:textId="77777777" w:rsidR="00B576A0" w:rsidRPr="00F33BA4" w:rsidRDefault="00000000" w:rsidP="00981B19">
            <w:pPr>
              <w:ind w:left="0" w:right="140" w:firstLine="0"/>
              <w:jc w:val="left"/>
              <w:rPr>
                <w:b/>
                <w:bCs/>
                <w:color w:val="000000"/>
              </w:rPr>
            </w:pPr>
            <w:r w:rsidRPr="00F33BA4">
              <w:rPr>
                <w:b/>
                <w:bCs/>
                <w:color w:val="000000"/>
              </w:rPr>
              <w:t>LU2.</w:t>
            </w:r>
          </w:p>
          <w:p w14:paraId="2A9DFBB8" w14:textId="77777777" w:rsidR="00B576A0" w:rsidRPr="00F33BA4" w:rsidRDefault="00000000" w:rsidP="00981B19">
            <w:pPr>
              <w:ind w:left="0" w:right="140" w:firstLine="0"/>
              <w:jc w:val="left"/>
              <w:rPr>
                <w:b/>
              </w:rPr>
            </w:pPr>
            <w:r w:rsidRPr="00F33BA4">
              <w:rPr>
                <w:b/>
              </w:rPr>
              <w:t>Segregate liquid waste</w:t>
            </w:r>
          </w:p>
        </w:tc>
        <w:tc>
          <w:tcPr>
            <w:tcW w:w="368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9CE82AA" w14:textId="77777777" w:rsidR="00B576A0" w:rsidRPr="00F33BA4" w:rsidRDefault="00000000" w:rsidP="00981B19">
            <w:pPr>
              <w:numPr>
                <w:ilvl w:val="0"/>
                <w:numId w:val="5"/>
              </w:numPr>
              <w:ind w:left="290" w:hanging="213"/>
              <w:jc w:val="left"/>
              <w:rPr>
                <w:lang w:val="en-GB" w:eastAsia="zh-CN"/>
              </w:rPr>
            </w:pPr>
            <w:r w:rsidRPr="00F33BA4">
              <w:rPr>
                <w:lang w:val="en-GB" w:eastAsia="zh-CN"/>
              </w:rPr>
              <w:t xml:space="preserve">Identify different types of liquid waste </w:t>
            </w:r>
          </w:p>
          <w:p w14:paraId="52775C71" w14:textId="77777777" w:rsidR="00B576A0" w:rsidRPr="00F33BA4" w:rsidRDefault="00000000" w:rsidP="00981B19">
            <w:pPr>
              <w:numPr>
                <w:ilvl w:val="0"/>
                <w:numId w:val="5"/>
              </w:numPr>
              <w:ind w:left="290" w:hanging="213"/>
              <w:jc w:val="left"/>
              <w:rPr>
                <w:lang w:val="en-GB" w:eastAsia="zh-CN"/>
              </w:rPr>
            </w:pPr>
            <w:r w:rsidRPr="00F33BA4">
              <w:rPr>
                <w:lang w:val="en-GB" w:eastAsia="zh-CN"/>
              </w:rPr>
              <w:t>Apply PPEs as per standards</w:t>
            </w:r>
          </w:p>
          <w:p w14:paraId="48224D17" w14:textId="77777777" w:rsidR="00B576A0" w:rsidRPr="00F33BA4" w:rsidRDefault="00000000" w:rsidP="00981B19">
            <w:pPr>
              <w:numPr>
                <w:ilvl w:val="0"/>
                <w:numId w:val="5"/>
              </w:numPr>
              <w:ind w:left="290" w:hanging="213"/>
              <w:jc w:val="left"/>
              <w:rPr>
                <w:lang w:val="en-GB" w:eastAsia="zh-CN"/>
              </w:rPr>
            </w:pPr>
            <w:r w:rsidRPr="00F33BA4">
              <w:rPr>
                <w:lang w:val="en-GB" w:eastAsia="zh-CN"/>
              </w:rPr>
              <w:t>Select appropriate containers for each waste type</w:t>
            </w:r>
          </w:p>
          <w:p w14:paraId="66F456BA" w14:textId="77777777" w:rsidR="00B576A0" w:rsidRPr="00F33BA4" w:rsidRDefault="00000000" w:rsidP="00981B19">
            <w:pPr>
              <w:numPr>
                <w:ilvl w:val="0"/>
                <w:numId w:val="5"/>
              </w:numPr>
              <w:ind w:left="290" w:hanging="213"/>
              <w:jc w:val="left"/>
              <w:rPr>
                <w:lang w:val="en-GB" w:eastAsia="zh-CN"/>
              </w:rPr>
            </w:pPr>
            <w:r w:rsidRPr="00F33BA4">
              <w:rPr>
                <w:lang w:val="en-GB" w:eastAsia="zh-CN"/>
              </w:rPr>
              <w:t>Label containers as per requirement</w:t>
            </w:r>
          </w:p>
          <w:p w14:paraId="46B00293" w14:textId="77777777" w:rsidR="00B576A0" w:rsidRPr="00F33BA4" w:rsidRDefault="00000000" w:rsidP="00981B19">
            <w:pPr>
              <w:numPr>
                <w:ilvl w:val="0"/>
                <w:numId w:val="5"/>
              </w:numPr>
              <w:ind w:left="290" w:hanging="213"/>
              <w:jc w:val="left"/>
              <w:rPr>
                <w:lang w:val="en-GB" w:eastAsia="zh-CN"/>
              </w:rPr>
            </w:pPr>
            <w:r w:rsidRPr="00F33BA4">
              <w:rPr>
                <w:lang w:val="en-GB" w:eastAsia="zh-CN"/>
              </w:rPr>
              <w:t xml:space="preserve">Perform liquid waste segregation as per requirement </w:t>
            </w:r>
          </w:p>
          <w:p w14:paraId="695F958B" w14:textId="77777777" w:rsidR="00B576A0" w:rsidRPr="00F33BA4" w:rsidRDefault="00000000" w:rsidP="00981B19">
            <w:pPr>
              <w:numPr>
                <w:ilvl w:val="0"/>
                <w:numId w:val="5"/>
              </w:numPr>
              <w:ind w:left="290" w:hanging="213"/>
              <w:jc w:val="left"/>
              <w:rPr>
                <w:lang w:val="en-GB" w:eastAsia="zh-CN"/>
              </w:rPr>
            </w:pPr>
            <w:r w:rsidRPr="00F33BA4">
              <w:rPr>
                <w:lang w:val="en-GB" w:eastAsia="zh-CN"/>
              </w:rPr>
              <w:t>Maintain cleanliness of work place</w:t>
            </w:r>
          </w:p>
          <w:p w14:paraId="12F8F507" w14:textId="77777777" w:rsidR="00B576A0" w:rsidRPr="00F33BA4" w:rsidRDefault="00000000" w:rsidP="00981B19">
            <w:pPr>
              <w:numPr>
                <w:ilvl w:val="0"/>
                <w:numId w:val="5"/>
              </w:numPr>
              <w:ind w:left="290" w:hanging="213"/>
              <w:jc w:val="left"/>
              <w:rPr>
                <w:lang w:val="en-GB" w:eastAsia="zh-CN"/>
              </w:rPr>
            </w:pPr>
            <w:r w:rsidRPr="00F33BA4">
              <w:rPr>
                <w:lang w:val="en-GB" w:eastAsia="zh-CN"/>
              </w:rPr>
              <w:t>Maintain safety of workplace</w:t>
            </w:r>
          </w:p>
          <w:p w14:paraId="73DCC6DC" w14:textId="77777777" w:rsidR="00B576A0" w:rsidRPr="00F33BA4" w:rsidRDefault="00000000" w:rsidP="00981B19">
            <w:pPr>
              <w:numPr>
                <w:ilvl w:val="0"/>
                <w:numId w:val="5"/>
              </w:numPr>
              <w:ind w:left="290" w:hanging="213"/>
              <w:jc w:val="left"/>
              <w:rPr>
                <w:lang w:val="en-GB" w:eastAsia="zh-CN"/>
              </w:rPr>
            </w:pPr>
            <w:r w:rsidRPr="00F33BA4">
              <w:rPr>
                <w:lang w:val="en-GB" w:eastAsia="zh-CN"/>
              </w:rPr>
              <w:t>Maintain record of liquid waste</w:t>
            </w:r>
          </w:p>
        </w:tc>
        <w:tc>
          <w:tcPr>
            <w:tcW w:w="350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7C5E466" w14:textId="77777777" w:rsidR="00B576A0" w:rsidRPr="00F33BA4" w:rsidRDefault="00000000" w:rsidP="00981B19">
            <w:pPr>
              <w:numPr>
                <w:ilvl w:val="0"/>
                <w:numId w:val="5"/>
              </w:numPr>
              <w:ind w:left="290" w:hanging="213"/>
              <w:jc w:val="left"/>
              <w:rPr>
                <w:lang w:val="en-GB" w:eastAsia="zh-CN"/>
              </w:rPr>
            </w:pPr>
            <w:r w:rsidRPr="00F33BA4">
              <w:rPr>
                <w:lang w:val="en-GB" w:eastAsia="zh-CN"/>
              </w:rPr>
              <w:t>Introduction to liquid waste</w:t>
            </w:r>
          </w:p>
          <w:p w14:paraId="7DD80E45" w14:textId="77777777" w:rsidR="00B576A0" w:rsidRPr="00F33BA4" w:rsidRDefault="00000000" w:rsidP="00981B19">
            <w:pPr>
              <w:numPr>
                <w:ilvl w:val="0"/>
                <w:numId w:val="5"/>
              </w:numPr>
              <w:ind w:left="290" w:hanging="213"/>
              <w:jc w:val="left"/>
              <w:rPr>
                <w:lang w:val="en-GB" w:eastAsia="zh-CN"/>
              </w:rPr>
            </w:pPr>
            <w:r w:rsidRPr="00F33BA4">
              <w:rPr>
                <w:lang w:val="en-GB" w:eastAsia="zh-CN"/>
              </w:rPr>
              <w:t>Segregation of Liquid waste</w:t>
            </w:r>
          </w:p>
          <w:p w14:paraId="64A85896" w14:textId="77777777" w:rsidR="00B576A0" w:rsidRPr="00F33BA4" w:rsidRDefault="00B576A0" w:rsidP="00981B19">
            <w:pPr>
              <w:pStyle w:val="ds-markdown-paragraph"/>
              <w:shd w:val="clear" w:color="auto" w:fill="FFFFFF"/>
              <w:spacing w:before="0" w:beforeAutospacing="0" w:after="0" w:afterAutospacing="0"/>
              <w:rPr>
                <w:rFonts w:ascii="Arial" w:hAnsi="Arial" w:cs="Arial"/>
                <w:color w:val="000000" w:themeColor="text1"/>
                <w:sz w:val="22"/>
                <w:szCs w:val="22"/>
              </w:rPr>
            </w:pPr>
          </w:p>
          <w:p w14:paraId="295B6582" w14:textId="77777777" w:rsidR="00B576A0" w:rsidRPr="00F33BA4" w:rsidRDefault="00000000" w:rsidP="00981B19">
            <w:pPr>
              <w:pStyle w:val="NormalWeb"/>
              <w:spacing w:before="0" w:beforeAutospacing="0" w:after="0"/>
              <w:rPr>
                <w:rFonts w:ascii="Arial" w:hAnsi="Arial" w:cs="Arial"/>
                <w:b/>
                <w:color w:val="000000" w:themeColor="text1"/>
                <w:sz w:val="22"/>
                <w:szCs w:val="22"/>
              </w:rPr>
            </w:pPr>
            <w:r w:rsidRPr="00F33BA4">
              <w:rPr>
                <w:rFonts w:ascii="Arial" w:hAnsi="Arial" w:cs="Arial"/>
                <w:b/>
                <w:color w:val="000000" w:themeColor="text1"/>
                <w:sz w:val="22"/>
                <w:szCs w:val="22"/>
              </w:rPr>
              <w:t>Practical Activity</w:t>
            </w:r>
          </w:p>
          <w:p w14:paraId="3251FF19" w14:textId="77777777" w:rsidR="00B576A0" w:rsidRPr="00F33BA4" w:rsidRDefault="00000000" w:rsidP="00981B19">
            <w:pPr>
              <w:ind w:left="40" w:firstLine="0"/>
              <w:jc w:val="left"/>
              <w:rPr>
                <w:rFonts w:eastAsia="Calibri"/>
                <w:bCs/>
                <w:color w:val="000000" w:themeColor="text1"/>
              </w:rPr>
            </w:pPr>
            <w:r w:rsidRPr="00F33BA4">
              <w:rPr>
                <w:rFonts w:eastAsia="Calibri"/>
                <w:bCs/>
                <w:color w:val="000000" w:themeColor="text1"/>
              </w:rPr>
              <w:t>Conduct a group activity to segregate liquid waste from laboratory waste.</w:t>
            </w:r>
          </w:p>
          <w:p w14:paraId="0EB437E1" w14:textId="77777777" w:rsidR="00B576A0" w:rsidRPr="00F33BA4" w:rsidRDefault="00B576A0" w:rsidP="00981B19">
            <w:pPr>
              <w:widowControl w:val="0"/>
              <w:tabs>
                <w:tab w:val="left" w:pos="456"/>
              </w:tabs>
              <w:ind w:left="140" w:right="140" w:firstLine="0"/>
              <w:jc w:val="left"/>
              <w:rPr>
                <w:color w:val="000000" w:themeColor="text1"/>
              </w:rPr>
            </w:pPr>
          </w:p>
        </w:tc>
        <w:tc>
          <w:tcPr>
            <w:tcW w:w="216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ACFC3EA" w14:textId="50E93BE5" w:rsidR="00B41FBA" w:rsidRPr="00F33BA4" w:rsidRDefault="00B41FBA" w:rsidP="00981B19">
            <w:pPr>
              <w:pStyle w:val="TableParagraph"/>
              <w:ind w:left="90" w:right="39"/>
              <w:jc w:val="right"/>
              <w:rPr>
                <w:rFonts w:ascii="Arial" w:hAnsi="Arial" w:cs="Arial"/>
                <w:spacing w:val="-2"/>
              </w:rPr>
            </w:pPr>
            <w:r w:rsidRPr="00F33BA4">
              <w:rPr>
                <w:rFonts w:ascii="Arial" w:hAnsi="Arial" w:cs="Arial"/>
                <w:spacing w:val="-2"/>
              </w:rPr>
              <w:t>Theory: 02Hrs. Practical: 09Hrs.</w:t>
            </w:r>
          </w:p>
          <w:p w14:paraId="4842C6C6" w14:textId="374CA192" w:rsidR="00B41FBA" w:rsidRPr="00F33BA4" w:rsidRDefault="00B41FBA" w:rsidP="00981B19">
            <w:pPr>
              <w:ind w:left="0" w:right="140" w:firstLine="0"/>
              <w:jc w:val="right"/>
              <w:rPr>
                <w:color w:val="000000" w:themeColor="text1"/>
              </w:rPr>
            </w:pPr>
            <w:r w:rsidRPr="00F33BA4">
              <w:rPr>
                <w:spacing w:val="-2"/>
              </w:rPr>
              <w:t>Total: 11Hrs</w:t>
            </w:r>
          </w:p>
          <w:p w14:paraId="0E54AE6B" w14:textId="77777777" w:rsidR="00B41FBA" w:rsidRPr="00F33BA4" w:rsidRDefault="00B41FBA" w:rsidP="00981B19">
            <w:pPr>
              <w:ind w:left="0" w:right="140" w:firstLine="0"/>
              <w:jc w:val="right"/>
              <w:rPr>
                <w:color w:val="000000" w:themeColor="text1"/>
              </w:rPr>
            </w:pPr>
          </w:p>
          <w:p w14:paraId="500BCA81" w14:textId="77777777" w:rsidR="00B41FBA" w:rsidRPr="00F33BA4" w:rsidRDefault="00B41FBA" w:rsidP="00981B19">
            <w:pPr>
              <w:ind w:left="0" w:right="140" w:firstLine="0"/>
              <w:jc w:val="right"/>
              <w:rPr>
                <w:color w:val="000000" w:themeColor="text1"/>
              </w:rPr>
            </w:pPr>
          </w:p>
          <w:p w14:paraId="23E4EDBC" w14:textId="11DF3C74" w:rsidR="00B576A0" w:rsidRPr="00F33BA4" w:rsidRDefault="00B576A0" w:rsidP="00981B19">
            <w:pPr>
              <w:ind w:left="0" w:right="250" w:firstLine="0"/>
              <w:jc w:val="right"/>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0811253" w14:textId="77777777" w:rsidR="00B576A0" w:rsidRPr="00F33BA4" w:rsidRDefault="00000000" w:rsidP="00981B19">
            <w:pPr>
              <w:numPr>
                <w:ilvl w:val="0"/>
                <w:numId w:val="5"/>
              </w:numPr>
              <w:ind w:left="290" w:hanging="213"/>
              <w:jc w:val="left"/>
              <w:rPr>
                <w:lang w:val="en-GB" w:eastAsia="zh-CN"/>
              </w:rPr>
            </w:pPr>
            <w:r w:rsidRPr="00F33BA4">
              <w:rPr>
                <w:lang w:val="en-GB" w:eastAsia="zh-CN"/>
              </w:rPr>
              <w:t>PPEs</w:t>
            </w:r>
          </w:p>
          <w:p w14:paraId="12A8C981" w14:textId="77777777" w:rsidR="00B576A0" w:rsidRPr="00F33BA4" w:rsidRDefault="00000000" w:rsidP="00981B19">
            <w:pPr>
              <w:numPr>
                <w:ilvl w:val="0"/>
                <w:numId w:val="5"/>
              </w:numPr>
              <w:ind w:left="290" w:hanging="213"/>
              <w:jc w:val="left"/>
              <w:rPr>
                <w:lang w:val="en-GB" w:eastAsia="zh-CN"/>
              </w:rPr>
            </w:pPr>
            <w:r w:rsidRPr="00F33BA4">
              <w:rPr>
                <w:lang w:val="en-GB" w:eastAsia="zh-CN"/>
              </w:rPr>
              <w:t>Leak-proof containers</w:t>
            </w:r>
          </w:p>
          <w:p w14:paraId="70471B0C" w14:textId="77777777" w:rsidR="00B576A0" w:rsidRPr="00F33BA4" w:rsidRDefault="00000000" w:rsidP="00981B19">
            <w:pPr>
              <w:numPr>
                <w:ilvl w:val="0"/>
                <w:numId w:val="5"/>
              </w:numPr>
              <w:ind w:left="290" w:hanging="213"/>
              <w:jc w:val="left"/>
              <w:rPr>
                <w:lang w:val="en-GB" w:eastAsia="zh-CN"/>
              </w:rPr>
            </w:pPr>
            <w:r w:rsidRPr="00F33BA4">
              <w:rPr>
                <w:lang w:val="en-GB" w:eastAsia="zh-CN"/>
              </w:rPr>
              <w:t>Funnel and spill trays</w:t>
            </w:r>
          </w:p>
          <w:p w14:paraId="72E59C9C" w14:textId="77777777" w:rsidR="00B576A0" w:rsidRPr="00F33BA4" w:rsidRDefault="00000000" w:rsidP="00981B19">
            <w:pPr>
              <w:numPr>
                <w:ilvl w:val="0"/>
                <w:numId w:val="5"/>
              </w:numPr>
              <w:ind w:left="290" w:hanging="213"/>
              <w:jc w:val="left"/>
              <w:rPr>
                <w:lang w:val="en-GB" w:eastAsia="zh-CN"/>
              </w:rPr>
            </w:pPr>
            <w:r w:rsidRPr="00F33BA4">
              <w:rPr>
                <w:lang w:val="en-GB" w:eastAsia="zh-CN"/>
              </w:rPr>
              <w:t>Chemical spill kits</w:t>
            </w:r>
          </w:p>
          <w:p w14:paraId="6DB5F33F" w14:textId="77777777" w:rsidR="00B576A0" w:rsidRPr="00F33BA4" w:rsidRDefault="00000000" w:rsidP="00981B19">
            <w:pPr>
              <w:numPr>
                <w:ilvl w:val="0"/>
                <w:numId w:val="5"/>
              </w:numPr>
              <w:ind w:left="290" w:hanging="213"/>
              <w:jc w:val="left"/>
              <w:rPr>
                <w:lang w:val="en-GB" w:eastAsia="zh-CN"/>
              </w:rPr>
            </w:pPr>
            <w:r w:rsidRPr="00F33BA4">
              <w:rPr>
                <w:lang w:val="en-GB" w:eastAsia="zh-CN"/>
              </w:rPr>
              <w:t>Disinfectant solution and cleaning cloths</w:t>
            </w:r>
          </w:p>
        </w:tc>
        <w:tc>
          <w:tcPr>
            <w:tcW w:w="170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841AB59" w14:textId="77777777" w:rsidR="00B576A0" w:rsidRPr="00F33BA4" w:rsidRDefault="00000000" w:rsidP="00981B19">
            <w:pPr>
              <w:numPr>
                <w:ilvl w:val="0"/>
                <w:numId w:val="5"/>
              </w:numPr>
              <w:ind w:left="290" w:hanging="213"/>
              <w:jc w:val="left"/>
              <w:rPr>
                <w:lang w:val="en-GB" w:eastAsia="zh-CN"/>
              </w:rPr>
            </w:pPr>
            <w:r w:rsidRPr="00F33BA4">
              <w:rPr>
                <w:lang w:val="en-GB" w:eastAsia="zh-CN"/>
              </w:rPr>
              <w:t>Classroom</w:t>
            </w:r>
          </w:p>
          <w:p w14:paraId="0A577217" w14:textId="77777777" w:rsidR="00B576A0" w:rsidRPr="00F33BA4" w:rsidRDefault="00000000" w:rsidP="00981B19">
            <w:pPr>
              <w:numPr>
                <w:ilvl w:val="0"/>
                <w:numId w:val="5"/>
              </w:numPr>
              <w:ind w:left="290" w:hanging="213"/>
              <w:jc w:val="left"/>
              <w:rPr>
                <w:lang w:val="en-GB" w:eastAsia="zh-CN"/>
              </w:rPr>
            </w:pPr>
            <w:r w:rsidRPr="00F33BA4">
              <w:rPr>
                <w:lang w:val="en-GB" w:eastAsia="zh-CN"/>
              </w:rPr>
              <w:t>Lab</w:t>
            </w:r>
          </w:p>
        </w:tc>
      </w:tr>
      <w:tr w:rsidR="00B576A0" w:rsidRPr="00F33BA4" w14:paraId="368FB334" w14:textId="77777777" w:rsidTr="00981B19">
        <w:trPr>
          <w:trHeight w:val="1610"/>
        </w:trPr>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3D8D358" w14:textId="77777777" w:rsidR="00B576A0" w:rsidRPr="00F33BA4" w:rsidRDefault="00000000" w:rsidP="00981B19">
            <w:pPr>
              <w:ind w:left="0" w:right="140" w:firstLine="0"/>
              <w:jc w:val="left"/>
              <w:rPr>
                <w:b/>
                <w:bCs/>
                <w:color w:val="000000"/>
              </w:rPr>
            </w:pPr>
            <w:r w:rsidRPr="00F33BA4">
              <w:rPr>
                <w:b/>
                <w:bCs/>
                <w:color w:val="000000"/>
              </w:rPr>
              <w:t>LU3.</w:t>
            </w:r>
          </w:p>
          <w:p w14:paraId="00308FD8" w14:textId="77777777" w:rsidR="00B576A0" w:rsidRPr="00F33BA4" w:rsidRDefault="00000000" w:rsidP="00981B19">
            <w:pPr>
              <w:ind w:left="0" w:right="140" w:firstLine="0"/>
              <w:jc w:val="left"/>
              <w:rPr>
                <w:b/>
              </w:rPr>
            </w:pPr>
            <w:r w:rsidRPr="00F33BA4">
              <w:rPr>
                <w:b/>
              </w:rPr>
              <w:t>Segregate microbiological waste</w:t>
            </w:r>
          </w:p>
        </w:tc>
        <w:tc>
          <w:tcPr>
            <w:tcW w:w="368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20AFFC6" w14:textId="77777777" w:rsidR="00B576A0" w:rsidRPr="00F33BA4" w:rsidRDefault="00000000" w:rsidP="00981B19">
            <w:pPr>
              <w:numPr>
                <w:ilvl w:val="0"/>
                <w:numId w:val="5"/>
              </w:numPr>
              <w:ind w:left="290" w:hanging="213"/>
              <w:jc w:val="left"/>
              <w:rPr>
                <w:lang w:val="en-GB" w:eastAsia="zh-CN"/>
              </w:rPr>
            </w:pPr>
            <w:r w:rsidRPr="00F33BA4">
              <w:rPr>
                <w:lang w:val="en-GB" w:eastAsia="zh-CN"/>
              </w:rPr>
              <w:t xml:space="preserve">Identify different types of microbiological waste </w:t>
            </w:r>
          </w:p>
          <w:p w14:paraId="5B033282" w14:textId="77777777" w:rsidR="00B576A0" w:rsidRPr="00F33BA4" w:rsidRDefault="00000000" w:rsidP="00981B19">
            <w:pPr>
              <w:numPr>
                <w:ilvl w:val="0"/>
                <w:numId w:val="5"/>
              </w:numPr>
              <w:ind w:left="290" w:hanging="213"/>
              <w:jc w:val="left"/>
              <w:rPr>
                <w:lang w:val="en-GB" w:eastAsia="zh-CN"/>
              </w:rPr>
            </w:pPr>
            <w:r w:rsidRPr="00F33BA4">
              <w:rPr>
                <w:lang w:val="en-GB" w:eastAsia="zh-CN"/>
              </w:rPr>
              <w:t>Apply PPEs as per standards</w:t>
            </w:r>
          </w:p>
          <w:p w14:paraId="24B59CD0" w14:textId="77777777" w:rsidR="00B576A0" w:rsidRPr="00F33BA4" w:rsidRDefault="00000000" w:rsidP="00981B19">
            <w:pPr>
              <w:numPr>
                <w:ilvl w:val="0"/>
                <w:numId w:val="5"/>
              </w:numPr>
              <w:ind w:left="290" w:hanging="213"/>
              <w:jc w:val="left"/>
              <w:rPr>
                <w:lang w:val="en-GB" w:eastAsia="zh-CN"/>
              </w:rPr>
            </w:pPr>
            <w:r w:rsidRPr="00F33BA4">
              <w:rPr>
                <w:lang w:val="en-GB" w:eastAsia="zh-CN"/>
              </w:rPr>
              <w:t>Collect designated color-coded containers for segregation</w:t>
            </w:r>
          </w:p>
          <w:p w14:paraId="664DAD81" w14:textId="77777777" w:rsidR="00B576A0" w:rsidRPr="00F33BA4" w:rsidRDefault="00000000" w:rsidP="00981B19">
            <w:pPr>
              <w:numPr>
                <w:ilvl w:val="0"/>
                <w:numId w:val="5"/>
              </w:numPr>
              <w:ind w:left="290" w:hanging="213"/>
              <w:jc w:val="left"/>
              <w:rPr>
                <w:lang w:val="en-GB" w:eastAsia="zh-CN"/>
              </w:rPr>
            </w:pPr>
            <w:r w:rsidRPr="00F33BA4">
              <w:rPr>
                <w:lang w:val="en-GB" w:eastAsia="zh-CN"/>
              </w:rPr>
              <w:t>Collect biohazard labeled containers for segregation</w:t>
            </w:r>
          </w:p>
          <w:p w14:paraId="4D0614D0" w14:textId="77777777" w:rsidR="00B576A0" w:rsidRPr="00F33BA4" w:rsidRDefault="00000000" w:rsidP="00981B19">
            <w:pPr>
              <w:numPr>
                <w:ilvl w:val="0"/>
                <w:numId w:val="5"/>
              </w:numPr>
              <w:ind w:left="290" w:hanging="213"/>
              <w:jc w:val="left"/>
              <w:rPr>
                <w:lang w:val="en-GB" w:eastAsia="zh-CN"/>
              </w:rPr>
            </w:pPr>
            <w:r w:rsidRPr="00F33BA4">
              <w:rPr>
                <w:lang w:val="en-GB" w:eastAsia="zh-CN"/>
              </w:rPr>
              <w:t>Perform segregation of infectious waste materials</w:t>
            </w:r>
          </w:p>
          <w:p w14:paraId="7D595F6D" w14:textId="77777777" w:rsidR="00B576A0" w:rsidRPr="00F33BA4" w:rsidRDefault="00000000" w:rsidP="00981B19">
            <w:pPr>
              <w:numPr>
                <w:ilvl w:val="0"/>
                <w:numId w:val="5"/>
              </w:numPr>
              <w:ind w:left="290" w:hanging="213"/>
              <w:jc w:val="left"/>
              <w:rPr>
                <w:lang w:val="en-GB" w:eastAsia="zh-CN"/>
              </w:rPr>
            </w:pPr>
            <w:r w:rsidRPr="00F33BA4">
              <w:rPr>
                <w:lang w:val="en-GB" w:eastAsia="zh-CN"/>
              </w:rPr>
              <w:t>Perform segregation of non-infectious waste materials</w:t>
            </w:r>
          </w:p>
          <w:p w14:paraId="68AEE011" w14:textId="77777777" w:rsidR="00B576A0" w:rsidRPr="00F33BA4" w:rsidRDefault="00000000" w:rsidP="00981B19">
            <w:pPr>
              <w:numPr>
                <w:ilvl w:val="0"/>
                <w:numId w:val="5"/>
              </w:numPr>
              <w:ind w:left="290" w:hanging="213"/>
              <w:jc w:val="left"/>
              <w:rPr>
                <w:lang w:val="en-GB" w:eastAsia="zh-CN"/>
              </w:rPr>
            </w:pPr>
            <w:r w:rsidRPr="00F33BA4">
              <w:rPr>
                <w:lang w:val="en-GB" w:eastAsia="zh-CN"/>
              </w:rPr>
              <w:t xml:space="preserve">Maintain cleanliness of works </w:t>
            </w:r>
            <w:r w:rsidRPr="00F33BA4">
              <w:rPr>
                <w:lang w:val="en-GB" w:eastAsia="zh-CN"/>
              </w:rPr>
              <w:lastRenderedPageBreak/>
              <w:t>place</w:t>
            </w:r>
          </w:p>
          <w:p w14:paraId="17D6D59A" w14:textId="77777777" w:rsidR="00B576A0" w:rsidRPr="00F33BA4" w:rsidRDefault="00000000" w:rsidP="00981B19">
            <w:pPr>
              <w:numPr>
                <w:ilvl w:val="0"/>
                <w:numId w:val="5"/>
              </w:numPr>
              <w:ind w:left="290" w:hanging="213"/>
              <w:jc w:val="left"/>
              <w:rPr>
                <w:lang w:val="en-GB" w:eastAsia="zh-CN"/>
              </w:rPr>
            </w:pPr>
            <w:r w:rsidRPr="00F33BA4">
              <w:rPr>
                <w:lang w:val="en-GB" w:eastAsia="zh-CN"/>
              </w:rPr>
              <w:t>Maintain safety of workplace</w:t>
            </w:r>
          </w:p>
          <w:p w14:paraId="27CD3E3A" w14:textId="77777777" w:rsidR="00B576A0" w:rsidRPr="00F33BA4" w:rsidRDefault="00000000" w:rsidP="00981B19">
            <w:pPr>
              <w:numPr>
                <w:ilvl w:val="0"/>
                <w:numId w:val="5"/>
              </w:numPr>
              <w:ind w:left="290" w:hanging="213"/>
              <w:jc w:val="left"/>
              <w:rPr>
                <w:lang w:val="en-GB" w:eastAsia="zh-CN"/>
              </w:rPr>
            </w:pPr>
            <w:r w:rsidRPr="00F33BA4">
              <w:rPr>
                <w:lang w:val="en-GB" w:eastAsia="zh-CN"/>
              </w:rPr>
              <w:t>Maintain record of microbiological waste</w:t>
            </w:r>
          </w:p>
        </w:tc>
        <w:tc>
          <w:tcPr>
            <w:tcW w:w="350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7D90347" w14:textId="77777777" w:rsidR="00B576A0" w:rsidRPr="00F33BA4" w:rsidRDefault="00000000" w:rsidP="00981B19">
            <w:pPr>
              <w:numPr>
                <w:ilvl w:val="0"/>
                <w:numId w:val="5"/>
              </w:numPr>
              <w:ind w:left="290" w:hanging="213"/>
              <w:jc w:val="left"/>
              <w:rPr>
                <w:lang w:val="en-GB" w:eastAsia="zh-CN"/>
              </w:rPr>
            </w:pPr>
            <w:r w:rsidRPr="00F33BA4">
              <w:rPr>
                <w:lang w:val="en-GB" w:eastAsia="zh-CN"/>
              </w:rPr>
              <w:lastRenderedPageBreak/>
              <w:t>Introduction to microbiological waste</w:t>
            </w:r>
          </w:p>
          <w:p w14:paraId="2B5F63DB" w14:textId="77777777" w:rsidR="00B576A0" w:rsidRPr="00F33BA4" w:rsidRDefault="00000000" w:rsidP="00981B19">
            <w:pPr>
              <w:numPr>
                <w:ilvl w:val="0"/>
                <w:numId w:val="5"/>
              </w:numPr>
              <w:ind w:left="290" w:hanging="213"/>
              <w:jc w:val="left"/>
              <w:rPr>
                <w:lang w:val="en-GB" w:eastAsia="zh-CN"/>
              </w:rPr>
            </w:pPr>
            <w:r w:rsidRPr="00F33BA4">
              <w:rPr>
                <w:lang w:val="en-GB" w:eastAsia="zh-CN"/>
              </w:rPr>
              <w:t>Overview of Biohazards</w:t>
            </w:r>
          </w:p>
          <w:p w14:paraId="058690B8" w14:textId="77777777" w:rsidR="00B576A0" w:rsidRPr="00F33BA4" w:rsidRDefault="00000000" w:rsidP="00981B19">
            <w:pPr>
              <w:numPr>
                <w:ilvl w:val="0"/>
                <w:numId w:val="5"/>
              </w:numPr>
              <w:ind w:left="290" w:hanging="213"/>
              <w:jc w:val="left"/>
              <w:rPr>
                <w:lang w:val="en-GB" w:eastAsia="zh-CN"/>
              </w:rPr>
            </w:pPr>
            <w:r w:rsidRPr="00F33BA4">
              <w:rPr>
                <w:lang w:val="en-GB" w:eastAsia="zh-CN"/>
              </w:rPr>
              <w:t>Sterile workplace</w:t>
            </w:r>
          </w:p>
          <w:p w14:paraId="166A9340" w14:textId="77777777" w:rsidR="00B576A0" w:rsidRPr="00F33BA4" w:rsidRDefault="00B576A0" w:rsidP="00981B19">
            <w:pPr>
              <w:pStyle w:val="ListParagraph"/>
              <w:ind w:left="360" w:firstLine="0"/>
              <w:jc w:val="left"/>
              <w:rPr>
                <w:color w:val="000000" w:themeColor="text1"/>
              </w:rPr>
            </w:pPr>
          </w:p>
          <w:p w14:paraId="119FBEC4" w14:textId="77777777" w:rsidR="00B576A0" w:rsidRPr="00F33BA4" w:rsidRDefault="00000000" w:rsidP="00981B19">
            <w:pPr>
              <w:widowControl w:val="0"/>
              <w:tabs>
                <w:tab w:val="left" w:pos="459"/>
              </w:tabs>
              <w:ind w:left="0" w:right="140" w:firstLine="0"/>
              <w:jc w:val="left"/>
              <w:rPr>
                <w:b/>
                <w:color w:val="000000" w:themeColor="text1"/>
              </w:rPr>
            </w:pPr>
            <w:r w:rsidRPr="00F33BA4">
              <w:rPr>
                <w:b/>
                <w:color w:val="000000" w:themeColor="text1"/>
              </w:rPr>
              <w:t>Practical Activity</w:t>
            </w:r>
          </w:p>
          <w:p w14:paraId="386627BE" w14:textId="77777777" w:rsidR="00B576A0" w:rsidRPr="00F33BA4" w:rsidRDefault="00B576A0" w:rsidP="00981B19">
            <w:pPr>
              <w:widowControl w:val="0"/>
              <w:tabs>
                <w:tab w:val="left" w:pos="459"/>
              </w:tabs>
              <w:ind w:left="0" w:right="140" w:firstLine="0"/>
              <w:jc w:val="left"/>
              <w:rPr>
                <w:b/>
                <w:color w:val="000000" w:themeColor="text1"/>
              </w:rPr>
            </w:pPr>
          </w:p>
          <w:p w14:paraId="420F62E3" w14:textId="77777777" w:rsidR="00B576A0" w:rsidRPr="00F33BA4" w:rsidRDefault="00000000" w:rsidP="00981B19">
            <w:pPr>
              <w:ind w:left="40" w:firstLine="0"/>
              <w:jc w:val="left"/>
              <w:rPr>
                <w:rFonts w:eastAsia="Calibri"/>
                <w:bCs/>
                <w:color w:val="000000" w:themeColor="text1"/>
              </w:rPr>
            </w:pPr>
            <w:r w:rsidRPr="00F33BA4">
              <w:rPr>
                <w:rFonts w:eastAsia="Calibri"/>
                <w:bCs/>
                <w:color w:val="000000" w:themeColor="text1"/>
              </w:rPr>
              <w:t>Conduct a lab waste simulation to identify, sort, and document microbiological materials using proper PPE and containers while maintaining Biological Safety Level (BSL) of Lab protocols.</w:t>
            </w:r>
          </w:p>
          <w:p w14:paraId="63518783" w14:textId="77777777" w:rsidR="00B576A0" w:rsidRPr="00F33BA4" w:rsidRDefault="00B576A0" w:rsidP="00981B19">
            <w:pPr>
              <w:ind w:left="0" w:firstLine="0"/>
              <w:jc w:val="left"/>
              <w:rPr>
                <w:color w:val="000000" w:themeColor="text1"/>
              </w:rPr>
            </w:pPr>
          </w:p>
        </w:tc>
        <w:tc>
          <w:tcPr>
            <w:tcW w:w="216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FBA662D" w14:textId="77777777" w:rsidR="00B41FBA" w:rsidRPr="00F33BA4" w:rsidRDefault="00B41FBA" w:rsidP="00981B19">
            <w:pPr>
              <w:pStyle w:val="TableParagraph"/>
              <w:ind w:left="90" w:right="39"/>
              <w:jc w:val="right"/>
              <w:rPr>
                <w:rFonts w:ascii="Arial" w:hAnsi="Arial" w:cs="Arial"/>
                <w:spacing w:val="-2"/>
              </w:rPr>
            </w:pPr>
            <w:r w:rsidRPr="00F33BA4">
              <w:rPr>
                <w:rFonts w:ascii="Arial" w:hAnsi="Arial" w:cs="Arial"/>
                <w:spacing w:val="-2"/>
              </w:rPr>
              <w:lastRenderedPageBreak/>
              <w:t>Theory: 01Hrs. Practical: 09Hrs.</w:t>
            </w:r>
          </w:p>
          <w:p w14:paraId="06FEC4DE" w14:textId="7CEE82AB" w:rsidR="00B41FBA" w:rsidRPr="00F33BA4" w:rsidRDefault="00B41FBA" w:rsidP="00981B19">
            <w:pPr>
              <w:ind w:left="0" w:right="140" w:firstLine="0"/>
              <w:jc w:val="right"/>
              <w:rPr>
                <w:color w:val="000000" w:themeColor="text1"/>
              </w:rPr>
            </w:pPr>
            <w:r w:rsidRPr="00F33BA4">
              <w:rPr>
                <w:spacing w:val="-2"/>
              </w:rPr>
              <w:t>Total: 10Hrs</w:t>
            </w:r>
          </w:p>
          <w:p w14:paraId="1FFFC5E6" w14:textId="77777777" w:rsidR="00B41FBA" w:rsidRPr="00F33BA4" w:rsidRDefault="00B41FBA" w:rsidP="00981B19">
            <w:pPr>
              <w:ind w:left="0" w:right="140" w:firstLine="0"/>
              <w:jc w:val="right"/>
              <w:rPr>
                <w:color w:val="000000" w:themeColor="text1"/>
              </w:rPr>
            </w:pPr>
          </w:p>
          <w:p w14:paraId="6FDD16A3" w14:textId="77777777" w:rsidR="00B41FBA" w:rsidRPr="00F33BA4" w:rsidRDefault="00B41FBA" w:rsidP="00981B19">
            <w:pPr>
              <w:ind w:left="0" w:right="140" w:firstLine="0"/>
              <w:jc w:val="right"/>
              <w:rPr>
                <w:color w:val="000000" w:themeColor="text1"/>
              </w:rPr>
            </w:pPr>
          </w:p>
          <w:p w14:paraId="52818737" w14:textId="6517CE68" w:rsidR="00B576A0" w:rsidRPr="00F33BA4" w:rsidRDefault="00B576A0" w:rsidP="00981B19">
            <w:pPr>
              <w:ind w:left="0" w:right="140" w:firstLine="0"/>
              <w:jc w:val="right"/>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E2D3D32" w14:textId="77777777" w:rsidR="00B576A0" w:rsidRPr="00F33BA4" w:rsidRDefault="00000000" w:rsidP="00981B19">
            <w:pPr>
              <w:numPr>
                <w:ilvl w:val="0"/>
                <w:numId w:val="5"/>
              </w:numPr>
              <w:ind w:left="290" w:hanging="213"/>
              <w:jc w:val="left"/>
              <w:rPr>
                <w:lang w:val="en-GB" w:eastAsia="zh-CN"/>
              </w:rPr>
            </w:pPr>
            <w:r w:rsidRPr="00F33BA4">
              <w:rPr>
                <w:lang w:val="en-GB" w:eastAsia="zh-CN"/>
              </w:rPr>
              <w:t>Nitrile gloves</w:t>
            </w:r>
          </w:p>
          <w:p w14:paraId="38917670" w14:textId="77777777" w:rsidR="00B576A0" w:rsidRPr="00F33BA4" w:rsidRDefault="00000000" w:rsidP="00981B19">
            <w:pPr>
              <w:numPr>
                <w:ilvl w:val="0"/>
                <w:numId w:val="5"/>
              </w:numPr>
              <w:ind w:left="290" w:hanging="213"/>
              <w:jc w:val="left"/>
              <w:rPr>
                <w:lang w:val="en-GB" w:eastAsia="zh-CN"/>
              </w:rPr>
            </w:pPr>
            <w:r w:rsidRPr="00F33BA4">
              <w:rPr>
                <w:lang w:val="en-GB" w:eastAsia="zh-CN"/>
              </w:rPr>
              <w:t>Color-coded bins</w:t>
            </w:r>
          </w:p>
          <w:p w14:paraId="3F798745" w14:textId="77777777" w:rsidR="00B576A0" w:rsidRPr="00F33BA4" w:rsidRDefault="00000000" w:rsidP="00981B19">
            <w:pPr>
              <w:numPr>
                <w:ilvl w:val="0"/>
                <w:numId w:val="5"/>
              </w:numPr>
              <w:ind w:left="290" w:hanging="213"/>
              <w:jc w:val="left"/>
              <w:rPr>
                <w:lang w:val="en-GB" w:eastAsia="zh-CN"/>
              </w:rPr>
            </w:pPr>
            <w:r w:rsidRPr="00F33BA4">
              <w:rPr>
                <w:lang w:val="en-GB" w:eastAsia="zh-CN"/>
              </w:rPr>
              <w:t>Biohazard bins/bags</w:t>
            </w:r>
          </w:p>
          <w:p w14:paraId="34474114" w14:textId="77777777" w:rsidR="00B576A0" w:rsidRPr="00F33BA4" w:rsidRDefault="00000000" w:rsidP="00981B19">
            <w:pPr>
              <w:numPr>
                <w:ilvl w:val="0"/>
                <w:numId w:val="5"/>
              </w:numPr>
              <w:ind w:left="290" w:hanging="213"/>
              <w:jc w:val="left"/>
              <w:rPr>
                <w:lang w:val="en-GB" w:eastAsia="zh-CN"/>
              </w:rPr>
            </w:pPr>
            <w:r w:rsidRPr="00F33BA4">
              <w:rPr>
                <w:lang w:val="en-GB" w:eastAsia="zh-CN"/>
              </w:rPr>
              <w:t>Autoclave</w:t>
            </w:r>
          </w:p>
          <w:p w14:paraId="2C985C08" w14:textId="77777777" w:rsidR="00B576A0" w:rsidRPr="00F33BA4" w:rsidRDefault="00000000" w:rsidP="00981B19">
            <w:pPr>
              <w:numPr>
                <w:ilvl w:val="0"/>
                <w:numId w:val="5"/>
              </w:numPr>
              <w:ind w:left="290" w:hanging="213"/>
              <w:jc w:val="left"/>
              <w:rPr>
                <w:lang w:val="en-GB" w:eastAsia="zh-CN"/>
              </w:rPr>
            </w:pPr>
            <w:r w:rsidRPr="00F33BA4">
              <w:rPr>
                <w:lang w:val="en-GB" w:eastAsia="zh-CN"/>
              </w:rPr>
              <w:t>Broken glass vials</w:t>
            </w:r>
          </w:p>
          <w:p w14:paraId="6C0F687C" w14:textId="77777777" w:rsidR="00B576A0" w:rsidRPr="00F33BA4" w:rsidRDefault="00000000" w:rsidP="00981B19">
            <w:pPr>
              <w:numPr>
                <w:ilvl w:val="0"/>
                <w:numId w:val="5"/>
              </w:numPr>
              <w:ind w:left="290" w:hanging="213"/>
              <w:jc w:val="left"/>
              <w:rPr>
                <w:lang w:val="en-GB" w:eastAsia="zh-CN"/>
              </w:rPr>
            </w:pPr>
            <w:r w:rsidRPr="00F33BA4">
              <w:rPr>
                <w:lang w:val="en-GB" w:eastAsia="zh-CN"/>
              </w:rPr>
              <w:t>Disinfectant spray</w:t>
            </w:r>
          </w:p>
        </w:tc>
        <w:tc>
          <w:tcPr>
            <w:tcW w:w="170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6284520" w14:textId="77777777" w:rsidR="00B576A0" w:rsidRPr="00F33BA4" w:rsidRDefault="00000000" w:rsidP="00981B19">
            <w:pPr>
              <w:numPr>
                <w:ilvl w:val="0"/>
                <w:numId w:val="5"/>
              </w:numPr>
              <w:ind w:left="290" w:hanging="213"/>
              <w:jc w:val="left"/>
              <w:rPr>
                <w:lang w:val="en-GB" w:eastAsia="zh-CN"/>
              </w:rPr>
            </w:pPr>
            <w:r w:rsidRPr="00F33BA4">
              <w:rPr>
                <w:lang w:val="en-GB" w:eastAsia="zh-CN"/>
              </w:rPr>
              <w:t>Classroom</w:t>
            </w:r>
          </w:p>
          <w:p w14:paraId="71F09BA3" w14:textId="77777777" w:rsidR="00B576A0" w:rsidRPr="00F33BA4" w:rsidRDefault="00000000" w:rsidP="00981B19">
            <w:pPr>
              <w:numPr>
                <w:ilvl w:val="0"/>
                <w:numId w:val="5"/>
              </w:numPr>
              <w:ind w:left="290" w:hanging="213"/>
              <w:jc w:val="left"/>
              <w:rPr>
                <w:lang w:val="en-GB" w:eastAsia="zh-CN"/>
              </w:rPr>
            </w:pPr>
            <w:r w:rsidRPr="00F33BA4">
              <w:rPr>
                <w:lang w:val="en-GB" w:eastAsia="zh-CN"/>
              </w:rPr>
              <w:t>Lab (BSL 1 &amp; 2)</w:t>
            </w:r>
          </w:p>
        </w:tc>
      </w:tr>
    </w:tbl>
    <w:p w14:paraId="6CB5F8BF" w14:textId="6B9F3F7E" w:rsidR="00B576A0" w:rsidRPr="00F33BA4" w:rsidRDefault="00E02DE4" w:rsidP="00981B19">
      <w:pPr>
        <w:pStyle w:val="Heading3"/>
        <w:numPr>
          <w:ilvl w:val="1"/>
          <w:numId w:val="2"/>
        </w:numPr>
        <w:tabs>
          <w:tab w:val="left" w:pos="709"/>
        </w:tabs>
        <w:spacing w:before="240" w:after="0"/>
        <w:ind w:left="426" w:hanging="568"/>
        <w:rPr>
          <w:bCs/>
          <w:sz w:val="22"/>
          <w:szCs w:val="22"/>
        </w:rPr>
      </w:pPr>
      <w:bookmarkStart w:id="52" w:name="_Toc215951447"/>
      <w:r>
        <w:rPr>
          <w:sz w:val="22"/>
          <w:szCs w:val="22"/>
        </w:rPr>
        <w:t>0712EPT10</w:t>
      </w:r>
      <w:r w:rsidRPr="00F33BA4">
        <w:rPr>
          <w:sz w:val="22"/>
          <w:szCs w:val="22"/>
        </w:rPr>
        <w:t>05 Perform Basic Physical Testing of Water &amp; Wastewater</w:t>
      </w:r>
      <w:bookmarkEnd w:id="50"/>
      <w:bookmarkEnd w:id="52"/>
    </w:p>
    <w:p w14:paraId="6166B284" w14:textId="27371047" w:rsidR="00B576A0" w:rsidRPr="00F33BA4" w:rsidRDefault="002038BF" w:rsidP="00981B19">
      <w:pPr>
        <w:spacing w:before="240" w:after="0" w:line="240" w:lineRule="auto"/>
        <w:ind w:left="-142" w:right="270" w:firstLine="0"/>
        <w:rPr>
          <w:color w:val="0D0D0D"/>
        </w:rPr>
      </w:pPr>
      <w:r w:rsidRPr="00F33BA4">
        <w:rPr>
          <w:b/>
          <w:bCs/>
        </w:rPr>
        <w:t>Objective:</w:t>
      </w:r>
      <w:r w:rsidRPr="00F33BA4">
        <w:t xml:space="preserve"> This competency standard will provide skills and knowledge related to basic physical testing of water and wastewater. You will be able to demonstrate your skills in evaluation of pH, total dissolved solids, electrical conductivity, turbidity, dissolved oxygen, odor and temperature.</w:t>
      </w:r>
    </w:p>
    <w:p w14:paraId="3BDB5575" w14:textId="77777777" w:rsidR="00B576A0" w:rsidRPr="00F33BA4" w:rsidRDefault="00000000" w:rsidP="004C5157">
      <w:pPr>
        <w:spacing w:before="240" w:after="0" w:line="240" w:lineRule="auto"/>
        <w:ind w:left="1260" w:hanging="1260"/>
        <w:jc w:val="center"/>
        <w:rPr>
          <w:b/>
        </w:rPr>
      </w:pPr>
      <w:r w:rsidRPr="00F33BA4">
        <w:rPr>
          <w:b/>
        </w:rPr>
        <w:t xml:space="preserve">Duration: 73 Hours    </w:t>
      </w:r>
      <w:r w:rsidRPr="00F33BA4">
        <w:rPr>
          <w:b/>
        </w:rPr>
        <w:tab/>
        <w:t>Theory: 7 Hours</w:t>
      </w:r>
      <w:r w:rsidRPr="00F33BA4">
        <w:rPr>
          <w:b/>
        </w:rPr>
        <w:tab/>
        <w:t xml:space="preserve">          Practice: 66 Hours</w:t>
      </w:r>
    </w:p>
    <w:tbl>
      <w:tblPr>
        <w:tblW w:w="1516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5"/>
        <w:gridCol w:w="3686"/>
        <w:gridCol w:w="3543"/>
        <w:gridCol w:w="2127"/>
        <w:gridCol w:w="2126"/>
        <w:gridCol w:w="1701"/>
      </w:tblGrid>
      <w:tr w:rsidR="00B576A0" w:rsidRPr="00F33BA4" w14:paraId="3E91ECE7" w14:textId="77777777" w:rsidTr="004C5157">
        <w:trPr>
          <w:trHeight w:val="20"/>
        </w:trPr>
        <w:tc>
          <w:tcPr>
            <w:tcW w:w="1985" w:type="dxa"/>
            <w:tcBorders>
              <w:top w:val="single" w:sz="4" w:space="0" w:color="000000"/>
              <w:left w:val="single" w:sz="4" w:space="0" w:color="000000"/>
              <w:bottom w:val="single" w:sz="4" w:space="0" w:color="000000"/>
              <w:right w:val="single" w:sz="4" w:space="0" w:color="000000"/>
            </w:tcBorders>
            <w:vAlign w:val="center"/>
            <w:hideMark/>
          </w:tcPr>
          <w:p w14:paraId="686A4BBC" w14:textId="77777777" w:rsidR="00B576A0" w:rsidRPr="00F33BA4" w:rsidRDefault="00000000" w:rsidP="002038BF">
            <w:pPr>
              <w:spacing w:after="0" w:line="240" w:lineRule="auto"/>
              <w:ind w:left="0" w:firstLine="0"/>
              <w:jc w:val="center"/>
              <w:rPr>
                <w:b/>
                <w:bCs/>
              </w:rPr>
            </w:pPr>
            <w:r w:rsidRPr="00F33BA4">
              <w:rPr>
                <w:b/>
                <w:bCs/>
                <w:color w:val="000000"/>
              </w:rPr>
              <w:t>Learning Unit</w:t>
            </w:r>
          </w:p>
        </w:tc>
        <w:tc>
          <w:tcPr>
            <w:tcW w:w="3686" w:type="dxa"/>
            <w:tcBorders>
              <w:top w:val="single" w:sz="4" w:space="0" w:color="000000"/>
              <w:left w:val="single" w:sz="4" w:space="0" w:color="000000"/>
              <w:bottom w:val="single" w:sz="4" w:space="0" w:color="000000"/>
              <w:right w:val="single" w:sz="4" w:space="0" w:color="000000"/>
            </w:tcBorders>
            <w:vAlign w:val="center"/>
            <w:hideMark/>
          </w:tcPr>
          <w:p w14:paraId="50E84A28" w14:textId="7B7D2431" w:rsidR="00B576A0" w:rsidRPr="00F33BA4" w:rsidRDefault="00000000" w:rsidP="002038BF">
            <w:pPr>
              <w:spacing w:after="0" w:line="240" w:lineRule="auto"/>
              <w:ind w:left="0" w:firstLine="0"/>
              <w:jc w:val="center"/>
              <w:rPr>
                <w:b/>
              </w:rPr>
            </w:pPr>
            <w:r w:rsidRPr="00F33BA4">
              <w:rPr>
                <w:b/>
                <w:bCs/>
                <w:color w:val="000000"/>
              </w:rPr>
              <w:t>Learning Outcomes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7A71B8B8" w14:textId="77777777" w:rsidR="00B576A0" w:rsidRPr="00F33BA4" w:rsidRDefault="00000000" w:rsidP="002038BF">
            <w:pPr>
              <w:spacing w:after="0" w:line="240" w:lineRule="auto"/>
              <w:ind w:left="0" w:firstLine="0"/>
              <w:jc w:val="center"/>
              <w:rPr>
                <w:b/>
              </w:rPr>
            </w:pPr>
            <w:r w:rsidRPr="00F33BA4">
              <w:rPr>
                <w:b/>
                <w:bCs/>
                <w:color w:val="000000"/>
              </w:rPr>
              <w:t>Learning Elements</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77C86307" w14:textId="77777777" w:rsidR="00B576A0" w:rsidRPr="00F33BA4" w:rsidRDefault="00000000" w:rsidP="002038BF">
            <w:pPr>
              <w:spacing w:after="0" w:line="240" w:lineRule="auto"/>
              <w:ind w:left="0" w:firstLine="0"/>
              <w:jc w:val="center"/>
              <w:rPr>
                <w:b/>
              </w:rPr>
            </w:pPr>
            <w:r w:rsidRPr="00F33BA4">
              <w:rPr>
                <w:b/>
                <w:bCs/>
                <w:color w:val="000000"/>
              </w:rPr>
              <w:t>Duration</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5D8BEADE" w14:textId="22CFCA1F" w:rsidR="00B576A0" w:rsidRPr="00F33BA4" w:rsidRDefault="004C5157" w:rsidP="002038BF">
            <w:pPr>
              <w:spacing w:after="0" w:line="240" w:lineRule="auto"/>
              <w:ind w:left="0" w:firstLine="0"/>
              <w:jc w:val="center"/>
              <w:rPr>
                <w:b/>
              </w:rPr>
            </w:pPr>
            <w:r w:rsidRPr="00F33BA4">
              <w:rPr>
                <w:b/>
                <w:spacing w:val="-2"/>
              </w:rPr>
              <w:t>Materials Required</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5BBE3311" w14:textId="77777777" w:rsidR="00B576A0" w:rsidRPr="00F33BA4" w:rsidRDefault="00000000" w:rsidP="002038BF">
            <w:pPr>
              <w:pStyle w:val="NormalWeb"/>
              <w:spacing w:before="0" w:beforeAutospacing="0" w:after="0" w:afterAutospacing="0"/>
              <w:ind w:left="2" w:firstLine="347"/>
              <w:jc w:val="center"/>
              <w:rPr>
                <w:rFonts w:ascii="Arial" w:hAnsi="Arial" w:cs="Arial"/>
                <w:sz w:val="22"/>
                <w:szCs w:val="22"/>
              </w:rPr>
            </w:pPr>
            <w:r w:rsidRPr="00F33BA4">
              <w:rPr>
                <w:rFonts w:ascii="Arial" w:hAnsi="Arial" w:cs="Arial"/>
                <w:b/>
                <w:bCs/>
                <w:color w:val="000000"/>
                <w:sz w:val="22"/>
                <w:szCs w:val="22"/>
              </w:rPr>
              <w:t>Learning</w:t>
            </w:r>
          </w:p>
          <w:p w14:paraId="2ABA0D03" w14:textId="77777777" w:rsidR="00B576A0" w:rsidRPr="00F33BA4" w:rsidRDefault="00000000" w:rsidP="002038BF">
            <w:pPr>
              <w:spacing w:after="0" w:line="240" w:lineRule="auto"/>
              <w:ind w:left="0" w:firstLine="0"/>
              <w:jc w:val="center"/>
              <w:rPr>
                <w:b/>
              </w:rPr>
            </w:pPr>
            <w:r w:rsidRPr="00F33BA4">
              <w:rPr>
                <w:b/>
                <w:bCs/>
                <w:color w:val="000000"/>
              </w:rPr>
              <w:t>Place</w:t>
            </w:r>
          </w:p>
        </w:tc>
      </w:tr>
      <w:tr w:rsidR="00B576A0" w:rsidRPr="00F33BA4" w14:paraId="0ED890D0" w14:textId="77777777" w:rsidTr="004C5157">
        <w:trPr>
          <w:trHeight w:val="20"/>
        </w:trPr>
        <w:tc>
          <w:tcPr>
            <w:tcW w:w="1985" w:type="dxa"/>
            <w:tcBorders>
              <w:top w:val="single" w:sz="4" w:space="0" w:color="000000"/>
              <w:left w:val="single" w:sz="4" w:space="0" w:color="000000"/>
              <w:bottom w:val="single" w:sz="4" w:space="0" w:color="000000"/>
              <w:right w:val="single" w:sz="4" w:space="0" w:color="000000"/>
            </w:tcBorders>
            <w:hideMark/>
          </w:tcPr>
          <w:p w14:paraId="7F3A3853"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LU1.</w:t>
            </w:r>
            <w:r w:rsidRPr="00F33BA4">
              <w:rPr>
                <w:b/>
                <w:bCs/>
                <w:color w:val="000000"/>
              </w:rPr>
              <w:tab/>
              <w:t> </w:t>
            </w:r>
          </w:p>
          <w:p w14:paraId="778FC342"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Perform temperature test</w:t>
            </w:r>
          </w:p>
        </w:tc>
        <w:tc>
          <w:tcPr>
            <w:tcW w:w="3686" w:type="dxa"/>
            <w:tcBorders>
              <w:top w:val="single" w:sz="4" w:space="0" w:color="000000"/>
              <w:left w:val="single" w:sz="4" w:space="0" w:color="000000"/>
              <w:bottom w:val="single" w:sz="4" w:space="0" w:color="000000"/>
              <w:right w:val="single" w:sz="4" w:space="0" w:color="000000"/>
            </w:tcBorders>
            <w:hideMark/>
          </w:tcPr>
          <w:p w14:paraId="6142A599"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Select thermometer</w:t>
            </w:r>
          </w:p>
          <w:p w14:paraId="54D7CAB4"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Identify sample for test</w:t>
            </w:r>
          </w:p>
          <w:p w14:paraId="75883959"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Clean thermometer probe as per SOP</w:t>
            </w:r>
          </w:p>
          <w:p w14:paraId="060D02F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Pour sample in required beaker.</w:t>
            </w:r>
          </w:p>
          <w:p w14:paraId="3C38A743"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Immerse thermometer bulb in water.</w:t>
            </w:r>
          </w:p>
          <w:p w14:paraId="751D4ADE" w14:textId="0DA2312C"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Record temperature after required time.</w:t>
            </w:r>
          </w:p>
        </w:tc>
        <w:tc>
          <w:tcPr>
            <w:tcW w:w="3543" w:type="dxa"/>
            <w:tcBorders>
              <w:top w:val="single" w:sz="4" w:space="0" w:color="000000"/>
              <w:left w:val="single" w:sz="4" w:space="0" w:color="000000"/>
              <w:bottom w:val="single" w:sz="4" w:space="0" w:color="000000"/>
              <w:right w:val="single" w:sz="4" w:space="0" w:color="000000"/>
            </w:tcBorders>
          </w:tcPr>
          <w:p w14:paraId="7FCE29F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Introduction to Temperature</w:t>
            </w:r>
          </w:p>
          <w:p w14:paraId="232E0583"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Temperature measurement</w:t>
            </w:r>
          </w:p>
          <w:p w14:paraId="37963F64" w14:textId="77777777" w:rsidR="00B576A0" w:rsidRPr="00F33BA4" w:rsidRDefault="00B576A0">
            <w:pPr>
              <w:pStyle w:val="ListParagraph"/>
              <w:spacing w:after="0" w:line="240" w:lineRule="auto"/>
              <w:ind w:left="444" w:right="270" w:firstLine="0"/>
              <w:jc w:val="left"/>
              <w:rPr>
                <w:color w:val="000000" w:themeColor="text1"/>
              </w:rPr>
            </w:pPr>
          </w:p>
          <w:p w14:paraId="1A0AC023" w14:textId="14663B47" w:rsidR="00B576A0" w:rsidRPr="00F33BA4" w:rsidRDefault="00000000" w:rsidP="004C5157">
            <w:pPr>
              <w:pStyle w:val="NormalWeb"/>
              <w:spacing w:before="0" w:beforeAutospacing="0" w:after="0" w:afterAutospacing="0"/>
              <w:ind w:left="160"/>
              <w:rPr>
                <w:rFonts w:ascii="Arial" w:hAnsi="Arial" w:cs="Arial"/>
                <w:b/>
                <w:bCs/>
                <w:color w:val="000000" w:themeColor="text1"/>
                <w:sz w:val="22"/>
                <w:szCs w:val="22"/>
              </w:rPr>
            </w:pPr>
            <w:r w:rsidRPr="00F33BA4">
              <w:rPr>
                <w:rFonts w:ascii="Arial" w:hAnsi="Arial" w:cs="Arial"/>
                <w:b/>
                <w:bCs/>
                <w:color w:val="000000" w:themeColor="text1"/>
                <w:sz w:val="22"/>
                <w:szCs w:val="22"/>
              </w:rPr>
              <w:t>Practical Activity</w:t>
            </w:r>
          </w:p>
          <w:p w14:paraId="211CB610" w14:textId="77777777" w:rsidR="002038BF" w:rsidRPr="00F33BA4" w:rsidRDefault="002038BF">
            <w:pPr>
              <w:spacing w:after="0" w:line="240" w:lineRule="auto"/>
              <w:ind w:left="253" w:firstLine="0"/>
              <w:jc w:val="left"/>
              <w:rPr>
                <w:rFonts w:eastAsia="Calibri"/>
                <w:bCs/>
                <w:color w:val="000000" w:themeColor="text1"/>
              </w:rPr>
            </w:pPr>
          </w:p>
          <w:p w14:paraId="2979CC44" w14:textId="08D65237" w:rsidR="00B576A0" w:rsidRPr="00F33BA4" w:rsidRDefault="00000000" w:rsidP="000A7DA1">
            <w:pPr>
              <w:spacing w:after="0" w:line="240" w:lineRule="auto"/>
              <w:ind w:left="136" w:firstLine="0"/>
              <w:jc w:val="left"/>
              <w:rPr>
                <w:color w:val="000000" w:themeColor="text1"/>
              </w:rPr>
            </w:pPr>
            <w:r w:rsidRPr="00F33BA4">
              <w:rPr>
                <w:rFonts w:eastAsia="Calibri"/>
                <w:bCs/>
                <w:color w:val="000000" w:themeColor="text1"/>
              </w:rPr>
              <w:t>The candidate is provided with water sample to measure temperature and report the test findings</w:t>
            </w:r>
          </w:p>
        </w:tc>
        <w:tc>
          <w:tcPr>
            <w:tcW w:w="2127" w:type="dxa"/>
            <w:tcBorders>
              <w:top w:val="single" w:sz="4" w:space="0" w:color="000000"/>
              <w:left w:val="single" w:sz="4" w:space="0" w:color="000000"/>
              <w:bottom w:val="single" w:sz="4" w:space="0" w:color="000000"/>
              <w:right w:val="single" w:sz="4" w:space="0" w:color="000000"/>
            </w:tcBorders>
            <w:hideMark/>
          </w:tcPr>
          <w:p w14:paraId="45A64978" w14:textId="7671D144"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01Hrs. Practical: 06Hrs.</w:t>
            </w:r>
          </w:p>
          <w:p w14:paraId="175D6959" w14:textId="587DD5B6" w:rsidR="002038BF" w:rsidRPr="00F33BA4" w:rsidRDefault="002038BF" w:rsidP="002038BF">
            <w:pPr>
              <w:framePr w:hSpace="180" w:wrap="around" w:vAnchor="text" w:hAnchor="text" w:x="-112" w:y="1"/>
              <w:ind w:left="0" w:right="140" w:firstLine="0"/>
              <w:jc w:val="right"/>
              <w:rPr>
                <w:color w:val="000000" w:themeColor="text1"/>
              </w:rPr>
            </w:pPr>
            <w:r w:rsidRPr="00F33BA4">
              <w:rPr>
                <w:spacing w:val="-2"/>
              </w:rPr>
              <w:t>Total: 07Hrs</w:t>
            </w:r>
          </w:p>
          <w:p w14:paraId="32ABFD22"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1EE7C907"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582CB19A"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1B32DBD0" w14:textId="6E7C957C" w:rsidR="00B576A0" w:rsidRPr="00F33BA4" w:rsidRDefault="00B576A0">
            <w:pPr>
              <w:spacing w:after="0" w:line="240" w:lineRule="auto"/>
              <w:ind w:left="0" w:right="142" w:firstLine="0"/>
              <w:jc w:val="right"/>
              <w:rPr>
                <w:color w:val="000000" w:themeColor="text1"/>
              </w:rPr>
            </w:pPr>
          </w:p>
        </w:tc>
        <w:tc>
          <w:tcPr>
            <w:tcW w:w="2126" w:type="dxa"/>
            <w:tcBorders>
              <w:top w:val="single" w:sz="4" w:space="0" w:color="000000"/>
              <w:left w:val="single" w:sz="4" w:space="0" w:color="000000"/>
              <w:bottom w:val="single" w:sz="4" w:space="0" w:color="000000"/>
              <w:right w:val="single" w:sz="4" w:space="0" w:color="000000"/>
            </w:tcBorders>
          </w:tcPr>
          <w:p w14:paraId="092774EF"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 xml:space="preserve">Thermometer </w:t>
            </w:r>
          </w:p>
          <w:p w14:paraId="49BDBB68"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Beaker/sample container</w:t>
            </w:r>
          </w:p>
        </w:tc>
        <w:tc>
          <w:tcPr>
            <w:tcW w:w="1701" w:type="dxa"/>
            <w:tcBorders>
              <w:top w:val="single" w:sz="4" w:space="0" w:color="000000"/>
              <w:left w:val="single" w:sz="4" w:space="0" w:color="000000"/>
              <w:bottom w:val="single" w:sz="4" w:space="0" w:color="000000"/>
              <w:right w:val="single" w:sz="4" w:space="0" w:color="000000"/>
            </w:tcBorders>
          </w:tcPr>
          <w:p w14:paraId="0ECB62AB"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Classroom</w:t>
            </w:r>
          </w:p>
          <w:p w14:paraId="2B950474"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Lab</w:t>
            </w:r>
          </w:p>
        </w:tc>
      </w:tr>
      <w:tr w:rsidR="00B576A0" w:rsidRPr="00F33BA4" w14:paraId="69538821" w14:textId="77777777" w:rsidTr="004C5157">
        <w:trPr>
          <w:trHeight w:val="20"/>
        </w:trPr>
        <w:tc>
          <w:tcPr>
            <w:tcW w:w="1985" w:type="dxa"/>
            <w:tcBorders>
              <w:top w:val="single" w:sz="4" w:space="0" w:color="000000"/>
              <w:left w:val="single" w:sz="4" w:space="0" w:color="000000"/>
              <w:bottom w:val="single" w:sz="4" w:space="0" w:color="000000"/>
              <w:right w:val="single" w:sz="4" w:space="0" w:color="000000"/>
            </w:tcBorders>
          </w:tcPr>
          <w:p w14:paraId="253837A8"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LU2.</w:t>
            </w:r>
            <w:r w:rsidRPr="00F33BA4">
              <w:rPr>
                <w:b/>
                <w:bCs/>
                <w:color w:val="000000"/>
              </w:rPr>
              <w:tab/>
              <w:t> </w:t>
            </w:r>
          </w:p>
          <w:p w14:paraId="78BBF56E"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Perform pH test</w:t>
            </w:r>
          </w:p>
        </w:tc>
        <w:tc>
          <w:tcPr>
            <w:tcW w:w="3686" w:type="dxa"/>
            <w:tcBorders>
              <w:top w:val="single" w:sz="4" w:space="0" w:color="000000"/>
              <w:left w:val="single" w:sz="4" w:space="0" w:color="000000"/>
              <w:bottom w:val="single" w:sz="4" w:space="0" w:color="000000"/>
              <w:right w:val="single" w:sz="4" w:space="0" w:color="000000"/>
            </w:tcBorders>
          </w:tcPr>
          <w:p w14:paraId="5DC36F26"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Select pH meter</w:t>
            </w:r>
          </w:p>
          <w:p w14:paraId="2D8BFE1D"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Identify sample for test</w:t>
            </w:r>
          </w:p>
          <w:p w14:paraId="6EA07B4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Clean probe of pH meter with distilled water.</w:t>
            </w:r>
          </w:p>
          <w:p w14:paraId="1DA6E78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Calibrate meter with pH 4, 7 and 11 buffer.</w:t>
            </w:r>
          </w:p>
          <w:p w14:paraId="270C1210"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Immerse probe in sample water.</w:t>
            </w:r>
          </w:p>
          <w:p w14:paraId="151DAD42"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Record pH reading.</w:t>
            </w:r>
          </w:p>
        </w:tc>
        <w:tc>
          <w:tcPr>
            <w:tcW w:w="3543" w:type="dxa"/>
            <w:tcBorders>
              <w:top w:val="single" w:sz="4" w:space="0" w:color="000000"/>
              <w:left w:val="single" w:sz="4" w:space="0" w:color="000000"/>
              <w:bottom w:val="single" w:sz="4" w:space="0" w:color="000000"/>
              <w:right w:val="single" w:sz="4" w:space="0" w:color="000000"/>
            </w:tcBorders>
          </w:tcPr>
          <w:p w14:paraId="2E8C6E5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Introduction to pH</w:t>
            </w:r>
          </w:p>
          <w:p w14:paraId="5C72676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Working principles of pH meter</w:t>
            </w:r>
          </w:p>
          <w:p w14:paraId="2BF6E704"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Calibration of pH meter</w:t>
            </w:r>
          </w:p>
          <w:p w14:paraId="2D46549C" w14:textId="77777777" w:rsidR="002038BF" w:rsidRPr="00F33BA4" w:rsidRDefault="002038BF">
            <w:pPr>
              <w:spacing w:after="0" w:line="240" w:lineRule="auto"/>
              <w:ind w:left="10" w:firstLine="0"/>
              <w:jc w:val="left"/>
              <w:rPr>
                <w:b/>
                <w:bCs/>
                <w:color w:val="000000" w:themeColor="text1"/>
              </w:rPr>
            </w:pPr>
          </w:p>
          <w:p w14:paraId="3A094830" w14:textId="30FCC598" w:rsidR="00B576A0" w:rsidRPr="00F33BA4" w:rsidRDefault="00000000" w:rsidP="004C5157">
            <w:pPr>
              <w:pStyle w:val="NormalWeb"/>
              <w:spacing w:before="0" w:beforeAutospacing="0" w:after="0" w:afterAutospacing="0"/>
              <w:ind w:left="160"/>
              <w:rPr>
                <w:b/>
                <w:bCs/>
                <w:color w:val="000000" w:themeColor="text1"/>
                <w:sz w:val="22"/>
                <w:szCs w:val="22"/>
              </w:rPr>
            </w:pPr>
            <w:r w:rsidRPr="00F33BA4">
              <w:rPr>
                <w:rFonts w:ascii="Arial" w:hAnsi="Arial" w:cs="Arial"/>
                <w:b/>
                <w:bCs/>
                <w:color w:val="000000" w:themeColor="text1"/>
                <w:sz w:val="22"/>
                <w:szCs w:val="22"/>
              </w:rPr>
              <w:t>Practical Activity</w:t>
            </w:r>
          </w:p>
          <w:p w14:paraId="7C18D9A5" w14:textId="77777777" w:rsidR="002038BF" w:rsidRPr="00F33BA4" w:rsidRDefault="002038BF" w:rsidP="002038BF">
            <w:pPr>
              <w:spacing w:after="0" w:line="240" w:lineRule="auto"/>
              <w:ind w:left="347" w:firstLine="0"/>
              <w:jc w:val="left"/>
              <w:rPr>
                <w:rFonts w:eastAsia="Calibri"/>
                <w:bCs/>
                <w:color w:val="000000" w:themeColor="text1"/>
              </w:rPr>
            </w:pPr>
          </w:p>
          <w:p w14:paraId="11233B12" w14:textId="7E28BE48" w:rsidR="00B576A0" w:rsidRPr="00F33BA4" w:rsidRDefault="00000000" w:rsidP="000A7DA1">
            <w:pPr>
              <w:spacing w:after="0" w:line="240" w:lineRule="auto"/>
              <w:ind w:left="136" w:firstLine="0"/>
              <w:jc w:val="left"/>
              <w:rPr>
                <w:b/>
                <w:color w:val="000000" w:themeColor="text1"/>
              </w:rPr>
            </w:pPr>
            <w:r w:rsidRPr="00F33BA4">
              <w:rPr>
                <w:rFonts w:eastAsia="Calibri"/>
                <w:bCs/>
                <w:color w:val="000000" w:themeColor="text1"/>
              </w:rPr>
              <w:t>The candidate is provided with water sample to find the pH and report the observations</w:t>
            </w:r>
          </w:p>
        </w:tc>
        <w:tc>
          <w:tcPr>
            <w:tcW w:w="2127" w:type="dxa"/>
            <w:tcBorders>
              <w:top w:val="single" w:sz="4" w:space="0" w:color="000000"/>
              <w:left w:val="single" w:sz="4" w:space="0" w:color="000000"/>
              <w:bottom w:val="single" w:sz="4" w:space="0" w:color="000000"/>
              <w:right w:val="single" w:sz="4" w:space="0" w:color="000000"/>
            </w:tcBorders>
          </w:tcPr>
          <w:p w14:paraId="64397182" w14:textId="77777777"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01Hrs. Practical: 09Hrs.</w:t>
            </w:r>
          </w:p>
          <w:p w14:paraId="0AC46AFC" w14:textId="77777777" w:rsidR="002038BF" w:rsidRPr="00F33BA4" w:rsidRDefault="002038BF" w:rsidP="002038BF">
            <w:pPr>
              <w:framePr w:hSpace="180" w:wrap="around" w:vAnchor="text" w:hAnchor="text" w:x="-112" w:y="1"/>
              <w:ind w:left="0" w:right="140" w:firstLine="0"/>
              <w:jc w:val="right"/>
              <w:rPr>
                <w:color w:val="000000" w:themeColor="text1"/>
              </w:rPr>
            </w:pPr>
            <w:r w:rsidRPr="00F33BA4">
              <w:rPr>
                <w:spacing w:val="-2"/>
              </w:rPr>
              <w:t>Total: 10Hrs</w:t>
            </w:r>
          </w:p>
          <w:p w14:paraId="07F30448"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1522ACD3"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16415A7F"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5F67C001" w14:textId="2C490876" w:rsidR="00B576A0" w:rsidRPr="00F33BA4" w:rsidRDefault="00B576A0">
            <w:pPr>
              <w:spacing w:after="0" w:line="240" w:lineRule="auto"/>
              <w:ind w:left="0" w:right="142" w:firstLine="0"/>
              <w:jc w:val="right"/>
              <w:rPr>
                <w:color w:val="000000" w:themeColor="text1"/>
              </w:rPr>
            </w:pPr>
          </w:p>
        </w:tc>
        <w:tc>
          <w:tcPr>
            <w:tcW w:w="2126" w:type="dxa"/>
            <w:tcBorders>
              <w:top w:val="single" w:sz="4" w:space="0" w:color="000000"/>
              <w:left w:val="single" w:sz="4" w:space="0" w:color="000000"/>
              <w:bottom w:val="single" w:sz="4" w:space="0" w:color="000000"/>
              <w:right w:val="single" w:sz="4" w:space="0" w:color="000000"/>
            </w:tcBorders>
          </w:tcPr>
          <w:p w14:paraId="2A3DCA3F"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pH Meter</w:t>
            </w:r>
          </w:p>
          <w:p w14:paraId="1F848B3C"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Buffer Solutions of pH (4,7 &amp; 11)</w:t>
            </w:r>
          </w:p>
          <w:p w14:paraId="3ADE470D"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Thermometer</w:t>
            </w:r>
          </w:p>
          <w:p w14:paraId="7C5897C8"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Beaker (100mL)</w:t>
            </w:r>
          </w:p>
          <w:p w14:paraId="6DC3E098"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Lint free tissue papers</w:t>
            </w:r>
          </w:p>
          <w:p w14:paraId="0E8C1AB0"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KCl (3M) solution</w:t>
            </w:r>
          </w:p>
        </w:tc>
        <w:tc>
          <w:tcPr>
            <w:tcW w:w="1701" w:type="dxa"/>
            <w:tcBorders>
              <w:top w:val="single" w:sz="4" w:space="0" w:color="000000"/>
              <w:left w:val="single" w:sz="4" w:space="0" w:color="000000"/>
              <w:bottom w:val="single" w:sz="4" w:space="0" w:color="000000"/>
              <w:right w:val="single" w:sz="4" w:space="0" w:color="000000"/>
            </w:tcBorders>
          </w:tcPr>
          <w:p w14:paraId="2FE881F8"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Classroom</w:t>
            </w:r>
          </w:p>
          <w:p w14:paraId="05CECB22"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Lab</w:t>
            </w:r>
          </w:p>
        </w:tc>
      </w:tr>
      <w:tr w:rsidR="00B576A0" w:rsidRPr="00F33BA4" w14:paraId="7E3B39DA" w14:textId="77777777" w:rsidTr="004C5157">
        <w:trPr>
          <w:trHeight w:val="20"/>
        </w:trPr>
        <w:tc>
          <w:tcPr>
            <w:tcW w:w="1985" w:type="dxa"/>
            <w:tcBorders>
              <w:top w:val="single" w:sz="4" w:space="0" w:color="000000"/>
              <w:left w:val="single" w:sz="4" w:space="0" w:color="000000"/>
              <w:bottom w:val="single" w:sz="4" w:space="0" w:color="000000"/>
              <w:right w:val="single" w:sz="4" w:space="0" w:color="000000"/>
            </w:tcBorders>
          </w:tcPr>
          <w:p w14:paraId="449A3D58"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LU3.</w:t>
            </w:r>
            <w:r w:rsidRPr="00F33BA4">
              <w:rPr>
                <w:b/>
                <w:bCs/>
                <w:color w:val="000000"/>
              </w:rPr>
              <w:tab/>
              <w:t> </w:t>
            </w:r>
          </w:p>
          <w:p w14:paraId="6C302D43"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 xml:space="preserve">Perform electrical </w:t>
            </w:r>
            <w:r w:rsidRPr="00F33BA4">
              <w:rPr>
                <w:b/>
                <w:bCs/>
                <w:color w:val="000000"/>
              </w:rPr>
              <w:lastRenderedPageBreak/>
              <w:t>conductivity test</w:t>
            </w:r>
          </w:p>
        </w:tc>
        <w:tc>
          <w:tcPr>
            <w:tcW w:w="3686" w:type="dxa"/>
            <w:tcBorders>
              <w:top w:val="single" w:sz="4" w:space="0" w:color="000000"/>
              <w:left w:val="single" w:sz="4" w:space="0" w:color="000000"/>
              <w:bottom w:val="single" w:sz="4" w:space="0" w:color="000000"/>
              <w:right w:val="single" w:sz="4" w:space="0" w:color="000000"/>
            </w:tcBorders>
          </w:tcPr>
          <w:p w14:paraId="0F454A72"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lastRenderedPageBreak/>
              <w:t xml:space="preserve">Select conductivity meter </w:t>
            </w:r>
          </w:p>
          <w:p w14:paraId="7045A87D"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Identify sample for test</w:t>
            </w:r>
          </w:p>
          <w:p w14:paraId="3B5DC2A4"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Clean probe of conductivity meter</w:t>
            </w:r>
          </w:p>
          <w:p w14:paraId="1700D18A"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lastRenderedPageBreak/>
              <w:t>Perform calibration of conductivity meter</w:t>
            </w:r>
          </w:p>
          <w:p w14:paraId="15736B4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Pour sample in beaker</w:t>
            </w:r>
          </w:p>
          <w:p w14:paraId="07E876D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Immerse probe in water sample</w:t>
            </w:r>
          </w:p>
          <w:p w14:paraId="7C22DD7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Record reading</w:t>
            </w:r>
          </w:p>
        </w:tc>
        <w:tc>
          <w:tcPr>
            <w:tcW w:w="3543" w:type="dxa"/>
            <w:tcBorders>
              <w:top w:val="single" w:sz="4" w:space="0" w:color="000000"/>
              <w:left w:val="single" w:sz="4" w:space="0" w:color="000000"/>
              <w:bottom w:val="single" w:sz="4" w:space="0" w:color="000000"/>
              <w:right w:val="single" w:sz="4" w:space="0" w:color="000000"/>
            </w:tcBorders>
          </w:tcPr>
          <w:p w14:paraId="6097A24E"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lastRenderedPageBreak/>
              <w:t xml:space="preserve">Introduction to Electrical conductivity </w:t>
            </w:r>
          </w:p>
          <w:p w14:paraId="343A7675"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Working principles of Electrical </w:t>
            </w:r>
            <w:r w:rsidRPr="00F33BA4">
              <w:rPr>
                <w:lang w:val="en-GB" w:eastAsia="zh-CN"/>
              </w:rPr>
              <w:lastRenderedPageBreak/>
              <w:t>conductivity meter</w:t>
            </w:r>
          </w:p>
          <w:p w14:paraId="41DF4477" w14:textId="77777777" w:rsidR="00B576A0" w:rsidRPr="00F33BA4" w:rsidRDefault="00B576A0">
            <w:pPr>
              <w:pStyle w:val="ListParagraph"/>
              <w:spacing w:after="0" w:line="240" w:lineRule="auto"/>
              <w:ind w:left="360" w:firstLine="0"/>
              <w:jc w:val="left"/>
              <w:rPr>
                <w:rFonts w:eastAsia="Times New Roman"/>
                <w:color w:val="000000" w:themeColor="text1"/>
              </w:rPr>
            </w:pPr>
          </w:p>
          <w:p w14:paraId="2D525A87" w14:textId="77777777" w:rsidR="00B576A0" w:rsidRPr="00F33BA4" w:rsidRDefault="00000000" w:rsidP="004C5157">
            <w:pPr>
              <w:pStyle w:val="NormalWeb"/>
              <w:spacing w:before="0" w:beforeAutospacing="0" w:after="0" w:afterAutospacing="0"/>
              <w:ind w:left="160"/>
              <w:rPr>
                <w:rFonts w:ascii="Arial" w:hAnsi="Arial" w:cs="Arial"/>
                <w:b/>
                <w:bCs/>
                <w:color w:val="000000" w:themeColor="text1"/>
                <w:sz w:val="22"/>
                <w:szCs w:val="22"/>
              </w:rPr>
            </w:pPr>
            <w:r w:rsidRPr="00F33BA4">
              <w:rPr>
                <w:rFonts w:ascii="Arial" w:hAnsi="Arial" w:cs="Arial"/>
                <w:b/>
                <w:bCs/>
                <w:color w:val="000000" w:themeColor="text1"/>
                <w:sz w:val="22"/>
                <w:szCs w:val="22"/>
              </w:rPr>
              <w:t xml:space="preserve">Practical Activity </w:t>
            </w:r>
          </w:p>
          <w:p w14:paraId="41E63B7F" w14:textId="77777777" w:rsidR="002038BF" w:rsidRPr="00F33BA4" w:rsidRDefault="002038BF">
            <w:pPr>
              <w:spacing w:after="0" w:line="240" w:lineRule="auto"/>
              <w:ind w:left="253" w:firstLine="0"/>
              <w:jc w:val="left"/>
              <w:rPr>
                <w:rFonts w:eastAsia="Calibri"/>
                <w:bCs/>
                <w:color w:val="000000" w:themeColor="text1"/>
              </w:rPr>
            </w:pPr>
          </w:p>
          <w:p w14:paraId="4B67C9F4" w14:textId="60629B21" w:rsidR="00B576A0" w:rsidRPr="00F33BA4" w:rsidRDefault="00000000" w:rsidP="000A7DA1">
            <w:pPr>
              <w:spacing w:after="0" w:line="240" w:lineRule="auto"/>
              <w:ind w:left="136" w:firstLine="0"/>
              <w:jc w:val="left"/>
              <w:rPr>
                <w:b/>
                <w:color w:val="000000" w:themeColor="text1"/>
              </w:rPr>
            </w:pPr>
            <w:r w:rsidRPr="00F33BA4">
              <w:rPr>
                <w:rFonts w:eastAsia="Calibri"/>
                <w:bCs/>
                <w:color w:val="000000" w:themeColor="text1"/>
              </w:rPr>
              <w:t>The candidate is provided with water sample to measure the electrical conductivity by using conductivity meter and prepare a report of test findings.</w:t>
            </w:r>
          </w:p>
        </w:tc>
        <w:tc>
          <w:tcPr>
            <w:tcW w:w="2127" w:type="dxa"/>
            <w:tcBorders>
              <w:top w:val="single" w:sz="4" w:space="0" w:color="000000"/>
              <w:left w:val="single" w:sz="4" w:space="0" w:color="000000"/>
              <w:bottom w:val="single" w:sz="4" w:space="0" w:color="000000"/>
              <w:right w:val="single" w:sz="4" w:space="0" w:color="000000"/>
            </w:tcBorders>
          </w:tcPr>
          <w:p w14:paraId="7FE39E05" w14:textId="1ED8417C"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lastRenderedPageBreak/>
              <w:t>Theory: 01Hrs. Practical: 12Hrs.</w:t>
            </w:r>
          </w:p>
          <w:p w14:paraId="5A322A23" w14:textId="78779D0A" w:rsidR="002038BF" w:rsidRPr="00F33BA4" w:rsidRDefault="002038BF" w:rsidP="002038BF">
            <w:pPr>
              <w:framePr w:hSpace="180" w:wrap="around" w:vAnchor="text" w:hAnchor="text" w:x="-112" w:y="1"/>
              <w:ind w:left="0" w:right="140" w:firstLine="0"/>
              <w:jc w:val="right"/>
              <w:rPr>
                <w:color w:val="000000" w:themeColor="text1"/>
              </w:rPr>
            </w:pPr>
            <w:r w:rsidRPr="00F33BA4">
              <w:rPr>
                <w:spacing w:val="-2"/>
              </w:rPr>
              <w:lastRenderedPageBreak/>
              <w:t>Total: 13Hrs</w:t>
            </w:r>
          </w:p>
          <w:p w14:paraId="1A13AD14"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0A79C366" w14:textId="1FD07DE6" w:rsidR="00B576A0" w:rsidRPr="00F33BA4" w:rsidRDefault="00B576A0">
            <w:pPr>
              <w:pStyle w:val="NormalWeb"/>
              <w:spacing w:before="0" w:beforeAutospacing="0" w:after="0" w:afterAutospacing="0"/>
              <w:ind w:right="142"/>
              <w:jc w:val="right"/>
              <w:rPr>
                <w:rFonts w:ascii="Arial" w:hAnsi="Arial" w:cs="Arial"/>
                <w:color w:val="000000" w:themeColor="text1"/>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7C49DAB8"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lastRenderedPageBreak/>
              <w:t>EC Meter</w:t>
            </w:r>
          </w:p>
          <w:p w14:paraId="3858CDAA"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 xml:space="preserve">Calibration Solutions (1413 </w:t>
            </w:r>
            <w:r w:rsidRPr="00F33BA4">
              <w:rPr>
                <w:lang w:val="en-GB" w:eastAsia="zh-CN"/>
              </w:rPr>
              <w:lastRenderedPageBreak/>
              <w:t>µS/cm)</w:t>
            </w:r>
          </w:p>
          <w:p w14:paraId="41D6C04F"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Beakers/sample containers</w:t>
            </w:r>
          </w:p>
          <w:p w14:paraId="669C7076"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Sample collection bottle</w:t>
            </w:r>
          </w:p>
          <w:p w14:paraId="1A934FF0"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Washing bottles</w:t>
            </w:r>
          </w:p>
          <w:p w14:paraId="206E6156"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Lint free tissue papers</w:t>
            </w:r>
          </w:p>
        </w:tc>
        <w:tc>
          <w:tcPr>
            <w:tcW w:w="1701" w:type="dxa"/>
            <w:tcBorders>
              <w:top w:val="single" w:sz="4" w:space="0" w:color="000000"/>
              <w:left w:val="single" w:sz="4" w:space="0" w:color="000000"/>
              <w:bottom w:val="single" w:sz="4" w:space="0" w:color="000000"/>
              <w:right w:val="single" w:sz="4" w:space="0" w:color="000000"/>
            </w:tcBorders>
          </w:tcPr>
          <w:p w14:paraId="4598EE18"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lastRenderedPageBreak/>
              <w:t>Classroom</w:t>
            </w:r>
          </w:p>
          <w:p w14:paraId="16F2DDFF"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Lab</w:t>
            </w:r>
          </w:p>
        </w:tc>
      </w:tr>
      <w:tr w:rsidR="00B576A0" w:rsidRPr="00F33BA4" w14:paraId="17495F35" w14:textId="77777777" w:rsidTr="004C5157">
        <w:trPr>
          <w:trHeight w:val="20"/>
        </w:trPr>
        <w:tc>
          <w:tcPr>
            <w:tcW w:w="1985" w:type="dxa"/>
            <w:tcBorders>
              <w:top w:val="single" w:sz="4" w:space="0" w:color="000000"/>
              <w:left w:val="single" w:sz="4" w:space="0" w:color="000000"/>
              <w:bottom w:val="single" w:sz="4" w:space="0" w:color="000000"/>
              <w:right w:val="single" w:sz="4" w:space="0" w:color="000000"/>
            </w:tcBorders>
          </w:tcPr>
          <w:p w14:paraId="41276591"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LU4.</w:t>
            </w:r>
            <w:r w:rsidRPr="00F33BA4">
              <w:rPr>
                <w:b/>
                <w:bCs/>
                <w:color w:val="000000"/>
              </w:rPr>
              <w:tab/>
              <w:t> </w:t>
            </w:r>
          </w:p>
          <w:p w14:paraId="1F7051CE"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Perform total dissolved solids test</w:t>
            </w:r>
          </w:p>
        </w:tc>
        <w:tc>
          <w:tcPr>
            <w:tcW w:w="3686" w:type="dxa"/>
            <w:tcBorders>
              <w:top w:val="single" w:sz="4" w:space="0" w:color="000000"/>
              <w:left w:val="single" w:sz="4" w:space="0" w:color="000000"/>
              <w:bottom w:val="single" w:sz="4" w:space="0" w:color="000000"/>
              <w:right w:val="single" w:sz="4" w:space="0" w:color="000000"/>
            </w:tcBorders>
          </w:tcPr>
          <w:p w14:paraId="32FF156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Select TDS meter </w:t>
            </w:r>
          </w:p>
          <w:p w14:paraId="7EE56B94"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Identify sample for test</w:t>
            </w:r>
          </w:p>
          <w:p w14:paraId="425D186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Clean electrode of TDS meter</w:t>
            </w:r>
          </w:p>
          <w:p w14:paraId="087F23FC"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Pour water sample in beaker</w:t>
            </w:r>
          </w:p>
          <w:p w14:paraId="10941CDE"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Immerse electrode in sample </w:t>
            </w:r>
          </w:p>
          <w:p w14:paraId="1D242B78"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Record stable TDS value</w:t>
            </w:r>
          </w:p>
        </w:tc>
        <w:tc>
          <w:tcPr>
            <w:tcW w:w="3543" w:type="dxa"/>
            <w:tcBorders>
              <w:top w:val="single" w:sz="4" w:space="0" w:color="000000"/>
              <w:left w:val="single" w:sz="4" w:space="0" w:color="000000"/>
              <w:bottom w:val="single" w:sz="4" w:space="0" w:color="000000"/>
              <w:right w:val="single" w:sz="4" w:space="0" w:color="000000"/>
            </w:tcBorders>
          </w:tcPr>
          <w:p w14:paraId="0FA464A0"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Introduction to Total Dissolved Solids </w:t>
            </w:r>
          </w:p>
          <w:p w14:paraId="30B51349" w14:textId="77777777" w:rsidR="00B576A0" w:rsidRPr="00F33BA4" w:rsidRDefault="00000000" w:rsidP="00B41FBA">
            <w:pPr>
              <w:numPr>
                <w:ilvl w:val="0"/>
                <w:numId w:val="5"/>
              </w:numPr>
              <w:spacing w:after="0" w:line="240" w:lineRule="auto"/>
              <w:ind w:left="290" w:hanging="213"/>
              <w:jc w:val="left"/>
              <w:rPr>
                <w:rFonts w:eastAsia="Calibri"/>
                <w:bCs/>
                <w:color w:val="000000" w:themeColor="text1"/>
              </w:rPr>
            </w:pPr>
            <w:r w:rsidRPr="00F33BA4">
              <w:rPr>
                <w:lang w:val="en-GB" w:eastAsia="zh-CN"/>
              </w:rPr>
              <w:t>Working principles of TDS</w:t>
            </w:r>
            <w:r w:rsidRPr="00F33BA4">
              <w:rPr>
                <w:rFonts w:eastAsia="Calibri"/>
                <w:bCs/>
                <w:color w:val="000000" w:themeColor="text1"/>
              </w:rPr>
              <w:t xml:space="preserve"> meter</w:t>
            </w:r>
          </w:p>
          <w:p w14:paraId="6D6679A7" w14:textId="77777777" w:rsidR="002038BF" w:rsidRPr="00F33BA4" w:rsidRDefault="002038BF">
            <w:pPr>
              <w:pStyle w:val="NormalWeb"/>
              <w:spacing w:before="0" w:beforeAutospacing="0" w:after="0" w:afterAutospacing="0"/>
              <w:ind w:left="5" w:hanging="5"/>
              <w:rPr>
                <w:rFonts w:ascii="Arial" w:eastAsia="Arial" w:hAnsi="Arial" w:cs="Arial"/>
                <w:b/>
                <w:bCs/>
                <w:color w:val="000000" w:themeColor="text1"/>
                <w:sz w:val="22"/>
                <w:szCs w:val="22"/>
              </w:rPr>
            </w:pPr>
          </w:p>
          <w:p w14:paraId="2DB1A419" w14:textId="02EE854E" w:rsidR="00B576A0" w:rsidRPr="00F33BA4" w:rsidRDefault="00000000" w:rsidP="004C5157">
            <w:pPr>
              <w:pStyle w:val="NormalWeb"/>
              <w:spacing w:before="0" w:beforeAutospacing="0" w:after="0" w:afterAutospacing="0"/>
              <w:ind w:left="160"/>
              <w:rPr>
                <w:rFonts w:ascii="Arial" w:eastAsia="Arial" w:hAnsi="Arial" w:cs="Arial"/>
                <w:b/>
                <w:bCs/>
                <w:color w:val="000000" w:themeColor="text1"/>
                <w:sz w:val="22"/>
                <w:szCs w:val="22"/>
              </w:rPr>
            </w:pPr>
            <w:r w:rsidRPr="00F33BA4">
              <w:rPr>
                <w:rFonts w:ascii="Arial" w:hAnsi="Arial" w:cs="Arial"/>
                <w:b/>
                <w:bCs/>
                <w:color w:val="000000" w:themeColor="text1"/>
                <w:sz w:val="22"/>
                <w:szCs w:val="22"/>
              </w:rPr>
              <w:t>Practical Activity</w:t>
            </w:r>
          </w:p>
          <w:p w14:paraId="706A4EA8" w14:textId="77777777" w:rsidR="002038BF" w:rsidRPr="00F33BA4" w:rsidRDefault="002038BF">
            <w:pPr>
              <w:spacing w:after="0" w:line="240" w:lineRule="auto"/>
              <w:ind w:left="253" w:firstLine="0"/>
              <w:jc w:val="left"/>
              <w:rPr>
                <w:rFonts w:eastAsia="Calibri"/>
                <w:bCs/>
                <w:color w:val="000000" w:themeColor="text1"/>
              </w:rPr>
            </w:pPr>
          </w:p>
          <w:p w14:paraId="12F11EFD" w14:textId="0F55FA26" w:rsidR="00B576A0" w:rsidRPr="00F33BA4" w:rsidRDefault="00000000" w:rsidP="000A7DA1">
            <w:pPr>
              <w:spacing w:after="0" w:line="240" w:lineRule="auto"/>
              <w:ind w:left="136" w:firstLine="0"/>
              <w:jc w:val="left"/>
              <w:rPr>
                <w:b/>
                <w:bCs/>
                <w:color w:val="000000" w:themeColor="text1"/>
              </w:rPr>
            </w:pPr>
            <w:r w:rsidRPr="00F33BA4">
              <w:rPr>
                <w:rFonts w:eastAsia="Calibri"/>
                <w:bCs/>
                <w:color w:val="000000" w:themeColor="text1"/>
              </w:rPr>
              <w:t>The candidate is provided with water sample to measure Total Dissolved solids by using TDS meter and prepare a report of test findings.</w:t>
            </w:r>
          </w:p>
        </w:tc>
        <w:tc>
          <w:tcPr>
            <w:tcW w:w="2127" w:type="dxa"/>
            <w:tcBorders>
              <w:top w:val="single" w:sz="4" w:space="0" w:color="000000"/>
              <w:left w:val="single" w:sz="4" w:space="0" w:color="000000"/>
              <w:bottom w:val="single" w:sz="4" w:space="0" w:color="000000"/>
              <w:right w:val="single" w:sz="4" w:space="0" w:color="000000"/>
            </w:tcBorders>
          </w:tcPr>
          <w:p w14:paraId="3D49C411" w14:textId="77777777"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01Hrs. Practical: 09Hrs.</w:t>
            </w:r>
          </w:p>
          <w:p w14:paraId="51F39BBD" w14:textId="77777777" w:rsidR="002038BF" w:rsidRPr="00F33BA4" w:rsidRDefault="002038BF" w:rsidP="002038BF">
            <w:pPr>
              <w:framePr w:hSpace="180" w:wrap="around" w:vAnchor="text" w:hAnchor="text" w:x="-112" w:y="1"/>
              <w:ind w:left="0" w:right="140" w:firstLine="0"/>
              <w:jc w:val="right"/>
              <w:rPr>
                <w:color w:val="000000" w:themeColor="text1"/>
              </w:rPr>
            </w:pPr>
            <w:r w:rsidRPr="00F33BA4">
              <w:rPr>
                <w:spacing w:val="-2"/>
              </w:rPr>
              <w:t>Total: 10Hrs</w:t>
            </w:r>
          </w:p>
          <w:p w14:paraId="271A76BC"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5DBB3EE4" w14:textId="09AA7A27" w:rsidR="00B576A0" w:rsidRPr="00F33BA4" w:rsidRDefault="00B576A0">
            <w:pPr>
              <w:pStyle w:val="NormalWeb"/>
              <w:spacing w:before="0" w:beforeAutospacing="0" w:after="0" w:afterAutospacing="0"/>
              <w:ind w:right="142"/>
              <w:jc w:val="right"/>
              <w:rPr>
                <w:rFonts w:ascii="Arial" w:hAnsi="Arial" w:cs="Arial"/>
                <w:color w:val="000000" w:themeColor="text1"/>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73688E90"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TDS Meter</w:t>
            </w:r>
          </w:p>
          <w:p w14:paraId="0D322413"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Calibration Solutions (1382 ppm)</w:t>
            </w:r>
          </w:p>
          <w:p w14:paraId="579EA6D2"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Beakers/sample containers</w:t>
            </w:r>
          </w:p>
          <w:p w14:paraId="7C72AFC9"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Sample collection bottle</w:t>
            </w:r>
          </w:p>
          <w:p w14:paraId="56CEA8A1"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Washing bottles</w:t>
            </w:r>
          </w:p>
          <w:p w14:paraId="51281702"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Lint free tissue papers</w:t>
            </w:r>
          </w:p>
        </w:tc>
        <w:tc>
          <w:tcPr>
            <w:tcW w:w="1701" w:type="dxa"/>
            <w:tcBorders>
              <w:top w:val="single" w:sz="4" w:space="0" w:color="000000"/>
              <w:left w:val="single" w:sz="4" w:space="0" w:color="000000"/>
              <w:bottom w:val="single" w:sz="4" w:space="0" w:color="000000"/>
              <w:right w:val="single" w:sz="4" w:space="0" w:color="000000"/>
            </w:tcBorders>
          </w:tcPr>
          <w:p w14:paraId="0A077E7F"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Classroom</w:t>
            </w:r>
          </w:p>
          <w:p w14:paraId="5C8C8EA6"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Lab</w:t>
            </w:r>
          </w:p>
        </w:tc>
      </w:tr>
      <w:tr w:rsidR="00B576A0" w:rsidRPr="00F33BA4" w14:paraId="5D147F0B" w14:textId="77777777" w:rsidTr="004C5157">
        <w:trPr>
          <w:trHeight w:val="20"/>
        </w:trPr>
        <w:tc>
          <w:tcPr>
            <w:tcW w:w="1985" w:type="dxa"/>
            <w:tcBorders>
              <w:top w:val="single" w:sz="4" w:space="0" w:color="000000"/>
              <w:left w:val="single" w:sz="4" w:space="0" w:color="000000"/>
              <w:bottom w:val="single" w:sz="4" w:space="0" w:color="000000"/>
              <w:right w:val="single" w:sz="4" w:space="0" w:color="000000"/>
            </w:tcBorders>
          </w:tcPr>
          <w:p w14:paraId="74D6331E"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LU5.</w:t>
            </w:r>
          </w:p>
          <w:p w14:paraId="5873EEF2"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Perform dissolved oxygen test</w:t>
            </w:r>
          </w:p>
        </w:tc>
        <w:tc>
          <w:tcPr>
            <w:tcW w:w="3686" w:type="dxa"/>
            <w:tcBorders>
              <w:top w:val="single" w:sz="4" w:space="0" w:color="000000"/>
              <w:left w:val="single" w:sz="4" w:space="0" w:color="000000"/>
              <w:bottom w:val="single" w:sz="4" w:space="0" w:color="000000"/>
              <w:right w:val="single" w:sz="4" w:space="0" w:color="000000"/>
            </w:tcBorders>
          </w:tcPr>
          <w:p w14:paraId="72A2AD3A"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Select Dissolved Oxygen meter</w:t>
            </w:r>
          </w:p>
          <w:p w14:paraId="65DC78D0"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Identify sample for test</w:t>
            </w:r>
          </w:p>
          <w:p w14:paraId="5613AF62"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Perform Calibration with air saturated water</w:t>
            </w:r>
          </w:p>
          <w:p w14:paraId="4C3C2B0D"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Pour sample in reagent bottle</w:t>
            </w:r>
          </w:p>
          <w:p w14:paraId="3B4C738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Clean probe of meter</w:t>
            </w:r>
          </w:p>
          <w:p w14:paraId="7EF7F746"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Record stable reading </w:t>
            </w:r>
          </w:p>
        </w:tc>
        <w:tc>
          <w:tcPr>
            <w:tcW w:w="3543" w:type="dxa"/>
            <w:tcBorders>
              <w:top w:val="single" w:sz="4" w:space="0" w:color="000000"/>
              <w:left w:val="single" w:sz="4" w:space="0" w:color="000000"/>
              <w:bottom w:val="single" w:sz="4" w:space="0" w:color="000000"/>
              <w:right w:val="single" w:sz="4" w:space="0" w:color="000000"/>
            </w:tcBorders>
          </w:tcPr>
          <w:p w14:paraId="09D6295A"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Introduction to Dissolved oxygen </w:t>
            </w:r>
          </w:p>
          <w:p w14:paraId="77FD0AFA"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Working principles of DO meter</w:t>
            </w:r>
          </w:p>
          <w:p w14:paraId="419B1C3F" w14:textId="77777777" w:rsidR="00B576A0" w:rsidRPr="00F33BA4" w:rsidRDefault="00B576A0">
            <w:pPr>
              <w:pStyle w:val="ListParagraph"/>
              <w:spacing w:after="0" w:line="240" w:lineRule="auto"/>
              <w:ind w:left="360" w:right="270" w:firstLine="0"/>
              <w:jc w:val="left"/>
              <w:rPr>
                <w:color w:val="000000" w:themeColor="text1"/>
              </w:rPr>
            </w:pPr>
          </w:p>
          <w:p w14:paraId="76976770" w14:textId="3ADF1417" w:rsidR="00B576A0" w:rsidRPr="00F33BA4" w:rsidRDefault="00000000" w:rsidP="004C5157">
            <w:pPr>
              <w:pStyle w:val="NormalWeb"/>
              <w:spacing w:before="0" w:beforeAutospacing="0" w:after="0" w:afterAutospacing="0"/>
              <w:ind w:left="160"/>
              <w:rPr>
                <w:rFonts w:ascii="Arial" w:hAnsi="Arial" w:cs="Arial"/>
                <w:b/>
                <w:bCs/>
                <w:color w:val="000000" w:themeColor="text1"/>
                <w:sz w:val="22"/>
                <w:szCs w:val="22"/>
              </w:rPr>
            </w:pPr>
            <w:r w:rsidRPr="00F33BA4">
              <w:rPr>
                <w:rFonts w:ascii="Arial" w:hAnsi="Arial" w:cs="Arial"/>
                <w:b/>
                <w:bCs/>
                <w:color w:val="000000" w:themeColor="text1"/>
                <w:sz w:val="22"/>
                <w:szCs w:val="22"/>
              </w:rPr>
              <w:t>Practical Activity:</w:t>
            </w:r>
          </w:p>
          <w:p w14:paraId="296829A0" w14:textId="77777777" w:rsidR="00B576A0" w:rsidRPr="00F33BA4" w:rsidRDefault="00B576A0">
            <w:pPr>
              <w:spacing w:after="0" w:line="240" w:lineRule="auto"/>
              <w:ind w:left="0" w:right="270" w:firstLine="0"/>
              <w:jc w:val="left"/>
              <w:rPr>
                <w:b/>
                <w:bCs/>
                <w:color w:val="000000" w:themeColor="text1"/>
              </w:rPr>
            </w:pPr>
          </w:p>
          <w:p w14:paraId="1C11B55F" w14:textId="77777777" w:rsidR="00B576A0" w:rsidRPr="00F33BA4" w:rsidRDefault="00000000" w:rsidP="000A7DA1">
            <w:pPr>
              <w:spacing w:after="0" w:line="240" w:lineRule="auto"/>
              <w:ind w:left="136" w:firstLine="0"/>
              <w:jc w:val="left"/>
              <w:rPr>
                <w:rFonts w:eastAsia="Calibri"/>
                <w:bCs/>
                <w:color w:val="000000" w:themeColor="text1"/>
              </w:rPr>
            </w:pPr>
            <w:r w:rsidRPr="00F33BA4">
              <w:rPr>
                <w:rFonts w:eastAsia="Calibri"/>
                <w:bCs/>
                <w:color w:val="000000" w:themeColor="text1"/>
              </w:rPr>
              <w:t>The candidate is provided with water sample to measure Dissolved oxygen by using DO meter and prepare a report of test findings.</w:t>
            </w:r>
          </w:p>
          <w:p w14:paraId="6E67B39C" w14:textId="77777777" w:rsidR="00B576A0" w:rsidRPr="00F33BA4" w:rsidRDefault="00B576A0">
            <w:pPr>
              <w:spacing w:after="0" w:line="240" w:lineRule="auto"/>
              <w:ind w:left="0" w:right="270" w:firstLine="0"/>
              <w:jc w:val="left"/>
              <w:rPr>
                <w:b/>
                <w:bCs/>
                <w:color w:val="000000" w:themeColor="text1"/>
              </w:rPr>
            </w:pPr>
          </w:p>
        </w:tc>
        <w:tc>
          <w:tcPr>
            <w:tcW w:w="2127" w:type="dxa"/>
            <w:tcBorders>
              <w:top w:val="single" w:sz="4" w:space="0" w:color="000000"/>
              <w:left w:val="single" w:sz="4" w:space="0" w:color="000000"/>
              <w:bottom w:val="single" w:sz="4" w:space="0" w:color="000000"/>
              <w:right w:val="single" w:sz="4" w:space="0" w:color="000000"/>
            </w:tcBorders>
          </w:tcPr>
          <w:p w14:paraId="4AF80014" w14:textId="77777777"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01Hrs. Practical: 09Hrs.</w:t>
            </w:r>
          </w:p>
          <w:p w14:paraId="2727E52C" w14:textId="77777777" w:rsidR="002038BF" w:rsidRPr="00F33BA4" w:rsidRDefault="002038BF" w:rsidP="002038BF">
            <w:pPr>
              <w:framePr w:hSpace="180" w:wrap="around" w:vAnchor="text" w:hAnchor="text" w:x="-112" w:y="1"/>
              <w:ind w:left="0" w:right="140" w:firstLine="0"/>
              <w:jc w:val="right"/>
              <w:rPr>
                <w:color w:val="000000" w:themeColor="text1"/>
              </w:rPr>
            </w:pPr>
            <w:r w:rsidRPr="00F33BA4">
              <w:rPr>
                <w:spacing w:val="-2"/>
              </w:rPr>
              <w:t>Total: 10Hrs</w:t>
            </w:r>
          </w:p>
          <w:p w14:paraId="2D699258"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54E75D6D"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2B921128" w14:textId="408F7DA9" w:rsidR="00B576A0" w:rsidRPr="00F33BA4" w:rsidRDefault="00B576A0">
            <w:pPr>
              <w:pStyle w:val="NormalWeb"/>
              <w:spacing w:before="0" w:beforeAutospacing="0" w:after="0" w:afterAutospacing="0"/>
              <w:ind w:right="142"/>
              <w:jc w:val="right"/>
              <w:rPr>
                <w:rFonts w:ascii="Arial" w:hAnsi="Arial" w:cs="Arial"/>
                <w:color w:val="000000" w:themeColor="text1"/>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1DA8FDBB"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DO Meter</w:t>
            </w:r>
          </w:p>
          <w:p w14:paraId="771AAC5F"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Calibration solutions (zero oxygen solution &amp; air calibration)</w:t>
            </w:r>
          </w:p>
          <w:p w14:paraId="5553B69D"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Beakers / sample containers</w:t>
            </w:r>
          </w:p>
          <w:p w14:paraId="079199DA"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Sample collection bottle (preferably BOD bottle)</w:t>
            </w:r>
          </w:p>
        </w:tc>
        <w:tc>
          <w:tcPr>
            <w:tcW w:w="1701" w:type="dxa"/>
            <w:tcBorders>
              <w:top w:val="single" w:sz="4" w:space="0" w:color="000000"/>
              <w:left w:val="single" w:sz="4" w:space="0" w:color="000000"/>
              <w:bottom w:val="single" w:sz="4" w:space="0" w:color="000000"/>
              <w:right w:val="single" w:sz="4" w:space="0" w:color="000000"/>
            </w:tcBorders>
          </w:tcPr>
          <w:p w14:paraId="77C7FA7D"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Classroom</w:t>
            </w:r>
          </w:p>
          <w:p w14:paraId="4DE17363"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Lab</w:t>
            </w:r>
          </w:p>
        </w:tc>
      </w:tr>
      <w:tr w:rsidR="00B576A0" w:rsidRPr="00F33BA4" w14:paraId="3ECBBF3F" w14:textId="77777777" w:rsidTr="004C5157">
        <w:trPr>
          <w:trHeight w:val="20"/>
        </w:trPr>
        <w:tc>
          <w:tcPr>
            <w:tcW w:w="1985" w:type="dxa"/>
            <w:tcBorders>
              <w:top w:val="single" w:sz="4" w:space="0" w:color="000000"/>
              <w:left w:val="single" w:sz="4" w:space="0" w:color="000000"/>
              <w:bottom w:val="single" w:sz="4" w:space="0" w:color="000000"/>
              <w:right w:val="single" w:sz="4" w:space="0" w:color="000000"/>
            </w:tcBorders>
          </w:tcPr>
          <w:p w14:paraId="765AC047" w14:textId="77777777" w:rsidR="00B576A0" w:rsidRPr="00F33BA4" w:rsidRDefault="00B576A0" w:rsidP="00B41FBA">
            <w:pPr>
              <w:spacing w:after="0" w:line="240" w:lineRule="auto"/>
              <w:ind w:left="112" w:right="140" w:firstLine="0"/>
              <w:jc w:val="left"/>
              <w:rPr>
                <w:b/>
                <w:bCs/>
                <w:color w:val="000000"/>
              </w:rPr>
            </w:pPr>
          </w:p>
          <w:p w14:paraId="128F6A98"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LU6.</w:t>
            </w:r>
          </w:p>
          <w:p w14:paraId="22F8F401"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Perform turbidity test</w:t>
            </w:r>
          </w:p>
        </w:tc>
        <w:tc>
          <w:tcPr>
            <w:tcW w:w="3686" w:type="dxa"/>
            <w:tcBorders>
              <w:top w:val="single" w:sz="4" w:space="0" w:color="000000"/>
              <w:left w:val="single" w:sz="4" w:space="0" w:color="000000"/>
              <w:bottom w:val="single" w:sz="4" w:space="0" w:color="000000"/>
              <w:right w:val="single" w:sz="4" w:space="0" w:color="000000"/>
            </w:tcBorders>
          </w:tcPr>
          <w:p w14:paraId="43B59956"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Select turbidity meter </w:t>
            </w:r>
          </w:p>
          <w:p w14:paraId="28C86351"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Identify sample for test</w:t>
            </w:r>
          </w:p>
          <w:p w14:paraId="2A96E38F"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Perform Calibration as per SOP</w:t>
            </w:r>
          </w:p>
          <w:p w14:paraId="79A4A336"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Fill vial with sample and screw up</w:t>
            </w:r>
          </w:p>
          <w:p w14:paraId="3C164CA6"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Place vial in instrument cell</w:t>
            </w:r>
          </w:p>
          <w:p w14:paraId="3E8743DD"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lastRenderedPageBreak/>
              <w:t>Record stabilized reading in turbidity units</w:t>
            </w:r>
          </w:p>
        </w:tc>
        <w:tc>
          <w:tcPr>
            <w:tcW w:w="3543" w:type="dxa"/>
            <w:tcBorders>
              <w:top w:val="single" w:sz="4" w:space="0" w:color="000000"/>
              <w:left w:val="single" w:sz="4" w:space="0" w:color="000000"/>
              <w:bottom w:val="single" w:sz="4" w:space="0" w:color="000000"/>
              <w:right w:val="single" w:sz="4" w:space="0" w:color="000000"/>
            </w:tcBorders>
          </w:tcPr>
          <w:p w14:paraId="66433AA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lastRenderedPageBreak/>
              <w:t>Introduction to Turbidity</w:t>
            </w:r>
          </w:p>
          <w:p w14:paraId="3C2E939A"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Working principles of Turbidity Meter</w:t>
            </w:r>
          </w:p>
          <w:p w14:paraId="61E160D9" w14:textId="77777777" w:rsidR="00B576A0" w:rsidRPr="00F33BA4" w:rsidRDefault="00B576A0">
            <w:pPr>
              <w:pStyle w:val="NormalWeb"/>
              <w:spacing w:before="0" w:beforeAutospacing="0" w:after="0" w:afterAutospacing="0"/>
              <w:ind w:left="360"/>
              <w:rPr>
                <w:rFonts w:ascii="Arial" w:hAnsi="Arial" w:cs="Arial"/>
                <w:color w:val="000000" w:themeColor="text1"/>
                <w:sz w:val="22"/>
                <w:szCs w:val="22"/>
              </w:rPr>
            </w:pPr>
          </w:p>
          <w:p w14:paraId="1E4D3FDF" w14:textId="2A9896D4" w:rsidR="00B576A0" w:rsidRPr="00F33BA4" w:rsidRDefault="00000000" w:rsidP="004C5157">
            <w:pPr>
              <w:pStyle w:val="NormalWeb"/>
              <w:spacing w:before="0" w:beforeAutospacing="0" w:after="0" w:afterAutospacing="0"/>
              <w:ind w:left="160"/>
              <w:rPr>
                <w:rFonts w:ascii="Arial" w:hAnsi="Arial" w:cs="Arial"/>
                <w:b/>
                <w:bCs/>
                <w:color w:val="000000" w:themeColor="text1"/>
                <w:sz w:val="22"/>
                <w:szCs w:val="22"/>
              </w:rPr>
            </w:pPr>
            <w:r w:rsidRPr="00F33BA4">
              <w:rPr>
                <w:rFonts w:ascii="Arial" w:hAnsi="Arial" w:cs="Arial"/>
                <w:b/>
                <w:bCs/>
                <w:color w:val="000000" w:themeColor="text1"/>
                <w:sz w:val="22"/>
                <w:szCs w:val="22"/>
              </w:rPr>
              <w:t>Practical Activity:</w:t>
            </w:r>
          </w:p>
          <w:p w14:paraId="10932A72" w14:textId="77777777" w:rsidR="002038BF" w:rsidRPr="00F33BA4" w:rsidRDefault="002038BF">
            <w:pPr>
              <w:spacing w:after="0" w:line="240" w:lineRule="auto"/>
              <w:ind w:left="253" w:firstLine="0"/>
              <w:jc w:val="left"/>
              <w:rPr>
                <w:rFonts w:eastAsia="Calibri"/>
                <w:bCs/>
                <w:color w:val="000000" w:themeColor="text1"/>
              </w:rPr>
            </w:pPr>
          </w:p>
          <w:p w14:paraId="14981C17" w14:textId="39586E7B" w:rsidR="00B576A0" w:rsidRPr="00F33BA4" w:rsidRDefault="00000000" w:rsidP="000A7DA1">
            <w:pPr>
              <w:spacing w:after="0" w:line="240" w:lineRule="auto"/>
              <w:ind w:left="136" w:firstLine="0"/>
              <w:jc w:val="left"/>
              <w:rPr>
                <w:rFonts w:eastAsia="Calibri"/>
                <w:bCs/>
                <w:color w:val="000000" w:themeColor="text1"/>
              </w:rPr>
            </w:pPr>
            <w:r w:rsidRPr="00F33BA4">
              <w:rPr>
                <w:rFonts w:eastAsia="Calibri"/>
                <w:bCs/>
                <w:color w:val="000000" w:themeColor="text1"/>
              </w:rPr>
              <w:t>The candidate is provided with water sample to measure Turbidity by using Turbidity meter and prepare a report of test findings.</w:t>
            </w:r>
          </w:p>
          <w:p w14:paraId="2A7A5C2C" w14:textId="77777777" w:rsidR="00B576A0" w:rsidRPr="00F33BA4" w:rsidRDefault="00B576A0">
            <w:pPr>
              <w:pStyle w:val="NormalWeb"/>
              <w:spacing w:before="0" w:beforeAutospacing="0" w:after="0" w:afterAutospacing="0"/>
              <w:ind w:left="360"/>
              <w:rPr>
                <w:rFonts w:ascii="Arial" w:hAnsi="Arial" w:cs="Arial"/>
                <w:color w:val="000000" w:themeColor="text1"/>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043DDD27" w14:textId="2E1FF767"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lastRenderedPageBreak/>
              <w:t>Theory: 01Hrs. Practical: 12Hrs.</w:t>
            </w:r>
          </w:p>
          <w:p w14:paraId="5459DAF0" w14:textId="3DE6E955" w:rsidR="002038BF" w:rsidRPr="00F33BA4" w:rsidRDefault="002038BF" w:rsidP="002038BF">
            <w:pPr>
              <w:framePr w:hSpace="180" w:wrap="around" w:vAnchor="text" w:hAnchor="text" w:x="-112" w:y="1"/>
              <w:ind w:left="0" w:right="140" w:firstLine="0"/>
              <w:jc w:val="right"/>
              <w:rPr>
                <w:color w:val="000000" w:themeColor="text1"/>
              </w:rPr>
            </w:pPr>
            <w:r w:rsidRPr="00F33BA4">
              <w:rPr>
                <w:spacing w:val="-2"/>
              </w:rPr>
              <w:t>Total: 13Hrs</w:t>
            </w:r>
          </w:p>
          <w:p w14:paraId="03D101C7"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3F98345C" w14:textId="5E92477B" w:rsidR="00B576A0" w:rsidRPr="00F33BA4" w:rsidRDefault="00B576A0">
            <w:pPr>
              <w:pStyle w:val="NormalWeb"/>
              <w:spacing w:before="0" w:beforeAutospacing="0" w:after="0" w:afterAutospacing="0"/>
              <w:ind w:right="142"/>
              <w:jc w:val="right"/>
              <w:rPr>
                <w:rFonts w:ascii="Arial" w:hAnsi="Arial" w:cs="Arial"/>
                <w:color w:val="000000" w:themeColor="text1"/>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4D1D8B3B"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Turbidity meter with primary standards</w:t>
            </w:r>
          </w:p>
          <w:p w14:paraId="01734029"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Sample collection bottle</w:t>
            </w:r>
          </w:p>
          <w:p w14:paraId="3D7123AF"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lastRenderedPageBreak/>
              <w:t>Beakers / sample containers</w:t>
            </w:r>
          </w:p>
          <w:p w14:paraId="3872D2A8"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Lint free tissue paper</w:t>
            </w:r>
          </w:p>
        </w:tc>
        <w:tc>
          <w:tcPr>
            <w:tcW w:w="1701" w:type="dxa"/>
            <w:tcBorders>
              <w:top w:val="single" w:sz="4" w:space="0" w:color="000000"/>
              <w:left w:val="single" w:sz="4" w:space="0" w:color="000000"/>
              <w:bottom w:val="single" w:sz="4" w:space="0" w:color="000000"/>
              <w:right w:val="single" w:sz="4" w:space="0" w:color="000000"/>
            </w:tcBorders>
          </w:tcPr>
          <w:p w14:paraId="2808536B"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lastRenderedPageBreak/>
              <w:t>Classroom</w:t>
            </w:r>
          </w:p>
          <w:p w14:paraId="62750849"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Lab</w:t>
            </w:r>
          </w:p>
        </w:tc>
      </w:tr>
      <w:tr w:rsidR="00B576A0" w:rsidRPr="00F33BA4" w14:paraId="650C9DEB" w14:textId="77777777" w:rsidTr="004C5157">
        <w:trPr>
          <w:trHeight w:val="20"/>
        </w:trPr>
        <w:tc>
          <w:tcPr>
            <w:tcW w:w="1985" w:type="dxa"/>
            <w:tcBorders>
              <w:top w:val="single" w:sz="4" w:space="0" w:color="000000"/>
              <w:left w:val="single" w:sz="4" w:space="0" w:color="000000"/>
              <w:bottom w:val="single" w:sz="4" w:space="0" w:color="000000"/>
              <w:right w:val="single" w:sz="4" w:space="0" w:color="000000"/>
            </w:tcBorders>
          </w:tcPr>
          <w:p w14:paraId="2974AEDA"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LU7.</w:t>
            </w:r>
          </w:p>
          <w:p w14:paraId="7C64A84D" w14:textId="77777777" w:rsidR="00B576A0" w:rsidRPr="00F33BA4" w:rsidRDefault="00000000" w:rsidP="00B41FBA">
            <w:pPr>
              <w:spacing w:after="0" w:line="240" w:lineRule="auto"/>
              <w:ind w:left="112" w:right="140" w:firstLine="0"/>
              <w:jc w:val="left"/>
              <w:rPr>
                <w:b/>
                <w:bCs/>
                <w:color w:val="000000"/>
              </w:rPr>
            </w:pPr>
            <w:r w:rsidRPr="00F33BA4">
              <w:rPr>
                <w:b/>
                <w:bCs/>
                <w:color w:val="000000"/>
              </w:rPr>
              <w:t xml:space="preserve">Perform odor test </w:t>
            </w:r>
          </w:p>
        </w:tc>
        <w:tc>
          <w:tcPr>
            <w:tcW w:w="3686" w:type="dxa"/>
            <w:tcBorders>
              <w:top w:val="single" w:sz="4" w:space="0" w:color="000000"/>
              <w:left w:val="single" w:sz="4" w:space="0" w:color="000000"/>
              <w:bottom w:val="single" w:sz="4" w:space="0" w:color="000000"/>
              <w:right w:val="single" w:sz="4" w:space="0" w:color="000000"/>
            </w:tcBorders>
          </w:tcPr>
          <w:p w14:paraId="3C997A46"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Identify source of water for odor test</w:t>
            </w:r>
          </w:p>
          <w:p w14:paraId="66F4A346"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Collect water sample in clean odor free bottle </w:t>
            </w:r>
          </w:p>
          <w:p w14:paraId="52289815"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Perform sealing of bottle with cap </w:t>
            </w:r>
          </w:p>
          <w:p w14:paraId="7A5F4DCB"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Warm the sample at 40ºC</w:t>
            </w:r>
          </w:p>
          <w:p w14:paraId="353861BA"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 xml:space="preserve">Identify sample smell </w:t>
            </w:r>
          </w:p>
          <w:p w14:paraId="4F09F582"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Prepare report with observation compliance and sustainable energy practices.</w:t>
            </w:r>
          </w:p>
        </w:tc>
        <w:tc>
          <w:tcPr>
            <w:tcW w:w="3543" w:type="dxa"/>
            <w:tcBorders>
              <w:top w:val="single" w:sz="4" w:space="0" w:color="000000"/>
              <w:left w:val="single" w:sz="4" w:space="0" w:color="000000"/>
              <w:bottom w:val="single" w:sz="4" w:space="0" w:color="000000"/>
              <w:right w:val="single" w:sz="4" w:space="0" w:color="000000"/>
            </w:tcBorders>
          </w:tcPr>
          <w:p w14:paraId="4C1C6D5E" w14:textId="77777777" w:rsidR="00B576A0" w:rsidRPr="00F33BA4" w:rsidRDefault="00000000" w:rsidP="00B41FBA">
            <w:pPr>
              <w:numPr>
                <w:ilvl w:val="0"/>
                <w:numId w:val="5"/>
              </w:numPr>
              <w:spacing w:after="0" w:line="240" w:lineRule="auto"/>
              <w:ind w:left="290" w:hanging="213"/>
              <w:jc w:val="left"/>
              <w:rPr>
                <w:lang w:val="en-GB" w:eastAsia="zh-CN"/>
              </w:rPr>
            </w:pPr>
            <w:r w:rsidRPr="00F33BA4">
              <w:rPr>
                <w:lang w:val="en-GB" w:eastAsia="zh-CN"/>
              </w:rPr>
              <w:t>Introduction to types of odor in water</w:t>
            </w:r>
          </w:p>
          <w:p w14:paraId="799C93A0" w14:textId="77777777" w:rsidR="00B576A0" w:rsidRPr="00F33BA4" w:rsidRDefault="00B576A0">
            <w:pPr>
              <w:pStyle w:val="ListParagraph"/>
              <w:spacing w:after="0" w:line="240" w:lineRule="auto"/>
              <w:ind w:left="360" w:right="270" w:firstLine="0"/>
              <w:jc w:val="left"/>
              <w:rPr>
                <w:color w:val="000000" w:themeColor="text1"/>
              </w:rPr>
            </w:pPr>
          </w:p>
          <w:p w14:paraId="06D85139" w14:textId="35A067F7" w:rsidR="00B576A0" w:rsidRPr="00F33BA4" w:rsidRDefault="000A7DA1" w:rsidP="000A7DA1">
            <w:pPr>
              <w:pStyle w:val="NormalWeb"/>
              <w:spacing w:before="0" w:beforeAutospacing="0" w:after="0" w:afterAutospacing="0"/>
              <w:rPr>
                <w:rFonts w:ascii="Arial" w:hAnsi="Arial" w:cs="Arial"/>
                <w:b/>
                <w:bCs/>
                <w:color w:val="000000" w:themeColor="text1"/>
                <w:sz w:val="22"/>
                <w:szCs w:val="22"/>
              </w:rPr>
            </w:pPr>
            <w:r w:rsidRPr="00F33BA4">
              <w:rPr>
                <w:rFonts w:ascii="Arial" w:hAnsi="Arial" w:cs="Arial"/>
                <w:b/>
                <w:bCs/>
                <w:color w:val="000000" w:themeColor="text1"/>
                <w:sz w:val="22"/>
                <w:szCs w:val="22"/>
              </w:rPr>
              <w:t xml:space="preserve">  Practical Activity</w:t>
            </w:r>
          </w:p>
          <w:p w14:paraId="60DCB763" w14:textId="77777777" w:rsidR="002038BF" w:rsidRPr="00F33BA4" w:rsidRDefault="002038BF">
            <w:pPr>
              <w:spacing w:after="0" w:line="240" w:lineRule="auto"/>
              <w:ind w:left="253" w:firstLine="0"/>
              <w:rPr>
                <w:rFonts w:eastAsia="Calibri"/>
                <w:bCs/>
                <w:color w:val="000000" w:themeColor="text1"/>
              </w:rPr>
            </w:pPr>
          </w:p>
          <w:p w14:paraId="33B0A0FE" w14:textId="78D00F02" w:rsidR="00B576A0" w:rsidRPr="00F33BA4" w:rsidRDefault="00000000" w:rsidP="000A7DA1">
            <w:pPr>
              <w:spacing w:after="0" w:line="240" w:lineRule="auto"/>
              <w:ind w:left="136" w:firstLine="0"/>
              <w:jc w:val="left"/>
              <w:rPr>
                <w:rFonts w:eastAsia="Calibri"/>
                <w:bCs/>
                <w:color w:val="000000" w:themeColor="text1"/>
              </w:rPr>
            </w:pPr>
            <w:r w:rsidRPr="00F33BA4">
              <w:rPr>
                <w:rFonts w:eastAsia="Calibri"/>
                <w:bCs/>
                <w:color w:val="000000" w:themeColor="text1"/>
              </w:rPr>
              <w:t>Candidates are provided with water sample to find the characteristic odors and record the observations.</w:t>
            </w:r>
          </w:p>
          <w:p w14:paraId="1A1D0D56" w14:textId="77777777" w:rsidR="00B576A0" w:rsidRPr="00F33BA4" w:rsidRDefault="00B576A0">
            <w:pPr>
              <w:pStyle w:val="NormalWeb"/>
              <w:spacing w:before="0" w:beforeAutospacing="0" w:after="0" w:afterAutospacing="0"/>
              <w:ind w:left="360"/>
              <w:rPr>
                <w:rFonts w:ascii="Arial" w:hAnsi="Arial" w:cs="Arial"/>
                <w:color w:val="000000" w:themeColor="text1"/>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7FAF2428" w14:textId="77777777"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01Hrs. Practical: 09Hrs.</w:t>
            </w:r>
          </w:p>
          <w:p w14:paraId="7D0B0744" w14:textId="77777777" w:rsidR="002038BF" w:rsidRPr="00F33BA4" w:rsidRDefault="002038BF" w:rsidP="002038BF">
            <w:pPr>
              <w:framePr w:hSpace="180" w:wrap="around" w:vAnchor="text" w:hAnchor="text" w:x="-112" w:y="1"/>
              <w:ind w:left="0" w:right="140" w:firstLine="0"/>
              <w:jc w:val="right"/>
              <w:rPr>
                <w:color w:val="000000" w:themeColor="text1"/>
              </w:rPr>
            </w:pPr>
            <w:r w:rsidRPr="00F33BA4">
              <w:rPr>
                <w:spacing w:val="-2"/>
              </w:rPr>
              <w:t>Total: 10Hrs</w:t>
            </w:r>
          </w:p>
          <w:p w14:paraId="5433392D"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4F622CD9"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5AF23576"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46568167" w14:textId="77777777" w:rsidR="002038BF" w:rsidRPr="00F33BA4" w:rsidRDefault="002038BF">
            <w:pPr>
              <w:pStyle w:val="NormalWeb"/>
              <w:spacing w:before="0" w:beforeAutospacing="0" w:after="0" w:afterAutospacing="0"/>
              <w:ind w:right="142"/>
              <w:jc w:val="right"/>
              <w:rPr>
                <w:rFonts w:ascii="Arial" w:hAnsi="Arial" w:cs="Arial"/>
                <w:color w:val="000000" w:themeColor="text1"/>
                <w:sz w:val="22"/>
                <w:szCs w:val="22"/>
              </w:rPr>
            </w:pPr>
          </w:p>
          <w:p w14:paraId="438EDAD4" w14:textId="2B22BBE8" w:rsidR="00B576A0" w:rsidRPr="00F33BA4" w:rsidRDefault="00B576A0">
            <w:pPr>
              <w:pStyle w:val="NormalWeb"/>
              <w:spacing w:before="0" w:beforeAutospacing="0" w:after="0" w:afterAutospacing="0"/>
              <w:ind w:right="142"/>
              <w:jc w:val="right"/>
              <w:rPr>
                <w:rFonts w:ascii="Arial" w:hAnsi="Arial" w:cs="Arial"/>
                <w:color w:val="000000" w:themeColor="text1"/>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5A6DDBB8"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bCs/>
                <w:lang w:val="en-GB" w:eastAsia="zh-CN"/>
              </w:rPr>
              <w:t>Clean, odor-free glass bottles</w:t>
            </w:r>
            <w:r w:rsidRPr="00F33BA4">
              <w:rPr>
                <w:lang w:val="en-GB" w:eastAsia="zh-CN"/>
              </w:rPr>
              <w:t xml:space="preserve"> (for sample collection)</w:t>
            </w:r>
          </w:p>
          <w:p w14:paraId="4393007A"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Beakers / sample containers</w:t>
            </w:r>
          </w:p>
          <w:p w14:paraId="798631F7"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Hot Plate with heating sensor</w:t>
            </w:r>
          </w:p>
          <w:p w14:paraId="2C37D548" w14:textId="01708EEA" w:rsidR="00B576A0" w:rsidRPr="00F33BA4" w:rsidRDefault="00B576A0" w:rsidP="002038BF">
            <w:pPr>
              <w:spacing w:after="0" w:line="240" w:lineRule="auto"/>
              <w:jc w:val="left"/>
              <w:rPr>
                <w:lang w:val="en-GB" w:eastAsia="zh-CN"/>
              </w:rPr>
            </w:pPr>
          </w:p>
        </w:tc>
        <w:tc>
          <w:tcPr>
            <w:tcW w:w="1701" w:type="dxa"/>
            <w:tcBorders>
              <w:top w:val="single" w:sz="4" w:space="0" w:color="000000"/>
              <w:left w:val="single" w:sz="4" w:space="0" w:color="000000"/>
              <w:bottom w:val="single" w:sz="4" w:space="0" w:color="000000"/>
              <w:right w:val="single" w:sz="4" w:space="0" w:color="000000"/>
            </w:tcBorders>
          </w:tcPr>
          <w:p w14:paraId="74FDEB11"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Classroom</w:t>
            </w:r>
          </w:p>
          <w:p w14:paraId="4C2FE90E"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Lab</w:t>
            </w:r>
          </w:p>
        </w:tc>
      </w:tr>
    </w:tbl>
    <w:p w14:paraId="3013266D" w14:textId="77777777" w:rsidR="00B576A0" w:rsidRPr="00F33BA4" w:rsidRDefault="00B576A0">
      <w:pPr>
        <w:spacing w:line="240" w:lineRule="auto"/>
        <w:ind w:left="0" w:firstLine="0"/>
        <w:rPr>
          <w:b/>
          <w:color w:val="000000"/>
        </w:rPr>
      </w:pPr>
    </w:p>
    <w:p w14:paraId="69B5E635" w14:textId="3F12721C" w:rsidR="00B576A0" w:rsidRPr="00F33BA4" w:rsidRDefault="00E02DE4" w:rsidP="00981B19">
      <w:pPr>
        <w:pStyle w:val="Heading3"/>
        <w:numPr>
          <w:ilvl w:val="1"/>
          <w:numId w:val="2"/>
        </w:numPr>
        <w:ind w:left="308" w:hanging="532"/>
        <w:rPr>
          <w:bCs/>
          <w:sz w:val="22"/>
          <w:szCs w:val="22"/>
        </w:rPr>
      </w:pPr>
      <w:bookmarkStart w:id="53" w:name="_Toc214187545"/>
      <w:bookmarkStart w:id="54" w:name="_Toc215951448"/>
      <w:r>
        <w:rPr>
          <w:bCs/>
          <w:sz w:val="22"/>
          <w:szCs w:val="22"/>
        </w:rPr>
        <w:t>0712EPT10</w:t>
      </w:r>
      <w:r w:rsidRPr="00F33BA4">
        <w:rPr>
          <w:bCs/>
          <w:sz w:val="22"/>
          <w:szCs w:val="22"/>
        </w:rPr>
        <w:t>06 Perform Basic Chemical Testing of Water &amp; Wastewater</w:t>
      </w:r>
      <w:bookmarkEnd w:id="53"/>
      <w:bookmarkEnd w:id="54"/>
    </w:p>
    <w:p w14:paraId="6F1FFFB4" w14:textId="4F42CC3D" w:rsidR="00B576A0" w:rsidRPr="00F33BA4" w:rsidRDefault="002038BF" w:rsidP="00981B19">
      <w:pPr>
        <w:spacing w:before="240" w:after="240"/>
        <w:ind w:left="-224" w:firstLine="0"/>
      </w:pPr>
      <w:r w:rsidRPr="00F33BA4">
        <w:rPr>
          <w:b/>
          <w:bCs/>
        </w:rPr>
        <w:t>Objective:</w:t>
      </w:r>
      <w:r w:rsidRPr="00F33BA4">
        <w:t xml:space="preserve"> This module will provide skills and knowledge required to perform basic chemical testing of water and wastewater including free chlorine, sulphide, water hardness, total alkalinity and chloride. These tests ensure water quality, treatment effectiveness, and compliance with environmental standards to safeguard public health.</w:t>
      </w:r>
    </w:p>
    <w:p w14:paraId="39A18FEF" w14:textId="77777777" w:rsidR="00B576A0" w:rsidRPr="00F33BA4" w:rsidRDefault="00000000" w:rsidP="002038BF">
      <w:pPr>
        <w:spacing w:after="0" w:line="240" w:lineRule="auto"/>
        <w:ind w:left="1260" w:hanging="1260"/>
        <w:jc w:val="center"/>
        <w:rPr>
          <w:b/>
        </w:rPr>
      </w:pPr>
      <w:r w:rsidRPr="00F33BA4">
        <w:rPr>
          <w:b/>
        </w:rPr>
        <w:t>Duration: 70 Hours</w:t>
      </w:r>
      <w:r w:rsidRPr="00F33BA4">
        <w:rPr>
          <w:b/>
        </w:rPr>
        <w:tab/>
      </w:r>
      <w:r w:rsidRPr="00F33BA4">
        <w:rPr>
          <w:b/>
        </w:rPr>
        <w:tab/>
        <w:t>Theory: 10 Hours</w:t>
      </w:r>
      <w:r w:rsidRPr="00F33BA4">
        <w:rPr>
          <w:b/>
        </w:rPr>
        <w:tab/>
      </w:r>
      <w:r w:rsidRPr="00F33BA4">
        <w:rPr>
          <w:b/>
        </w:rPr>
        <w:tab/>
        <w:t>Practice: 60 Hours</w:t>
      </w:r>
    </w:p>
    <w:tbl>
      <w:tblPr>
        <w:tblStyle w:val="13"/>
        <w:tblpPr w:leftFromText="180" w:rightFromText="180" w:vertAnchor="text" w:tblpX="-112" w:tblpY="1"/>
        <w:tblW w:w="15268" w:type="dxa"/>
        <w:tblLayout w:type="fixed"/>
        <w:tblLook w:val="0400" w:firstRow="0" w:lastRow="0" w:firstColumn="0" w:lastColumn="0" w:noHBand="0" w:noVBand="1"/>
      </w:tblPr>
      <w:tblGrid>
        <w:gridCol w:w="2079"/>
        <w:gridCol w:w="3550"/>
        <w:gridCol w:w="3685"/>
        <w:gridCol w:w="2126"/>
        <w:gridCol w:w="2127"/>
        <w:gridCol w:w="1701"/>
      </w:tblGrid>
      <w:tr w:rsidR="00B576A0" w:rsidRPr="00F33BA4" w14:paraId="1F22F572" w14:textId="77777777" w:rsidTr="004C5157">
        <w:trPr>
          <w:trHeight w:val="555"/>
        </w:trPr>
        <w:tc>
          <w:tcPr>
            <w:tcW w:w="207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061B91D4" w14:textId="77777777" w:rsidR="00B576A0" w:rsidRPr="00F33BA4" w:rsidRDefault="00000000" w:rsidP="002038BF">
            <w:pPr>
              <w:ind w:left="140" w:right="140" w:firstLine="0"/>
              <w:jc w:val="left"/>
              <w:rPr>
                <w:b/>
              </w:rPr>
            </w:pPr>
            <w:r w:rsidRPr="00F33BA4">
              <w:rPr>
                <w:b/>
              </w:rPr>
              <w:t>Learning Unit</w:t>
            </w:r>
          </w:p>
        </w:tc>
        <w:tc>
          <w:tcPr>
            <w:tcW w:w="35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AB628DC" w14:textId="77777777" w:rsidR="00B576A0" w:rsidRPr="00F33BA4" w:rsidRDefault="00000000" w:rsidP="002038BF">
            <w:pPr>
              <w:ind w:left="420" w:right="140" w:firstLine="0"/>
              <w:jc w:val="center"/>
              <w:rPr>
                <w:b/>
              </w:rPr>
            </w:pPr>
            <w:r w:rsidRPr="00F33BA4">
              <w:rPr>
                <w:b/>
              </w:rPr>
              <w:t>Learning Outcomes</w:t>
            </w:r>
          </w:p>
        </w:tc>
        <w:tc>
          <w:tcPr>
            <w:tcW w:w="368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94A7EA0" w14:textId="77777777" w:rsidR="00B576A0" w:rsidRPr="00F33BA4" w:rsidRDefault="00000000" w:rsidP="002038BF">
            <w:pPr>
              <w:ind w:left="140" w:right="140" w:firstLine="0"/>
              <w:jc w:val="center"/>
              <w:rPr>
                <w:b/>
              </w:rPr>
            </w:pPr>
            <w:r w:rsidRPr="00F33BA4">
              <w:rPr>
                <w:b/>
              </w:rPr>
              <w:t>Learning Elements</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9E89FE2" w14:textId="77777777" w:rsidR="00B576A0" w:rsidRPr="00F33BA4" w:rsidRDefault="00000000" w:rsidP="002038BF">
            <w:pPr>
              <w:ind w:left="140" w:right="140" w:firstLine="0"/>
              <w:jc w:val="center"/>
              <w:rPr>
                <w:b/>
              </w:rPr>
            </w:pPr>
            <w:r w:rsidRPr="00F33BA4">
              <w:rPr>
                <w:b/>
              </w:rPr>
              <w:t>Duration</w:t>
            </w:r>
          </w:p>
        </w:tc>
        <w:tc>
          <w:tcPr>
            <w:tcW w:w="212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C4A8030" w14:textId="76A29845" w:rsidR="00B576A0" w:rsidRPr="00F33BA4" w:rsidRDefault="004C5157" w:rsidP="002038BF">
            <w:pPr>
              <w:ind w:left="140" w:right="140" w:firstLine="0"/>
              <w:jc w:val="center"/>
              <w:rPr>
                <w:b/>
              </w:rPr>
            </w:pPr>
            <w:r w:rsidRPr="00F33BA4">
              <w:rPr>
                <w:b/>
                <w:spacing w:val="-2"/>
              </w:rPr>
              <w:t>Materials Required</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124782B" w14:textId="77777777" w:rsidR="00B576A0" w:rsidRPr="00F33BA4" w:rsidRDefault="00000000" w:rsidP="002038BF">
            <w:pPr>
              <w:ind w:left="140" w:right="140" w:firstLine="0"/>
              <w:jc w:val="center"/>
              <w:rPr>
                <w:b/>
              </w:rPr>
            </w:pPr>
            <w:r w:rsidRPr="00F33BA4">
              <w:rPr>
                <w:b/>
              </w:rPr>
              <w:t>Learning Place</w:t>
            </w:r>
          </w:p>
        </w:tc>
      </w:tr>
      <w:tr w:rsidR="00B576A0" w:rsidRPr="00F33BA4" w14:paraId="7E497FCF" w14:textId="77777777" w:rsidTr="002038BF">
        <w:trPr>
          <w:trHeight w:val="408"/>
        </w:trPr>
        <w:tc>
          <w:tcPr>
            <w:tcW w:w="2079"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1B2ED894" w14:textId="77777777" w:rsidR="00B576A0" w:rsidRPr="00F33BA4" w:rsidRDefault="00000000" w:rsidP="002038BF">
            <w:pPr>
              <w:ind w:left="0" w:right="140" w:firstLine="0"/>
              <w:jc w:val="left"/>
              <w:rPr>
                <w:b/>
                <w:bCs/>
                <w:color w:val="000000" w:themeColor="text1"/>
              </w:rPr>
            </w:pPr>
            <w:r w:rsidRPr="00F33BA4">
              <w:rPr>
                <w:b/>
                <w:bCs/>
                <w:color w:val="000000" w:themeColor="text1"/>
              </w:rPr>
              <w:t>LU1.</w:t>
            </w:r>
          </w:p>
          <w:p w14:paraId="6F376826" w14:textId="77777777" w:rsidR="00B576A0" w:rsidRPr="00F33BA4" w:rsidRDefault="00000000" w:rsidP="002038BF">
            <w:pPr>
              <w:ind w:left="0" w:right="140" w:firstLine="0"/>
              <w:jc w:val="left"/>
              <w:rPr>
                <w:b/>
                <w:bCs/>
                <w:color w:val="000000" w:themeColor="text1"/>
              </w:rPr>
            </w:pPr>
            <w:r w:rsidRPr="00F33BA4">
              <w:rPr>
                <w:rFonts w:eastAsia="Times New Roman"/>
                <w:b/>
                <w:bCs/>
                <w:color w:val="000000" w:themeColor="text1"/>
              </w:rPr>
              <w:t>Perform free chlorine</w:t>
            </w:r>
          </w:p>
        </w:tc>
        <w:tc>
          <w:tcPr>
            <w:tcW w:w="3550" w:type="dxa"/>
            <w:tcBorders>
              <w:top w:val="nil"/>
              <w:left w:val="nil"/>
              <w:bottom w:val="single" w:sz="4" w:space="0" w:color="auto"/>
              <w:right w:val="single" w:sz="6" w:space="0" w:color="000000"/>
            </w:tcBorders>
            <w:tcMar>
              <w:top w:w="0" w:type="dxa"/>
              <w:left w:w="100" w:type="dxa"/>
              <w:bottom w:w="0" w:type="dxa"/>
              <w:right w:w="40" w:type="dxa"/>
            </w:tcMar>
          </w:tcPr>
          <w:p w14:paraId="3BA37776"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Select sample for test</w:t>
            </w:r>
          </w:p>
          <w:p w14:paraId="092AB4E0"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Fill testing cuvette with sample</w:t>
            </w:r>
          </w:p>
          <w:p w14:paraId="4669A208"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Add DPD reagent to cuvette</w:t>
            </w:r>
          </w:p>
          <w:p w14:paraId="5D79F0A2"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Mix gently until reagent dissolves</w:t>
            </w:r>
          </w:p>
          <w:p w14:paraId="2A116DFD"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Measure chlorine of sample at instrument</w:t>
            </w:r>
          </w:p>
          <w:p w14:paraId="79B55567"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Record results in data sheet</w:t>
            </w:r>
          </w:p>
          <w:p w14:paraId="3C9A5019" w14:textId="77777777" w:rsidR="00B576A0" w:rsidRPr="00F33BA4" w:rsidRDefault="00B576A0" w:rsidP="002038BF">
            <w:pPr>
              <w:pStyle w:val="NormalWeb"/>
              <w:spacing w:before="0" w:beforeAutospacing="0" w:after="0" w:afterAutospacing="0"/>
              <w:ind w:left="189" w:hanging="210"/>
              <w:rPr>
                <w:rFonts w:ascii="Arial" w:hAnsi="Arial" w:cs="Arial"/>
                <w:color w:val="000000" w:themeColor="text1"/>
                <w:sz w:val="22"/>
                <w:szCs w:val="22"/>
              </w:rPr>
            </w:pPr>
          </w:p>
        </w:tc>
        <w:tc>
          <w:tcPr>
            <w:tcW w:w="3685" w:type="dxa"/>
            <w:tcBorders>
              <w:top w:val="nil"/>
              <w:left w:val="nil"/>
              <w:bottom w:val="single" w:sz="4" w:space="0" w:color="auto"/>
              <w:right w:val="single" w:sz="6" w:space="0" w:color="000000"/>
            </w:tcBorders>
            <w:tcMar>
              <w:top w:w="0" w:type="dxa"/>
              <w:left w:w="100" w:type="dxa"/>
              <w:bottom w:w="0" w:type="dxa"/>
              <w:right w:w="40" w:type="dxa"/>
            </w:tcMar>
          </w:tcPr>
          <w:p w14:paraId="06FF9658" w14:textId="77777777" w:rsidR="00B576A0" w:rsidRPr="00F33BA4" w:rsidRDefault="00000000" w:rsidP="002038BF">
            <w:pPr>
              <w:pStyle w:val="ListParagraph"/>
              <w:numPr>
                <w:ilvl w:val="0"/>
                <w:numId w:val="12"/>
              </w:numPr>
              <w:ind w:left="523" w:hanging="270"/>
              <w:jc w:val="left"/>
              <w:rPr>
                <w:rFonts w:eastAsia="Calibri"/>
                <w:bCs/>
                <w:color w:val="000000" w:themeColor="text1"/>
              </w:rPr>
            </w:pPr>
            <w:r w:rsidRPr="00F33BA4">
              <w:rPr>
                <w:rFonts w:eastAsia="Calibri"/>
                <w:bCs/>
                <w:color w:val="000000" w:themeColor="text1"/>
              </w:rPr>
              <w:t>Introduction to chlorination</w:t>
            </w:r>
          </w:p>
          <w:p w14:paraId="1637577B" w14:textId="77777777" w:rsidR="00B576A0" w:rsidRPr="00F33BA4" w:rsidRDefault="00000000" w:rsidP="002038BF">
            <w:pPr>
              <w:pStyle w:val="ListParagraph"/>
              <w:numPr>
                <w:ilvl w:val="0"/>
                <w:numId w:val="12"/>
              </w:numPr>
              <w:ind w:left="523" w:hanging="270"/>
              <w:jc w:val="left"/>
              <w:rPr>
                <w:rFonts w:eastAsia="Calibri"/>
                <w:bCs/>
                <w:color w:val="000000" w:themeColor="text1"/>
              </w:rPr>
            </w:pPr>
            <w:r w:rsidRPr="00F33BA4">
              <w:rPr>
                <w:rFonts w:eastAsia="Calibri"/>
                <w:bCs/>
                <w:color w:val="000000" w:themeColor="text1"/>
              </w:rPr>
              <w:t>Operation of chlorine meter</w:t>
            </w:r>
          </w:p>
          <w:p w14:paraId="6423D549" w14:textId="77777777" w:rsidR="00B576A0" w:rsidRPr="00F33BA4" w:rsidRDefault="00000000" w:rsidP="002038BF">
            <w:pPr>
              <w:pStyle w:val="ListParagraph"/>
              <w:numPr>
                <w:ilvl w:val="0"/>
                <w:numId w:val="12"/>
              </w:numPr>
              <w:ind w:left="523" w:hanging="270"/>
              <w:jc w:val="left"/>
              <w:rPr>
                <w:rFonts w:eastAsia="Calibri"/>
                <w:bCs/>
                <w:color w:val="000000" w:themeColor="text1"/>
              </w:rPr>
            </w:pPr>
            <w:r w:rsidRPr="00F33BA4">
              <w:rPr>
                <w:rFonts w:eastAsia="Calibri"/>
                <w:bCs/>
                <w:color w:val="000000" w:themeColor="text1"/>
              </w:rPr>
              <w:t xml:space="preserve">Chlorine reactions and its impact </w:t>
            </w:r>
          </w:p>
          <w:p w14:paraId="65B7F4B8" w14:textId="77777777" w:rsidR="002038BF" w:rsidRPr="00F33BA4" w:rsidRDefault="002038BF" w:rsidP="002038BF">
            <w:pPr>
              <w:widowControl w:val="0"/>
              <w:tabs>
                <w:tab w:val="left" w:pos="456"/>
              </w:tabs>
              <w:ind w:left="0" w:right="140" w:firstLine="0"/>
              <w:jc w:val="left"/>
              <w:rPr>
                <w:b/>
                <w:color w:val="000000" w:themeColor="text1"/>
              </w:rPr>
            </w:pPr>
          </w:p>
          <w:p w14:paraId="4DBA35EC" w14:textId="1849E3E1" w:rsidR="00B576A0" w:rsidRPr="00F33BA4" w:rsidRDefault="00000000" w:rsidP="002038BF">
            <w:pPr>
              <w:widowControl w:val="0"/>
              <w:tabs>
                <w:tab w:val="left" w:pos="456"/>
              </w:tabs>
              <w:ind w:left="0" w:right="140" w:firstLine="0"/>
              <w:jc w:val="left"/>
              <w:rPr>
                <w:b/>
                <w:color w:val="000000" w:themeColor="text1"/>
              </w:rPr>
            </w:pPr>
            <w:r w:rsidRPr="00F33BA4">
              <w:rPr>
                <w:b/>
                <w:color w:val="000000" w:themeColor="text1"/>
              </w:rPr>
              <w:t>Practical Activity</w:t>
            </w:r>
          </w:p>
          <w:p w14:paraId="3530F00D" w14:textId="77777777" w:rsidR="002038BF" w:rsidRPr="00F33BA4" w:rsidRDefault="002038BF" w:rsidP="002038BF">
            <w:pPr>
              <w:ind w:left="253" w:firstLine="0"/>
              <w:rPr>
                <w:rFonts w:eastAsia="Calibri"/>
                <w:bCs/>
                <w:color w:val="000000" w:themeColor="text1"/>
              </w:rPr>
            </w:pPr>
          </w:p>
          <w:p w14:paraId="7BB387DB" w14:textId="5D3429B5" w:rsidR="00B576A0" w:rsidRPr="00F33BA4" w:rsidRDefault="00000000" w:rsidP="000A7DA1">
            <w:pPr>
              <w:ind w:left="0" w:firstLine="0"/>
              <w:jc w:val="left"/>
              <w:rPr>
                <w:color w:val="000000" w:themeColor="text1"/>
              </w:rPr>
            </w:pPr>
            <w:r w:rsidRPr="00F33BA4">
              <w:rPr>
                <w:rFonts w:eastAsia="Calibri"/>
                <w:bCs/>
                <w:color w:val="000000" w:themeColor="text1"/>
              </w:rPr>
              <w:t xml:space="preserve">Collect water samples from different sources that use chlorine gas as </w:t>
            </w:r>
            <w:r w:rsidRPr="00F33BA4">
              <w:rPr>
                <w:rFonts w:eastAsia="Calibri"/>
                <w:bCs/>
                <w:color w:val="000000" w:themeColor="text1"/>
              </w:rPr>
              <w:lastRenderedPageBreak/>
              <w:t>disinfectant and perform free chlorine test for each sample.</w:t>
            </w:r>
          </w:p>
        </w:tc>
        <w:tc>
          <w:tcPr>
            <w:tcW w:w="2126" w:type="dxa"/>
            <w:tcBorders>
              <w:top w:val="nil"/>
              <w:left w:val="nil"/>
              <w:bottom w:val="single" w:sz="4" w:space="0" w:color="auto"/>
              <w:right w:val="single" w:sz="6" w:space="0" w:color="000000"/>
            </w:tcBorders>
            <w:tcMar>
              <w:top w:w="0" w:type="dxa"/>
              <w:left w:w="100" w:type="dxa"/>
              <w:bottom w:w="0" w:type="dxa"/>
              <w:right w:w="40" w:type="dxa"/>
            </w:tcMar>
          </w:tcPr>
          <w:p w14:paraId="1C5AD4F2" w14:textId="1141C1DC"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lastRenderedPageBreak/>
              <w:t>Theory: 01Hrs. Practical: 06Hrs.</w:t>
            </w:r>
          </w:p>
          <w:p w14:paraId="068FA276" w14:textId="3F9ECE44" w:rsidR="002038BF" w:rsidRPr="00F33BA4" w:rsidRDefault="002038BF" w:rsidP="002038BF">
            <w:pPr>
              <w:ind w:left="140" w:right="140" w:firstLine="0"/>
              <w:jc w:val="right"/>
              <w:rPr>
                <w:color w:val="000000" w:themeColor="text1"/>
              </w:rPr>
            </w:pPr>
            <w:r w:rsidRPr="00F33BA4">
              <w:rPr>
                <w:spacing w:val="-2"/>
              </w:rPr>
              <w:t>Total: 07Hrs</w:t>
            </w:r>
          </w:p>
          <w:p w14:paraId="053582FC" w14:textId="77777777" w:rsidR="002038BF" w:rsidRPr="00F33BA4" w:rsidRDefault="002038BF" w:rsidP="002038BF">
            <w:pPr>
              <w:ind w:left="140" w:right="140" w:firstLine="0"/>
              <w:jc w:val="right"/>
              <w:rPr>
                <w:color w:val="000000" w:themeColor="text1"/>
              </w:rPr>
            </w:pPr>
          </w:p>
          <w:p w14:paraId="1BF556C5" w14:textId="43C1AF26" w:rsidR="00B576A0" w:rsidRPr="00F33BA4" w:rsidRDefault="00B576A0" w:rsidP="002038BF">
            <w:pPr>
              <w:ind w:left="140" w:right="140" w:firstLine="0"/>
              <w:jc w:val="right"/>
              <w:rPr>
                <w:color w:val="000000" w:themeColor="text1"/>
              </w:rPr>
            </w:pPr>
          </w:p>
        </w:tc>
        <w:tc>
          <w:tcPr>
            <w:tcW w:w="2127" w:type="dxa"/>
            <w:tcBorders>
              <w:top w:val="nil"/>
              <w:left w:val="nil"/>
              <w:bottom w:val="single" w:sz="4" w:space="0" w:color="auto"/>
              <w:right w:val="single" w:sz="6" w:space="0" w:color="000000"/>
            </w:tcBorders>
            <w:tcMar>
              <w:top w:w="0" w:type="dxa"/>
              <w:left w:w="100" w:type="dxa"/>
              <w:bottom w:w="0" w:type="dxa"/>
              <w:right w:w="40" w:type="dxa"/>
            </w:tcMar>
          </w:tcPr>
          <w:p w14:paraId="2E0E7A6A" w14:textId="77777777" w:rsidR="00B576A0" w:rsidRPr="00F33BA4" w:rsidRDefault="00000000" w:rsidP="002038BF">
            <w:pPr>
              <w:numPr>
                <w:ilvl w:val="0"/>
                <w:numId w:val="5"/>
              </w:numPr>
              <w:ind w:left="290" w:hanging="213"/>
              <w:jc w:val="left"/>
              <w:rPr>
                <w:lang w:val="en-GB" w:eastAsia="zh-CN"/>
              </w:rPr>
            </w:pPr>
            <w:r w:rsidRPr="00F33BA4">
              <w:rPr>
                <w:lang w:val="en-GB" w:eastAsia="zh-CN"/>
              </w:rPr>
              <w:t>Total &amp; free chlorine meter</w:t>
            </w:r>
          </w:p>
          <w:p w14:paraId="7C7B0CD8" w14:textId="77777777" w:rsidR="00B576A0" w:rsidRPr="00F33BA4" w:rsidRDefault="00000000" w:rsidP="002038BF">
            <w:pPr>
              <w:numPr>
                <w:ilvl w:val="0"/>
                <w:numId w:val="5"/>
              </w:numPr>
              <w:ind w:left="290" w:hanging="213"/>
              <w:jc w:val="left"/>
              <w:rPr>
                <w:lang w:val="en-GB" w:eastAsia="zh-CN"/>
              </w:rPr>
            </w:pPr>
            <w:r w:rsidRPr="00F33BA4">
              <w:rPr>
                <w:lang w:val="en-GB" w:eastAsia="zh-CN"/>
              </w:rPr>
              <w:t>DPD reagent</w:t>
            </w:r>
          </w:p>
          <w:p w14:paraId="17A8C098" w14:textId="77777777" w:rsidR="00B576A0" w:rsidRPr="00F33BA4" w:rsidRDefault="00000000" w:rsidP="002038BF">
            <w:pPr>
              <w:numPr>
                <w:ilvl w:val="0"/>
                <w:numId w:val="5"/>
              </w:numPr>
              <w:ind w:left="290" w:hanging="213"/>
              <w:jc w:val="left"/>
              <w:rPr>
                <w:lang w:val="en-GB" w:eastAsia="zh-CN"/>
              </w:rPr>
            </w:pPr>
            <w:r w:rsidRPr="00F33BA4">
              <w:rPr>
                <w:lang w:val="en-GB" w:eastAsia="zh-CN"/>
              </w:rPr>
              <w:t>Sample bottles</w:t>
            </w:r>
          </w:p>
          <w:p w14:paraId="3FF14017" w14:textId="77777777" w:rsidR="00B576A0" w:rsidRPr="00F33BA4" w:rsidRDefault="00000000" w:rsidP="002038BF">
            <w:pPr>
              <w:numPr>
                <w:ilvl w:val="0"/>
                <w:numId w:val="5"/>
              </w:numPr>
              <w:ind w:left="290" w:hanging="213"/>
              <w:jc w:val="left"/>
              <w:rPr>
                <w:lang w:val="en-GB" w:eastAsia="zh-CN"/>
              </w:rPr>
            </w:pPr>
            <w:r w:rsidRPr="00F33BA4">
              <w:rPr>
                <w:lang w:val="en-GB" w:eastAsia="zh-CN"/>
              </w:rPr>
              <w:t>Glass Vials</w:t>
            </w:r>
          </w:p>
          <w:p w14:paraId="25348707" w14:textId="77777777" w:rsidR="00B576A0" w:rsidRPr="00F33BA4" w:rsidRDefault="00000000" w:rsidP="002038BF">
            <w:pPr>
              <w:numPr>
                <w:ilvl w:val="0"/>
                <w:numId w:val="5"/>
              </w:numPr>
              <w:ind w:left="290" w:hanging="213"/>
              <w:jc w:val="left"/>
              <w:rPr>
                <w:lang w:val="en-GB" w:eastAsia="zh-CN"/>
              </w:rPr>
            </w:pPr>
            <w:r w:rsidRPr="00F33BA4">
              <w:rPr>
                <w:lang w:val="en-GB" w:eastAsia="zh-CN"/>
              </w:rPr>
              <w:t>Beaker (100mL)</w:t>
            </w:r>
          </w:p>
          <w:p w14:paraId="6B2CD4C2" w14:textId="77777777" w:rsidR="00B576A0" w:rsidRPr="00F33BA4" w:rsidRDefault="00000000" w:rsidP="002038BF">
            <w:pPr>
              <w:numPr>
                <w:ilvl w:val="0"/>
                <w:numId w:val="5"/>
              </w:numPr>
              <w:ind w:left="290" w:hanging="213"/>
              <w:jc w:val="left"/>
              <w:rPr>
                <w:lang w:val="en-GB" w:eastAsia="zh-CN"/>
              </w:rPr>
            </w:pPr>
            <w:r w:rsidRPr="00F33BA4">
              <w:rPr>
                <w:lang w:val="en-GB" w:eastAsia="zh-CN"/>
              </w:rPr>
              <w:t>Syringe (10mL)</w:t>
            </w:r>
          </w:p>
          <w:p w14:paraId="31EAFFAD" w14:textId="77777777" w:rsidR="00B576A0" w:rsidRPr="00F33BA4" w:rsidRDefault="00000000" w:rsidP="002038BF">
            <w:pPr>
              <w:numPr>
                <w:ilvl w:val="0"/>
                <w:numId w:val="5"/>
              </w:numPr>
              <w:ind w:left="290" w:hanging="213"/>
              <w:jc w:val="left"/>
              <w:rPr>
                <w:lang w:val="en-GB" w:eastAsia="zh-CN"/>
              </w:rPr>
            </w:pPr>
            <w:r w:rsidRPr="00F33BA4">
              <w:rPr>
                <w:lang w:val="en-GB" w:eastAsia="zh-CN"/>
              </w:rPr>
              <w:t>Dropper (10mL)</w:t>
            </w:r>
          </w:p>
        </w:tc>
        <w:tc>
          <w:tcPr>
            <w:tcW w:w="1701" w:type="dxa"/>
            <w:tcBorders>
              <w:top w:val="nil"/>
              <w:left w:val="nil"/>
              <w:bottom w:val="single" w:sz="4" w:space="0" w:color="auto"/>
              <w:right w:val="single" w:sz="6" w:space="0" w:color="000000"/>
            </w:tcBorders>
            <w:tcMar>
              <w:top w:w="0" w:type="dxa"/>
              <w:left w:w="100" w:type="dxa"/>
              <w:bottom w:w="0" w:type="dxa"/>
              <w:right w:w="40" w:type="dxa"/>
            </w:tcMar>
          </w:tcPr>
          <w:p w14:paraId="1F5F6A97" w14:textId="77777777" w:rsidR="00B576A0" w:rsidRPr="00F33BA4" w:rsidRDefault="00B576A0" w:rsidP="002038BF">
            <w:pPr>
              <w:numPr>
                <w:ilvl w:val="0"/>
                <w:numId w:val="5"/>
              </w:numPr>
              <w:ind w:left="290" w:hanging="213"/>
              <w:jc w:val="left"/>
              <w:rPr>
                <w:lang w:val="en-GB" w:eastAsia="zh-CN"/>
              </w:rPr>
            </w:pPr>
          </w:p>
          <w:p w14:paraId="2A88D50F" w14:textId="77777777" w:rsidR="00B576A0" w:rsidRPr="00F33BA4" w:rsidRDefault="00000000" w:rsidP="002038BF">
            <w:pPr>
              <w:numPr>
                <w:ilvl w:val="0"/>
                <w:numId w:val="5"/>
              </w:numPr>
              <w:ind w:left="290" w:hanging="213"/>
              <w:jc w:val="left"/>
              <w:rPr>
                <w:lang w:val="en-GB" w:eastAsia="zh-CN"/>
              </w:rPr>
            </w:pPr>
            <w:r w:rsidRPr="00F33BA4">
              <w:rPr>
                <w:lang w:val="en-GB" w:eastAsia="zh-CN"/>
              </w:rPr>
              <w:t>Classroom</w:t>
            </w:r>
          </w:p>
          <w:p w14:paraId="5E626EBF" w14:textId="77777777" w:rsidR="00B576A0" w:rsidRPr="00F33BA4" w:rsidRDefault="00000000" w:rsidP="002038BF">
            <w:pPr>
              <w:numPr>
                <w:ilvl w:val="0"/>
                <w:numId w:val="5"/>
              </w:numPr>
              <w:ind w:left="290" w:hanging="213"/>
              <w:jc w:val="left"/>
              <w:rPr>
                <w:lang w:val="en-GB" w:eastAsia="zh-CN"/>
              </w:rPr>
            </w:pPr>
            <w:r w:rsidRPr="00F33BA4">
              <w:rPr>
                <w:lang w:val="en-GB" w:eastAsia="zh-CN"/>
              </w:rPr>
              <w:t>Lab</w:t>
            </w:r>
          </w:p>
          <w:p w14:paraId="013F8E7A" w14:textId="77777777" w:rsidR="00B576A0" w:rsidRPr="00F33BA4" w:rsidRDefault="00000000" w:rsidP="002038BF">
            <w:pPr>
              <w:numPr>
                <w:ilvl w:val="0"/>
                <w:numId w:val="5"/>
              </w:numPr>
              <w:ind w:left="290" w:hanging="213"/>
              <w:jc w:val="left"/>
              <w:rPr>
                <w:lang w:val="en-GB" w:eastAsia="zh-CN"/>
              </w:rPr>
            </w:pPr>
            <w:r w:rsidRPr="00F33BA4">
              <w:rPr>
                <w:lang w:val="en-GB" w:eastAsia="zh-CN"/>
              </w:rPr>
              <w:t>Field</w:t>
            </w:r>
          </w:p>
        </w:tc>
      </w:tr>
      <w:tr w:rsidR="00B576A0" w:rsidRPr="00F33BA4" w14:paraId="3C8E3420" w14:textId="77777777" w:rsidTr="002038BF">
        <w:trPr>
          <w:trHeight w:val="3693"/>
        </w:trPr>
        <w:tc>
          <w:tcPr>
            <w:tcW w:w="207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4B92FD2" w14:textId="77777777" w:rsidR="00B576A0" w:rsidRPr="00F33BA4" w:rsidRDefault="00000000" w:rsidP="002038BF">
            <w:pPr>
              <w:ind w:left="0" w:right="140" w:firstLine="0"/>
              <w:jc w:val="left"/>
              <w:rPr>
                <w:b/>
                <w:bCs/>
                <w:color w:val="000000" w:themeColor="text1"/>
              </w:rPr>
            </w:pPr>
            <w:r w:rsidRPr="00F33BA4">
              <w:rPr>
                <w:b/>
                <w:bCs/>
                <w:color w:val="000000" w:themeColor="text1"/>
              </w:rPr>
              <w:t>LU2.</w:t>
            </w:r>
          </w:p>
          <w:p w14:paraId="2F6C67D4" w14:textId="77777777" w:rsidR="00B576A0" w:rsidRPr="00F33BA4" w:rsidRDefault="00000000" w:rsidP="002038BF">
            <w:pPr>
              <w:ind w:left="0" w:right="140" w:firstLine="0"/>
              <w:jc w:val="left"/>
              <w:rPr>
                <w:b/>
                <w:bCs/>
                <w:color w:val="000000" w:themeColor="text1"/>
              </w:rPr>
            </w:pPr>
            <w:r w:rsidRPr="00F33BA4">
              <w:rPr>
                <w:rFonts w:eastAsia="Times New Roman"/>
                <w:b/>
                <w:bCs/>
                <w:color w:val="000000" w:themeColor="text1"/>
                <w:lang w:val="en-GB"/>
              </w:rPr>
              <w:t>Perform sulphide test</w:t>
            </w:r>
          </w:p>
        </w:tc>
        <w:tc>
          <w:tcPr>
            <w:tcW w:w="355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CD7F001"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Select sample for test</w:t>
            </w:r>
          </w:p>
          <w:p w14:paraId="331F34D9"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Add required volume of iodine solution in titration flask</w:t>
            </w:r>
          </w:p>
          <w:p w14:paraId="4F3B449E"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 xml:space="preserve">Add equal volume of reagent water </w:t>
            </w:r>
          </w:p>
          <w:p w14:paraId="2FC44ECC"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Pipette required acid volume in titration flask</w:t>
            </w:r>
          </w:p>
          <w:p w14:paraId="190FA315"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Pipette required volume of sample in titration flask</w:t>
            </w:r>
          </w:p>
          <w:p w14:paraId="07F00E3C"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 xml:space="preserve">Add starch indicator </w:t>
            </w:r>
          </w:p>
          <w:p w14:paraId="1F5ED0B7"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Titrate with standard sodium thiosulphate solution</w:t>
            </w:r>
          </w:p>
          <w:p w14:paraId="1379C9CF" w14:textId="77777777" w:rsidR="00B576A0" w:rsidRPr="00F33BA4" w:rsidRDefault="00000000" w:rsidP="002038BF">
            <w:pPr>
              <w:numPr>
                <w:ilvl w:val="0"/>
                <w:numId w:val="5"/>
              </w:numPr>
              <w:ind w:left="189" w:hanging="210"/>
              <w:jc w:val="left"/>
              <w:rPr>
                <w:color w:val="000000" w:themeColor="text1"/>
                <w:lang w:val="en-GB" w:eastAsia="zh-CN"/>
              </w:rPr>
            </w:pPr>
            <w:r w:rsidRPr="00F33BA4">
              <w:rPr>
                <w:color w:val="000000" w:themeColor="text1"/>
                <w:lang w:val="en-GB" w:eastAsia="zh-CN"/>
              </w:rPr>
              <w:t>Calculate sulfide concentration in sample by formula</w:t>
            </w:r>
          </w:p>
        </w:tc>
        <w:tc>
          <w:tcPr>
            <w:tcW w:w="368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23FCF0F" w14:textId="77777777" w:rsidR="00B576A0" w:rsidRPr="00F33BA4" w:rsidRDefault="00000000" w:rsidP="002038BF">
            <w:pPr>
              <w:pStyle w:val="ListParagraph"/>
              <w:numPr>
                <w:ilvl w:val="0"/>
                <w:numId w:val="12"/>
              </w:numPr>
              <w:ind w:left="523" w:hanging="270"/>
              <w:jc w:val="left"/>
              <w:rPr>
                <w:rFonts w:eastAsia="Calibri"/>
                <w:bCs/>
                <w:color w:val="000000" w:themeColor="text1"/>
              </w:rPr>
            </w:pPr>
            <w:r w:rsidRPr="00F33BA4">
              <w:rPr>
                <w:rFonts w:eastAsia="Calibri"/>
                <w:bCs/>
                <w:color w:val="000000" w:themeColor="text1"/>
              </w:rPr>
              <w:t>Introduction to sulphide in waste water</w:t>
            </w:r>
          </w:p>
          <w:p w14:paraId="24F74985" w14:textId="77777777" w:rsidR="00B576A0" w:rsidRPr="00F33BA4" w:rsidRDefault="00000000" w:rsidP="002038BF">
            <w:pPr>
              <w:pStyle w:val="ListParagraph"/>
              <w:numPr>
                <w:ilvl w:val="0"/>
                <w:numId w:val="12"/>
              </w:numPr>
              <w:ind w:left="523" w:hanging="270"/>
              <w:jc w:val="left"/>
              <w:rPr>
                <w:rFonts w:eastAsia="Calibri"/>
                <w:bCs/>
                <w:color w:val="000000" w:themeColor="text1"/>
              </w:rPr>
            </w:pPr>
            <w:r w:rsidRPr="00F33BA4">
              <w:rPr>
                <w:rFonts w:eastAsia="Calibri"/>
                <w:bCs/>
                <w:color w:val="000000" w:themeColor="text1"/>
              </w:rPr>
              <w:t xml:space="preserve">Principles of Sulphide titration </w:t>
            </w:r>
          </w:p>
          <w:p w14:paraId="3DCC2957" w14:textId="77777777" w:rsidR="00B576A0" w:rsidRPr="00F33BA4" w:rsidRDefault="00000000" w:rsidP="002038BF">
            <w:pPr>
              <w:pStyle w:val="ListParagraph"/>
              <w:numPr>
                <w:ilvl w:val="0"/>
                <w:numId w:val="12"/>
              </w:numPr>
              <w:ind w:left="523" w:hanging="270"/>
              <w:jc w:val="left"/>
              <w:rPr>
                <w:rFonts w:eastAsia="Calibri"/>
                <w:bCs/>
                <w:color w:val="000000" w:themeColor="text1"/>
              </w:rPr>
            </w:pPr>
            <w:r w:rsidRPr="00F33BA4">
              <w:rPr>
                <w:rFonts w:eastAsia="Calibri"/>
                <w:bCs/>
                <w:color w:val="000000" w:themeColor="text1"/>
              </w:rPr>
              <w:t>Methodology of sulphide testing</w:t>
            </w:r>
          </w:p>
          <w:p w14:paraId="5C5AC705" w14:textId="77777777" w:rsidR="00B576A0" w:rsidRPr="00F33BA4" w:rsidRDefault="00000000" w:rsidP="002038BF">
            <w:pPr>
              <w:pStyle w:val="ListParagraph"/>
              <w:numPr>
                <w:ilvl w:val="0"/>
                <w:numId w:val="12"/>
              </w:numPr>
              <w:ind w:left="523" w:hanging="270"/>
              <w:jc w:val="left"/>
              <w:rPr>
                <w:rFonts w:eastAsia="Calibri"/>
                <w:bCs/>
                <w:color w:val="000000" w:themeColor="text1"/>
              </w:rPr>
            </w:pPr>
            <w:r w:rsidRPr="00F33BA4">
              <w:rPr>
                <w:rFonts w:eastAsia="Calibri"/>
                <w:bCs/>
                <w:color w:val="000000" w:themeColor="text1"/>
              </w:rPr>
              <w:t>Basic calculations and results evaluation</w:t>
            </w:r>
          </w:p>
          <w:p w14:paraId="2191F18C" w14:textId="77777777" w:rsidR="00B576A0" w:rsidRPr="00F33BA4" w:rsidRDefault="00000000" w:rsidP="002038BF">
            <w:pPr>
              <w:pStyle w:val="NormalWeb"/>
              <w:spacing w:after="0"/>
              <w:rPr>
                <w:rFonts w:ascii="Arial" w:hAnsi="Arial" w:cs="Arial"/>
                <w:b/>
                <w:color w:val="000000" w:themeColor="text1"/>
                <w:sz w:val="22"/>
                <w:szCs w:val="22"/>
              </w:rPr>
            </w:pPr>
            <w:r w:rsidRPr="00F33BA4">
              <w:rPr>
                <w:rFonts w:ascii="Arial" w:hAnsi="Arial" w:cs="Arial"/>
                <w:b/>
                <w:color w:val="000000" w:themeColor="text1"/>
                <w:sz w:val="22"/>
                <w:szCs w:val="22"/>
              </w:rPr>
              <w:t>Practical Activity</w:t>
            </w:r>
          </w:p>
          <w:p w14:paraId="76EC3C75" w14:textId="77777777" w:rsidR="00B576A0" w:rsidRPr="00F33BA4" w:rsidRDefault="00000000" w:rsidP="000A7DA1">
            <w:pPr>
              <w:ind w:left="0" w:firstLine="0"/>
              <w:jc w:val="left"/>
              <w:rPr>
                <w:color w:val="000000" w:themeColor="text1"/>
              </w:rPr>
            </w:pPr>
            <w:r w:rsidRPr="00F33BA4">
              <w:rPr>
                <w:rFonts w:eastAsia="Calibri"/>
                <w:bCs/>
                <w:color w:val="000000" w:themeColor="text1"/>
              </w:rPr>
              <w:t>The candidate is provided with a sample of waste water to perform sulphide test and prepare report of test findings.</w:t>
            </w:r>
          </w:p>
        </w:tc>
        <w:tc>
          <w:tcPr>
            <w:tcW w:w="212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DC6CA9D" w14:textId="772175E5"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01Hrs. Practical: 06Hrs.</w:t>
            </w:r>
          </w:p>
          <w:p w14:paraId="7305FA68" w14:textId="2BBB0F49" w:rsidR="002038BF" w:rsidRPr="00F33BA4" w:rsidRDefault="002038BF" w:rsidP="002038BF">
            <w:pPr>
              <w:ind w:left="140" w:right="140" w:firstLine="0"/>
              <w:jc w:val="right"/>
              <w:rPr>
                <w:color w:val="000000" w:themeColor="text1"/>
              </w:rPr>
            </w:pPr>
            <w:r w:rsidRPr="00F33BA4">
              <w:rPr>
                <w:spacing w:val="-2"/>
              </w:rPr>
              <w:t>Total: 07Hrs</w:t>
            </w:r>
          </w:p>
          <w:p w14:paraId="6DEB2ED9" w14:textId="77777777" w:rsidR="002038BF" w:rsidRPr="00F33BA4" w:rsidRDefault="002038BF" w:rsidP="002038BF">
            <w:pPr>
              <w:ind w:left="140" w:right="140" w:firstLine="0"/>
              <w:jc w:val="right"/>
              <w:rPr>
                <w:color w:val="000000" w:themeColor="text1"/>
              </w:rPr>
            </w:pPr>
          </w:p>
          <w:p w14:paraId="7C09C490" w14:textId="77777777" w:rsidR="002038BF" w:rsidRPr="00F33BA4" w:rsidRDefault="002038BF" w:rsidP="002038BF">
            <w:pPr>
              <w:ind w:left="140" w:right="140" w:firstLine="0"/>
              <w:jc w:val="right"/>
              <w:rPr>
                <w:color w:val="000000" w:themeColor="text1"/>
              </w:rPr>
            </w:pPr>
          </w:p>
          <w:p w14:paraId="3A836256" w14:textId="42463D49" w:rsidR="00B576A0" w:rsidRPr="00F33BA4" w:rsidRDefault="00B576A0" w:rsidP="002038BF">
            <w:pPr>
              <w:ind w:left="140" w:right="140" w:firstLine="0"/>
              <w:jc w:val="right"/>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D60476B" w14:textId="77777777" w:rsidR="00B576A0" w:rsidRPr="00F33BA4" w:rsidRDefault="00000000" w:rsidP="002038BF">
            <w:pPr>
              <w:numPr>
                <w:ilvl w:val="0"/>
                <w:numId w:val="5"/>
              </w:numPr>
              <w:ind w:left="290" w:hanging="213"/>
              <w:jc w:val="left"/>
              <w:rPr>
                <w:lang w:val="en-GB" w:eastAsia="zh-CN"/>
              </w:rPr>
            </w:pPr>
            <w:r w:rsidRPr="00F33BA4">
              <w:rPr>
                <w:lang w:val="en-GB" w:eastAsia="zh-CN"/>
              </w:rPr>
              <w:t>Burette (50mL)</w:t>
            </w:r>
          </w:p>
          <w:p w14:paraId="51A0CD54"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Conical flasks (250mL)  </w:t>
            </w:r>
          </w:p>
          <w:p w14:paraId="20F1FA37"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(10mL)</w:t>
            </w:r>
          </w:p>
          <w:p w14:paraId="7E18DCA1"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Filler</w:t>
            </w:r>
          </w:p>
          <w:p w14:paraId="1AD505BA" w14:textId="77777777" w:rsidR="00B576A0" w:rsidRPr="00F33BA4" w:rsidRDefault="00000000" w:rsidP="002038BF">
            <w:pPr>
              <w:numPr>
                <w:ilvl w:val="0"/>
                <w:numId w:val="5"/>
              </w:numPr>
              <w:ind w:left="290" w:hanging="213"/>
              <w:jc w:val="left"/>
              <w:rPr>
                <w:lang w:val="en-GB" w:eastAsia="zh-CN"/>
              </w:rPr>
            </w:pPr>
            <w:r w:rsidRPr="00F33BA4">
              <w:rPr>
                <w:lang w:val="en-GB" w:eastAsia="zh-CN"/>
              </w:rPr>
              <w:t>Sodium thiosulphate</w:t>
            </w:r>
          </w:p>
          <w:p w14:paraId="79496026" w14:textId="77777777" w:rsidR="00B576A0" w:rsidRPr="00F33BA4" w:rsidRDefault="00000000" w:rsidP="002038BF">
            <w:pPr>
              <w:numPr>
                <w:ilvl w:val="0"/>
                <w:numId w:val="5"/>
              </w:numPr>
              <w:ind w:left="290" w:hanging="213"/>
              <w:jc w:val="left"/>
              <w:rPr>
                <w:lang w:val="en-GB" w:eastAsia="zh-CN"/>
              </w:rPr>
            </w:pPr>
            <w:r w:rsidRPr="00F33BA4">
              <w:rPr>
                <w:lang w:val="en-GB" w:eastAsia="zh-CN"/>
              </w:rPr>
              <w:t>Starch indicator</w:t>
            </w:r>
          </w:p>
          <w:p w14:paraId="0EFA78C2" w14:textId="77777777" w:rsidR="00B576A0" w:rsidRPr="00F33BA4" w:rsidRDefault="00000000" w:rsidP="002038BF">
            <w:pPr>
              <w:numPr>
                <w:ilvl w:val="0"/>
                <w:numId w:val="5"/>
              </w:numPr>
              <w:ind w:left="290" w:hanging="213"/>
              <w:jc w:val="left"/>
              <w:rPr>
                <w:lang w:val="en-GB" w:eastAsia="zh-CN"/>
              </w:rPr>
            </w:pPr>
            <w:r w:rsidRPr="00F33BA4">
              <w:rPr>
                <w:lang w:val="en-GB" w:eastAsia="zh-CN"/>
              </w:rPr>
              <w:t>Potassium dichromate</w:t>
            </w:r>
          </w:p>
          <w:p w14:paraId="39F77422"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Potassium iodide </w:t>
            </w:r>
          </w:p>
          <w:p w14:paraId="652F0508" w14:textId="77777777" w:rsidR="00B576A0" w:rsidRPr="00F33BA4" w:rsidRDefault="00000000" w:rsidP="002038BF">
            <w:pPr>
              <w:numPr>
                <w:ilvl w:val="0"/>
                <w:numId w:val="5"/>
              </w:numPr>
              <w:ind w:left="290" w:hanging="213"/>
              <w:jc w:val="left"/>
              <w:rPr>
                <w:lang w:val="en-GB" w:eastAsia="zh-CN"/>
              </w:rPr>
            </w:pPr>
            <w:r w:rsidRPr="00F33BA4">
              <w:rPr>
                <w:lang w:val="en-GB" w:eastAsia="zh-CN"/>
              </w:rPr>
              <w:t>Indicator bottle</w:t>
            </w:r>
          </w:p>
        </w:tc>
        <w:tc>
          <w:tcPr>
            <w:tcW w:w="170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7E0E516" w14:textId="77777777" w:rsidR="00B576A0" w:rsidRPr="00F33BA4" w:rsidRDefault="00000000" w:rsidP="002038BF">
            <w:pPr>
              <w:numPr>
                <w:ilvl w:val="0"/>
                <w:numId w:val="5"/>
              </w:numPr>
              <w:ind w:left="290" w:hanging="213"/>
              <w:jc w:val="left"/>
              <w:rPr>
                <w:lang w:val="en-GB" w:eastAsia="zh-CN"/>
              </w:rPr>
            </w:pPr>
            <w:r w:rsidRPr="00F33BA4">
              <w:rPr>
                <w:lang w:val="en-GB" w:eastAsia="zh-CN"/>
              </w:rPr>
              <w:t>Classroom</w:t>
            </w:r>
          </w:p>
          <w:p w14:paraId="69C16D62" w14:textId="77777777" w:rsidR="00B576A0" w:rsidRPr="00F33BA4" w:rsidRDefault="00000000" w:rsidP="002038BF">
            <w:pPr>
              <w:numPr>
                <w:ilvl w:val="0"/>
                <w:numId w:val="5"/>
              </w:numPr>
              <w:ind w:left="290" w:hanging="213"/>
              <w:jc w:val="left"/>
              <w:rPr>
                <w:lang w:val="en-GB" w:eastAsia="zh-CN"/>
              </w:rPr>
            </w:pPr>
            <w:r w:rsidRPr="00F33BA4">
              <w:rPr>
                <w:lang w:val="en-GB" w:eastAsia="zh-CN"/>
              </w:rPr>
              <w:t>Lab</w:t>
            </w:r>
          </w:p>
        </w:tc>
      </w:tr>
      <w:tr w:rsidR="00B576A0" w:rsidRPr="00F33BA4" w14:paraId="629DFB4E" w14:textId="77777777" w:rsidTr="002038BF">
        <w:trPr>
          <w:trHeight w:val="1610"/>
        </w:trPr>
        <w:tc>
          <w:tcPr>
            <w:tcW w:w="207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6727C34" w14:textId="77777777" w:rsidR="00B576A0" w:rsidRPr="00F33BA4" w:rsidRDefault="00000000" w:rsidP="002038BF">
            <w:pPr>
              <w:ind w:left="0" w:right="140" w:firstLine="0"/>
              <w:jc w:val="left"/>
              <w:rPr>
                <w:b/>
                <w:bCs/>
                <w:color w:val="000000" w:themeColor="text1"/>
              </w:rPr>
            </w:pPr>
            <w:r w:rsidRPr="00F33BA4">
              <w:rPr>
                <w:b/>
                <w:bCs/>
                <w:color w:val="000000" w:themeColor="text1"/>
              </w:rPr>
              <w:t>LU3.</w:t>
            </w:r>
          </w:p>
          <w:p w14:paraId="6113A2CB" w14:textId="77777777" w:rsidR="00B576A0" w:rsidRPr="00F33BA4" w:rsidRDefault="00000000" w:rsidP="002038BF">
            <w:pPr>
              <w:ind w:left="0" w:right="140" w:firstLine="0"/>
              <w:jc w:val="left"/>
              <w:rPr>
                <w:b/>
                <w:bCs/>
                <w:color w:val="000000" w:themeColor="text1"/>
              </w:rPr>
            </w:pPr>
            <w:r w:rsidRPr="00F33BA4">
              <w:rPr>
                <w:rFonts w:eastAsia="Times New Roman"/>
                <w:b/>
                <w:bCs/>
                <w:color w:val="000000" w:themeColor="text1"/>
              </w:rPr>
              <w:t>Perform water hardness test</w:t>
            </w:r>
          </w:p>
        </w:tc>
        <w:tc>
          <w:tcPr>
            <w:tcW w:w="355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B206F08" w14:textId="77777777" w:rsidR="00B576A0" w:rsidRPr="00F33BA4" w:rsidRDefault="00000000" w:rsidP="002038BF">
            <w:pPr>
              <w:numPr>
                <w:ilvl w:val="0"/>
                <w:numId w:val="5"/>
              </w:numPr>
              <w:ind w:left="189" w:hanging="210"/>
              <w:jc w:val="left"/>
              <w:rPr>
                <w:lang w:val="en-GB" w:eastAsia="zh-CN"/>
              </w:rPr>
            </w:pPr>
            <w:r w:rsidRPr="00F33BA4">
              <w:rPr>
                <w:lang w:val="en-GB" w:eastAsia="zh-CN"/>
              </w:rPr>
              <w:t>Identify sample for total hardness testing</w:t>
            </w:r>
          </w:p>
          <w:p w14:paraId="2650818A" w14:textId="77777777" w:rsidR="00B576A0" w:rsidRPr="00F33BA4" w:rsidRDefault="00000000" w:rsidP="002038BF">
            <w:pPr>
              <w:numPr>
                <w:ilvl w:val="0"/>
                <w:numId w:val="5"/>
              </w:numPr>
              <w:ind w:left="189" w:hanging="210"/>
              <w:jc w:val="left"/>
              <w:rPr>
                <w:lang w:val="en-GB" w:eastAsia="zh-CN"/>
              </w:rPr>
            </w:pPr>
            <w:r w:rsidRPr="00F33BA4">
              <w:rPr>
                <w:lang w:val="en-GB" w:eastAsia="zh-CN"/>
              </w:rPr>
              <w:t xml:space="preserve">Pipette sample into a clean conical flask </w:t>
            </w:r>
          </w:p>
          <w:p w14:paraId="798659E1" w14:textId="77777777" w:rsidR="00B576A0" w:rsidRPr="00F33BA4" w:rsidRDefault="00000000" w:rsidP="002038BF">
            <w:pPr>
              <w:numPr>
                <w:ilvl w:val="0"/>
                <w:numId w:val="5"/>
              </w:numPr>
              <w:ind w:left="189" w:hanging="210"/>
              <w:jc w:val="left"/>
              <w:rPr>
                <w:lang w:val="en-GB" w:eastAsia="zh-CN"/>
              </w:rPr>
            </w:pPr>
            <w:r w:rsidRPr="00F33BA4">
              <w:rPr>
                <w:lang w:val="en-GB" w:eastAsia="zh-CN"/>
              </w:rPr>
              <w:t>Add ammonia buffer to maintain correct pH for reaction</w:t>
            </w:r>
          </w:p>
          <w:p w14:paraId="32330945" w14:textId="77777777" w:rsidR="00B576A0" w:rsidRPr="00F33BA4" w:rsidRDefault="00000000" w:rsidP="002038BF">
            <w:pPr>
              <w:numPr>
                <w:ilvl w:val="0"/>
                <w:numId w:val="5"/>
              </w:numPr>
              <w:ind w:left="189" w:hanging="210"/>
              <w:jc w:val="left"/>
              <w:rPr>
                <w:lang w:val="en-GB" w:eastAsia="zh-CN"/>
              </w:rPr>
            </w:pPr>
            <w:r w:rsidRPr="00F33BA4">
              <w:rPr>
                <w:lang w:val="en-GB" w:eastAsia="zh-CN"/>
              </w:rPr>
              <w:t>Add Erichrome Black T indicator</w:t>
            </w:r>
          </w:p>
          <w:p w14:paraId="6AF771B5" w14:textId="77777777" w:rsidR="00B576A0" w:rsidRPr="00F33BA4" w:rsidRDefault="00000000" w:rsidP="002038BF">
            <w:pPr>
              <w:numPr>
                <w:ilvl w:val="0"/>
                <w:numId w:val="5"/>
              </w:numPr>
              <w:ind w:left="189" w:hanging="210"/>
              <w:jc w:val="left"/>
              <w:rPr>
                <w:lang w:val="en-GB" w:eastAsia="zh-CN"/>
              </w:rPr>
            </w:pPr>
            <w:r w:rsidRPr="00F33BA4">
              <w:rPr>
                <w:lang w:val="en-GB" w:eastAsia="zh-CN"/>
              </w:rPr>
              <w:t>Titrate sample against standard EDTA solution</w:t>
            </w:r>
          </w:p>
          <w:p w14:paraId="31D21E32" w14:textId="77777777" w:rsidR="00B576A0" w:rsidRPr="00F33BA4" w:rsidRDefault="00000000" w:rsidP="002038BF">
            <w:pPr>
              <w:numPr>
                <w:ilvl w:val="0"/>
                <w:numId w:val="5"/>
              </w:numPr>
              <w:ind w:left="189" w:hanging="210"/>
              <w:jc w:val="left"/>
              <w:rPr>
                <w:lang w:val="en-GB" w:eastAsia="zh-CN"/>
              </w:rPr>
            </w:pPr>
            <w:r w:rsidRPr="00F33BA4">
              <w:rPr>
                <w:lang w:val="en-GB" w:eastAsia="zh-CN"/>
              </w:rPr>
              <w:t xml:space="preserve">Record burette reading </w:t>
            </w:r>
          </w:p>
          <w:p w14:paraId="64DD3E4D" w14:textId="77777777" w:rsidR="00B576A0" w:rsidRPr="00F33BA4" w:rsidRDefault="00000000" w:rsidP="002038BF">
            <w:pPr>
              <w:numPr>
                <w:ilvl w:val="0"/>
                <w:numId w:val="5"/>
              </w:numPr>
              <w:ind w:left="189" w:hanging="210"/>
              <w:jc w:val="left"/>
              <w:rPr>
                <w:lang w:val="en-GB" w:eastAsia="zh-CN"/>
              </w:rPr>
            </w:pPr>
            <w:r w:rsidRPr="00F33BA4">
              <w:rPr>
                <w:lang w:val="en-GB" w:eastAsia="zh-CN"/>
              </w:rPr>
              <w:t>Calculate total hardness using formula</w:t>
            </w:r>
          </w:p>
        </w:tc>
        <w:tc>
          <w:tcPr>
            <w:tcW w:w="368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6ABFD85" w14:textId="77777777" w:rsidR="00B576A0" w:rsidRPr="00F33BA4" w:rsidRDefault="00000000" w:rsidP="002038BF">
            <w:pPr>
              <w:pStyle w:val="ListParagraph"/>
              <w:numPr>
                <w:ilvl w:val="0"/>
                <w:numId w:val="12"/>
              </w:numPr>
              <w:ind w:left="523" w:hanging="270"/>
              <w:jc w:val="left"/>
              <w:rPr>
                <w:rFonts w:eastAsia="Calibri"/>
                <w:bCs/>
                <w:color w:val="000000" w:themeColor="text1"/>
              </w:rPr>
            </w:pPr>
            <w:r w:rsidRPr="00F33BA4">
              <w:rPr>
                <w:rFonts w:eastAsia="Calibri"/>
                <w:bCs/>
                <w:color w:val="000000" w:themeColor="text1"/>
              </w:rPr>
              <w:t>Introduction to hardness in water</w:t>
            </w:r>
          </w:p>
          <w:p w14:paraId="5F29A038" w14:textId="77777777" w:rsidR="00B576A0" w:rsidRPr="00F33BA4" w:rsidRDefault="00000000" w:rsidP="002038BF">
            <w:pPr>
              <w:pStyle w:val="ListParagraph"/>
              <w:numPr>
                <w:ilvl w:val="0"/>
                <w:numId w:val="12"/>
              </w:numPr>
              <w:ind w:left="523" w:hanging="270"/>
              <w:jc w:val="left"/>
              <w:rPr>
                <w:rFonts w:eastAsia="Calibri"/>
                <w:bCs/>
                <w:color w:val="000000" w:themeColor="text1"/>
              </w:rPr>
            </w:pPr>
            <w:r w:rsidRPr="00F33BA4">
              <w:rPr>
                <w:rFonts w:eastAsia="Calibri"/>
                <w:bCs/>
                <w:color w:val="000000" w:themeColor="text1"/>
              </w:rPr>
              <w:t xml:space="preserve">Principles of  hardness titration </w:t>
            </w:r>
          </w:p>
          <w:p w14:paraId="5AF47A6E" w14:textId="77777777" w:rsidR="00B576A0" w:rsidRPr="00F33BA4" w:rsidRDefault="00000000" w:rsidP="002038BF">
            <w:pPr>
              <w:pStyle w:val="ListParagraph"/>
              <w:numPr>
                <w:ilvl w:val="0"/>
                <w:numId w:val="12"/>
              </w:numPr>
              <w:ind w:left="523" w:hanging="270"/>
              <w:jc w:val="left"/>
              <w:rPr>
                <w:rFonts w:eastAsia="Calibri"/>
                <w:bCs/>
                <w:color w:val="000000" w:themeColor="text1"/>
              </w:rPr>
            </w:pPr>
            <w:r w:rsidRPr="00F33BA4">
              <w:rPr>
                <w:rFonts w:eastAsia="Calibri"/>
                <w:bCs/>
                <w:color w:val="000000" w:themeColor="text1"/>
              </w:rPr>
              <w:t>Methodology of hardness testing</w:t>
            </w:r>
          </w:p>
          <w:p w14:paraId="7009B1FD" w14:textId="77777777" w:rsidR="00B576A0" w:rsidRPr="00F33BA4" w:rsidRDefault="00000000" w:rsidP="002038BF">
            <w:pPr>
              <w:pStyle w:val="ListParagraph"/>
              <w:numPr>
                <w:ilvl w:val="0"/>
                <w:numId w:val="12"/>
              </w:numPr>
              <w:ind w:left="523" w:hanging="270"/>
              <w:jc w:val="left"/>
              <w:rPr>
                <w:rFonts w:eastAsia="Calibri"/>
                <w:bCs/>
                <w:color w:val="000000" w:themeColor="text1"/>
              </w:rPr>
            </w:pPr>
            <w:r w:rsidRPr="00F33BA4">
              <w:rPr>
                <w:rFonts w:eastAsia="Calibri"/>
                <w:bCs/>
                <w:color w:val="000000" w:themeColor="text1"/>
              </w:rPr>
              <w:t>Basic calculations and results evaluation</w:t>
            </w:r>
          </w:p>
          <w:p w14:paraId="3EFE238E" w14:textId="77777777" w:rsidR="00B576A0" w:rsidRPr="00F33BA4" w:rsidRDefault="00000000" w:rsidP="002038BF">
            <w:pPr>
              <w:pStyle w:val="NormalWeb"/>
              <w:spacing w:after="0"/>
              <w:ind w:left="-16"/>
              <w:rPr>
                <w:rFonts w:ascii="Arial" w:hAnsi="Arial" w:cs="Arial"/>
                <w:b/>
                <w:color w:val="000000" w:themeColor="text1"/>
                <w:sz w:val="22"/>
                <w:szCs w:val="22"/>
              </w:rPr>
            </w:pPr>
            <w:r w:rsidRPr="00F33BA4">
              <w:rPr>
                <w:rFonts w:ascii="Arial" w:hAnsi="Arial" w:cs="Arial"/>
                <w:b/>
                <w:color w:val="000000" w:themeColor="text1"/>
                <w:sz w:val="22"/>
                <w:szCs w:val="22"/>
              </w:rPr>
              <w:t>Practical Activity</w:t>
            </w:r>
          </w:p>
          <w:p w14:paraId="36A6E71D" w14:textId="77777777" w:rsidR="00B576A0" w:rsidRPr="00F33BA4" w:rsidRDefault="00000000" w:rsidP="000A7DA1">
            <w:pPr>
              <w:ind w:left="0" w:firstLine="0"/>
              <w:jc w:val="left"/>
              <w:rPr>
                <w:b/>
                <w:color w:val="000000" w:themeColor="text1"/>
              </w:rPr>
            </w:pPr>
            <w:r w:rsidRPr="00F33BA4">
              <w:rPr>
                <w:rFonts w:eastAsia="Calibri"/>
                <w:bCs/>
                <w:color w:val="000000" w:themeColor="text1"/>
              </w:rPr>
              <w:t>The candidate is provided with a sample of water to perform hardness test and prepare report of test findings.</w:t>
            </w:r>
          </w:p>
        </w:tc>
        <w:tc>
          <w:tcPr>
            <w:tcW w:w="212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595CCE7" w14:textId="77777777"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01Hrs. Practical: 09Hrs.</w:t>
            </w:r>
          </w:p>
          <w:p w14:paraId="5FA53C37" w14:textId="2EE27F61" w:rsidR="002038BF" w:rsidRPr="00F33BA4" w:rsidRDefault="002038BF" w:rsidP="002038BF">
            <w:pPr>
              <w:ind w:left="140" w:right="140" w:firstLine="0"/>
              <w:jc w:val="right"/>
              <w:rPr>
                <w:color w:val="000000" w:themeColor="text1"/>
              </w:rPr>
            </w:pPr>
            <w:r w:rsidRPr="00F33BA4">
              <w:rPr>
                <w:spacing w:val="-2"/>
              </w:rPr>
              <w:t>Total: 10Hrs</w:t>
            </w:r>
          </w:p>
          <w:p w14:paraId="713B936F" w14:textId="77777777" w:rsidR="002038BF" w:rsidRPr="00F33BA4" w:rsidRDefault="002038BF" w:rsidP="002038BF">
            <w:pPr>
              <w:ind w:left="140" w:right="140" w:firstLine="0"/>
              <w:jc w:val="right"/>
              <w:rPr>
                <w:color w:val="000000" w:themeColor="text1"/>
              </w:rPr>
            </w:pPr>
          </w:p>
          <w:p w14:paraId="6C410626" w14:textId="77777777" w:rsidR="002038BF" w:rsidRPr="00F33BA4" w:rsidRDefault="002038BF" w:rsidP="002038BF">
            <w:pPr>
              <w:ind w:left="140" w:right="140" w:firstLine="0"/>
              <w:jc w:val="right"/>
              <w:rPr>
                <w:color w:val="000000" w:themeColor="text1"/>
              </w:rPr>
            </w:pPr>
          </w:p>
          <w:p w14:paraId="6EE3BF02" w14:textId="423D6E53" w:rsidR="00B576A0" w:rsidRPr="00F33BA4" w:rsidRDefault="00B576A0" w:rsidP="002038BF">
            <w:pPr>
              <w:ind w:left="140" w:right="140" w:firstLine="0"/>
              <w:jc w:val="right"/>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2239794" w14:textId="77777777" w:rsidR="00B576A0" w:rsidRPr="00F33BA4" w:rsidRDefault="00000000" w:rsidP="002038BF">
            <w:pPr>
              <w:numPr>
                <w:ilvl w:val="0"/>
                <w:numId w:val="5"/>
              </w:numPr>
              <w:ind w:left="290" w:hanging="213"/>
              <w:jc w:val="left"/>
              <w:rPr>
                <w:lang w:val="en-GB" w:eastAsia="zh-CN"/>
              </w:rPr>
            </w:pPr>
            <w:r w:rsidRPr="00F33BA4">
              <w:rPr>
                <w:lang w:val="en-GB" w:eastAsia="zh-CN"/>
              </w:rPr>
              <w:t>Burette (50mL)</w:t>
            </w:r>
          </w:p>
          <w:p w14:paraId="1A7AD951"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Conical flasks (250mL)  </w:t>
            </w:r>
          </w:p>
          <w:p w14:paraId="75EFB604"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(10mL)</w:t>
            </w:r>
          </w:p>
          <w:p w14:paraId="08269D22"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Filler</w:t>
            </w:r>
          </w:p>
          <w:p w14:paraId="4C66E78F" w14:textId="77777777" w:rsidR="00B576A0" w:rsidRPr="00F33BA4" w:rsidRDefault="00000000" w:rsidP="002038BF">
            <w:pPr>
              <w:numPr>
                <w:ilvl w:val="0"/>
                <w:numId w:val="5"/>
              </w:numPr>
              <w:ind w:left="290" w:hanging="213"/>
              <w:jc w:val="left"/>
              <w:rPr>
                <w:lang w:val="en-GB" w:eastAsia="zh-CN"/>
              </w:rPr>
            </w:pPr>
            <w:r w:rsidRPr="00F33BA4">
              <w:rPr>
                <w:lang w:val="en-GB" w:eastAsia="zh-CN"/>
              </w:rPr>
              <w:t>Sodium salt of EDTA</w:t>
            </w:r>
          </w:p>
          <w:p w14:paraId="22CE3A5C" w14:textId="77777777" w:rsidR="00B576A0" w:rsidRPr="00F33BA4" w:rsidRDefault="00000000" w:rsidP="002038BF">
            <w:pPr>
              <w:numPr>
                <w:ilvl w:val="0"/>
                <w:numId w:val="5"/>
              </w:numPr>
              <w:ind w:left="290" w:hanging="213"/>
              <w:jc w:val="left"/>
              <w:rPr>
                <w:lang w:val="en-GB" w:eastAsia="zh-CN"/>
              </w:rPr>
            </w:pPr>
            <w:r w:rsidRPr="00F33BA4">
              <w:rPr>
                <w:lang w:val="en-GB" w:eastAsia="zh-CN"/>
              </w:rPr>
              <w:t>EBT indicator</w:t>
            </w:r>
          </w:p>
          <w:p w14:paraId="5CA193FE"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Ammonium hydroxide </w:t>
            </w:r>
          </w:p>
          <w:p w14:paraId="3DB7566F" w14:textId="77777777" w:rsidR="00B576A0" w:rsidRPr="00F33BA4" w:rsidRDefault="00000000" w:rsidP="002038BF">
            <w:pPr>
              <w:numPr>
                <w:ilvl w:val="0"/>
                <w:numId w:val="5"/>
              </w:numPr>
              <w:ind w:left="290" w:hanging="213"/>
              <w:jc w:val="left"/>
              <w:rPr>
                <w:lang w:val="en-GB" w:eastAsia="zh-CN"/>
              </w:rPr>
            </w:pPr>
            <w:r w:rsidRPr="00F33BA4">
              <w:rPr>
                <w:lang w:val="en-GB" w:eastAsia="zh-CN"/>
              </w:rPr>
              <w:t>Ammonium chloride</w:t>
            </w:r>
          </w:p>
          <w:p w14:paraId="3D7BAE06" w14:textId="77777777" w:rsidR="00B576A0" w:rsidRPr="00F33BA4" w:rsidRDefault="00000000" w:rsidP="002038BF">
            <w:pPr>
              <w:numPr>
                <w:ilvl w:val="0"/>
                <w:numId w:val="5"/>
              </w:numPr>
              <w:ind w:left="290" w:hanging="213"/>
              <w:jc w:val="left"/>
              <w:rPr>
                <w:lang w:val="en-GB" w:eastAsia="zh-CN"/>
              </w:rPr>
            </w:pPr>
            <w:r w:rsidRPr="00F33BA4">
              <w:rPr>
                <w:lang w:val="en-GB" w:eastAsia="zh-CN"/>
              </w:rPr>
              <w:t>Magnesium salt of EDTA</w:t>
            </w:r>
          </w:p>
          <w:p w14:paraId="4CD003E1"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Calcium carbonate </w:t>
            </w:r>
          </w:p>
          <w:p w14:paraId="6331B790" w14:textId="77777777" w:rsidR="00B576A0" w:rsidRPr="00F33BA4" w:rsidRDefault="00000000" w:rsidP="002038BF">
            <w:pPr>
              <w:numPr>
                <w:ilvl w:val="0"/>
                <w:numId w:val="5"/>
              </w:numPr>
              <w:ind w:left="290" w:hanging="213"/>
              <w:jc w:val="left"/>
              <w:rPr>
                <w:lang w:val="en-GB" w:eastAsia="zh-CN"/>
              </w:rPr>
            </w:pPr>
            <w:r w:rsidRPr="00F33BA4">
              <w:rPr>
                <w:lang w:val="en-GB" w:eastAsia="zh-CN"/>
              </w:rPr>
              <w:t>HCl</w:t>
            </w:r>
          </w:p>
          <w:p w14:paraId="055BED94" w14:textId="77777777" w:rsidR="00B576A0" w:rsidRPr="00F33BA4" w:rsidRDefault="00000000" w:rsidP="002038BF">
            <w:pPr>
              <w:numPr>
                <w:ilvl w:val="0"/>
                <w:numId w:val="5"/>
              </w:numPr>
              <w:ind w:left="290" w:hanging="213"/>
              <w:jc w:val="left"/>
              <w:rPr>
                <w:lang w:val="en-GB" w:eastAsia="zh-CN"/>
              </w:rPr>
            </w:pPr>
            <w:r w:rsidRPr="00F33BA4">
              <w:rPr>
                <w:lang w:val="en-GB" w:eastAsia="zh-CN"/>
              </w:rPr>
              <w:t>Indicator bottle</w:t>
            </w:r>
          </w:p>
        </w:tc>
        <w:tc>
          <w:tcPr>
            <w:tcW w:w="170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2B5E736" w14:textId="77777777" w:rsidR="00B576A0" w:rsidRPr="00F33BA4" w:rsidRDefault="00000000" w:rsidP="002038BF">
            <w:pPr>
              <w:numPr>
                <w:ilvl w:val="0"/>
                <w:numId w:val="5"/>
              </w:numPr>
              <w:ind w:left="290" w:hanging="213"/>
              <w:jc w:val="left"/>
              <w:rPr>
                <w:lang w:val="en-GB" w:eastAsia="zh-CN"/>
              </w:rPr>
            </w:pPr>
            <w:r w:rsidRPr="00F33BA4">
              <w:rPr>
                <w:lang w:val="en-GB" w:eastAsia="zh-CN"/>
              </w:rPr>
              <w:t>Classroom</w:t>
            </w:r>
          </w:p>
          <w:p w14:paraId="0773CF0C" w14:textId="77777777" w:rsidR="00B576A0" w:rsidRPr="00F33BA4" w:rsidRDefault="00000000" w:rsidP="002038BF">
            <w:pPr>
              <w:numPr>
                <w:ilvl w:val="0"/>
                <w:numId w:val="5"/>
              </w:numPr>
              <w:ind w:left="290" w:hanging="213"/>
              <w:jc w:val="left"/>
              <w:rPr>
                <w:lang w:val="en-GB" w:eastAsia="zh-CN"/>
              </w:rPr>
            </w:pPr>
            <w:r w:rsidRPr="00F33BA4">
              <w:rPr>
                <w:lang w:val="en-GB" w:eastAsia="zh-CN"/>
              </w:rPr>
              <w:t>Lab</w:t>
            </w:r>
          </w:p>
          <w:p w14:paraId="00DABD54" w14:textId="77777777" w:rsidR="00B576A0" w:rsidRPr="00F33BA4" w:rsidRDefault="00B576A0" w:rsidP="002038BF">
            <w:pPr>
              <w:numPr>
                <w:ilvl w:val="0"/>
                <w:numId w:val="5"/>
              </w:numPr>
              <w:ind w:left="290" w:hanging="213"/>
              <w:jc w:val="left"/>
              <w:rPr>
                <w:lang w:val="en-GB" w:eastAsia="zh-CN"/>
              </w:rPr>
            </w:pPr>
          </w:p>
        </w:tc>
      </w:tr>
      <w:tr w:rsidR="00B576A0" w:rsidRPr="00F33BA4" w14:paraId="0C08FB8A" w14:textId="77777777" w:rsidTr="002038BF">
        <w:trPr>
          <w:trHeight w:val="1119"/>
        </w:trPr>
        <w:tc>
          <w:tcPr>
            <w:tcW w:w="2079"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61BEDD97" w14:textId="77777777" w:rsidR="00B576A0" w:rsidRPr="00F33BA4" w:rsidRDefault="00000000" w:rsidP="002038BF">
            <w:pPr>
              <w:ind w:left="0" w:right="140" w:firstLine="0"/>
              <w:jc w:val="left"/>
              <w:rPr>
                <w:b/>
                <w:bCs/>
                <w:color w:val="000000" w:themeColor="text1"/>
              </w:rPr>
            </w:pPr>
            <w:r w:rsidRPr="00F33BA4">
              <w:rPr>
                <w:b/>
                <w:bCs/>
                <w:color w:val="000000" w:themeColor="text1"/>
              </w:rPr>
              <w:lastRenderedPageBreak/>
              <w:t>LU4.</w:t>
            </w:r>
          </w:p>
          <w:p w14:paraId="7247D1A1" w14:textId="77777777" w:rsidR="00B576A0" w:rsidRPr="00F33BA4" w:rsidRDefault="00000000" w:rsidP="002038BF">
            <w:pPr>
              <w:ind w:left="0" w:right="140" w:firstLine="0"/>
              <w:jc w:val="left"/>
              <w:rPr>
                <w:b/>
                <w:bCs/>
                <w:color w:val="000000" w:themeColor="text1"/>
              </w:rPr>
            </w:pPr>
            <w:r w:rsidRPr="00F33BA4">
              <w:rPr>
                <w:rFonts w:eastAsia="Times New Roman"/>
                <w:b/>
                <w:bCs/>
                <w:color w:val="000000" w:themeColor="text1"/>
              </w:rPr>
              <w:t>Perform calcium hardness test</w:t>
            </w:r>
          </w:p>
        </w:tc>
        <w:tc>
          <w:tcPr>
            <w:tcW w:w="355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841FD48" w14:textId="77777777" w:rsidR="00B576A0" w:rsidRPr="00F33BA4" w:rsidRDefault="00000000" w:rsidP="002038BF">
            <w:pPr>
              <w:numPr>
                <w:ilvl w:val="0"/>
                <w:numId w:val="5"/>
              </w:numPr>
              <w:ind w:left="189" w:hanging="210"/>
              <w:jc w:val="left"/>
              <w:rPr>
                <w:lang w:val="en-GB" w:eastAsia="zh-CN"/>
              </w:rPr>
            </w:pPr>
            <w:r w:rsidRPr="00F33BA4">
              <w:rPr>
                <w:lang w:val="en-GB" w:eastAsia="zh-CN"/>
              </w:rPr>
              <w:t>Identify sample for calcium hardness testing</w:t>
            </w:r>
          </w:p>
          <w:p w14:paraId="269E8D4C" w14:textId="77777777" w:rsidR="00B576A0" w:rsidRPr="00F33BA4" w:rsidRDefault="00000000" w:rsidP="002038BF">
            <w:pPr>
              <w:numPr>
                <w:ilvl w:val="0"/>
                <w:numId w:val="5"/>
              </w:numPr>
              <w:ind w:left="189" w:hanging="210"/>
              <w:jc w:val="left"/>
              <w:rPr>
                <w:lang w:val="en-GB" w:eastAsia="zh-CN"/>
              </w:rPr>
            </w:pPr>
            <w:r w:rsidRPr="00F33BA4">
              <w:rPr>
                <w:lang w:val="en-GB" w:eastAsia="zh-CN"/>
              </w:rPr>
              <w:t>Pipette water sample into a clean conical flask</w:t>
            </w:r>
          </w:p>
          <w:p w14:paraId="2B9F63CB" w14:textId="77777777" w:rsidR="00B576A0" w:rsidRPr="00F33BA4" w:rsidRDefault="00000000" w:rsidP="002038BF">
            <w:pPr>
              <w:numPr>
                <w:ilvl w:val="0"/>
                <w:numId w:val="5"/>
              </w:numPr>
              <w:ind w:left="189" w:hanging="210"/>
              <w:jc w:val="left"/>
              <w:rPr>
                <w:lang w:val="en-GB" w:eastAsia="zh-CN"/>
              </w:rPr>
            </w:pPr>
            <w:r w:rsidRPr="00F33BA4">
              <w:rPr>
                <w:lang w:val="en-GB" w:eastAsia="zh-CN"/>
              </w:rPr>
              <w:t>Add NaOH to raise pH at required level</w:t>
            </w:r>
          </w:p>
          <w:p w14:paraId="1CC42BA7" w14:textId="77777777" w:rsidR="00B576A0" w:rsidRPr="00F33BA4" w:rsidRDefault="00000000" w:rsidP="002038BF">
            <w:pPr>
              <w:numPr>
                <w:ilvl w:val="0"/>
                <w:numId w:val="5"/>
              </w:numPr>
              <w:ind w:left="189" w:hanging="210"/>
              <w:jc w:val="left"/>
              <w:rPr>
                <w:lang w:val="en-GB" w:eastAsia="zh-CN"/>
              </w:rPr>
            </w:pPr>
            <w:r w:rsidRPr="00F33BA4">
              <w:rPr>
                <w:lang w:val="en-GB" w:eastAsia="zh-CN"/>
              </w:rPr>
              <w:t>Add murexide indicator</w:t>
            </w:r>
          </w:p>
          <w:p w14:paraId="2CCB7565" w14:textId="77777777" w:rsidR="00B576A0" w:rsidRPr="00F33BA4" w:rsidRDefault="00000000" w:rsidP="002038BF">
            <w:pPr>
              <w:numPr>
                <w:ilvl w:val="0"/>
                <w:numId w:val="5"/>
              </w:numPr>
              <w:ind w:left="189" w:hanging="210"/>
              <w:jc w:val="left"/>
              <w:rPr>
                <w:lang w:val="en-GB" w:eastAsia="zh-CN"/>
              </w:rPr>
            </w:pPr>
            <w:r w:rsidRPr="00F33BA4">
              <w:rPr>
                <w:lang w:val="en-GB" w:eastAsia="zh-CN"/>
              </w:rPr>
              <w:t xml:space="preserve">Titrate sample against standard EDTA solution </w:t>
            </w:r>
          </w:p>
          <w:p w14:paraId="1463615C" w14:textId="77777777" w:rsidR="00B576A0" w:rsidRPr="00F33BA4" w:rsidRDefault="00000000" w:rsidP="002038BF">
            <w:pPr>
              <w:numPr>
                <w:ilvl w:val="0"/>
                <w:numId w:val="5"/>
              </w:numPr>
              <w:ind w:left="189" w:hanging="210"/>
              <w:jc w:val="left"/>
              <w:rPr>
                <w:lang w:val="en-GB" w:eastAsia="zh-CN"/>
              </w:rPr>
            </w:pPr>
            <w:r w:rsidRPr="00F33BA4">
              <w:rPr>
                <w:lang w:val="en-GB" w:eastAsia="zh-CN"/>
              </w:rPr>
              <w:t>Calculate Calcium Hardness as per procedure</w:t>
            </w:r>
          </w:p>
        </w:tc>
        <w:tc>
          <w:tcPr>
            <w:tcW w:w="3685"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39ACCB4"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Introduction to calcium hardness in water</w:t>
            </w:r>
          </w:p>
          <w:p w14:paraId="24ABFDC5"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 xml:space="preserve">Principles of calcium hardness titration </w:t>
            </w:r>
          </w:p>
          <w:p w14:paraId="75332303"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Methodology of calcium hardness testing</w:t>
            </w:r>
          </w:p>
          <w:p w14:paraId="45D32FFD"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Basic calculations and results evaluation</w:t>
            </w:r>
          </w:p>
          <w:p w14:paraId="51E4C72A" w14:textId="77777777" w:rsidR="00B576A0" w:rsidRPr="00F33BA4" w:rsidRDefault="00B576A0" w:rsidP="002038BF">
            <w:pPr>
              <w:pStyle w:val="ListParagraph"/>
              <w:ind w:left="523" w:firstLine="0"/>
              <w:jc w:val="left"/>
              <w:rPr>
                <w:rFonts w:eastAsia="Calibri"/>
                <w:bCs/>
                <w:color w:val="000000" w:themeColor="text1"/>
              </w:rPr>
            </w:pPr>
          </w:p>
          <w:p w14:paraId="50B97052" w14:textId="77777777" w:rsidR="00B576A0" w:rsidRPr="00F33BA4" w:rsidRDefault="00000000" w:rsidP="004C5157">
            <w:pPr>
              <w:pStyle w:val="NormalWeb"/>
              <w:spacing w:before="0" w:beforeAutospacing="0" w:after="0" w:afterAutospacing="0"/>
              <w:ind w:left="160"/>
              <w:rPr>
                <w:rFonts w:ascii="Arial" w:hAnsi="Arial" w:cs="Arial"/>
                <w:b/>
                <w:color w:val="000000" w:themeColor="text1"/>
                <w:sz w:val="22"/>
                <w:szCs w:val="22"/>
              </w:rPr>
            </w:pPr>
            <w:r w:rsidRPr="00F33BA4">
              <w:rPr>
                <w:rFonts w:ascii="Arial" w:hAnsi="Arial" w:cs="Arial"/>
                <w:b/>
                <w:color w:val="000000" w:themeColor="text1"/>
                <w:sz w:val="22"/>
                <w:szCs w:val="22"/>
              </w:rPr>
              <w:t>Practical Activity</w:t>
            </w:r>
          </w:p>
          <w:p w14:paraId="171E4127" w14:textId="77777777" w:rsidR="004C5157" w:rsidRPr="00F33BA4" w:rsidRDefault="004C5157" w:rsidP="002038BF">
            <w:pPr>
              <w:ind w:left="253" w:firstLine="0"/>
              <w:jc w:val="left"/>
              <w:rPr>
                <w:rFonts w:eastAsia="Calibri"/>
                <w:bCs/>
                <w:color w:val="000000" w:themeColor="text1"/>
              </w:rPr>
            </w:pPr>
          </w:p>
          <w:p w14:paraId="7516E05D" w14:textId="5A30A45C" w:rsidR="00B576A0" w:rsidRPr="00F33BA4" w:rsidRDefault="00000000" w:rsidP="000A7DA1">
            <w:pPr>
              <w:ind w:left="0" w:firstLine="0"/>
              <w:jc w:val="left"/>
              <w:rPr>
                <w:color w:val="000000" w:themeColor="text1"/>
              </w:rPr>
            </w:pPr>
            <w:r w:rsidRPr="00F33BA4">
              <w:rPr>
                <w:rFonts w:eastAsia="Calibri"/>
                <w:bCs/>
                <w:color w:val="000000" w:themeColor="text1"/>
              </w:rPr>
              <w:t>The candidate is provided with a sample of water to perform calcium hardness test and prepare report of test findings.</w:t>
            </w:r>
          </w:p>
        </w:tc>
        <w:tc>
          <w:tcPr>
            <w:tcW w:w="2126"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E0733D4" w14:textId="0B3BD65A"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02Hrs. Practical: 09Hrs.</w:t>
            </w:r>
          </w:p>
          <w:p w14:paraId="23DA773D" w14:textId="01760B3A" w:rsidR="002038BF" w:rsidRPr="00F33BA4" w:rsidRDefault="002038BF" w:rsidP="002038BF">
            <w:pPr>
              <w:ind w:left="140" w:right="140" w:firstLine="0"/>
              <w:jc w:val="right"/>
              <w:rPr>
                <w:color w:val="000000" w:themeColor="text1"/>
              </w:rPr>
            </w:pPr>
            <w:r w:rsidRPr="00F33BA4">
              <w:rPr>
                <w:spacing w:val="-2"/>
              </w:rPr>
              <w:t>Total: 11Hrs</w:t>
            </w:r>
          </w:p>
          <w:p w14:paraId="6CD6210D" w14:textId="77777777" w:rsidR="002038BF" w:rsidRPr="00F33BA4" w:rsidRDefault="002038BF" w:rsidP="002038BF">
            <w:pPr>
              <w:ind w:left="140" w:right="140" w:firstLine="0"/>
              <w:jc w:val="right"/>
              <w:rPr>
                <w:color w:val="000000" w:themeColor="text1"/>
              </w:rPr>
            </w:pPr>
          </w:p>
          <w:p w14:paraId="50776F4F" w14:textId="77777777" w:rsidR="002038BF" w:rsidRPr="00F33BA4" w:rsidRDefault="002038BF" w:rsidP="002038BF">
            <w:pPr>
              <w:ind w:left="140" w:right="140" w:firstLine="0"/>
              <w:jc w:val="right"/>
              <w:rPr>
                <w:color w:val="000000" w:themeColor="text1"/>
              </w:rPr>
            </w:pPr>
          </w:p>
          <w:p w14:paraId="533E8B26" w14:textId="28996426" w:rsidR="00B576A0" w:rsidRPr="00F33BA4" w:rsidRDefault="00B576A0" w:rsidP="002038BF">
            <w:pPr>
              <w:ind w:left="140" w:right="140" w:firstLine="0"/>
              <w:jc w:val="right"/>
              <w:rPr>
                <w:color w:val="000000" w:themeColor="text1"/>
              </w:rPr>
            </w:pPr>
          </w:p>
        </w:tc>
        <w:tc>
          <w:tcPr>
            <w:tcW w:w="2127"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16D1D3A" w14:textId="77777777" w:rsidR="00B576A0" w:rsidRPr="00F33BA4" w:rsidRDefault="00000000" w:rsidP="002038BF">
            <w:pPr>
              <w:numPr>
                <w:ilvl w:val="0"/>
                <w:numId w:val="5"/>
              </w:numPr>
              <w:ind w:left="290" w:hanging="213"/>
              <w:jc w:val="left"/>
              <w:rPr>
                <w:lang w:val="en-GB" w:eastAsia="zh-CN"/>
              </w:rPr>
            </w:pPr>
            <w:r w:rsidRPr="00F33BA4">
              <w:rPr>
                <w:lang w:val="en-GB" w:eastAsia="zh-CN"/>
              </w:rPr>
              <w:t>Burette (50mL)</w:t>
            </w:r>
          </w:p>
          <w:p w14:paraId="72070D8A"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Conical flasks (250mL)  </w:t>
            </w:r>
          </w:p>
          <w:p w14:paraId="139F4E50"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(10mL)</w:t>
            </w:r>
          </w:p>
          <w:p w14:paraId="618C0B2F"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Filler</w:t>
            </w:r>
          </w:p>
          <w:p w14:paraId="5495E5C9" w14:textId="77777777" w:rsidR="00B576A0" w:rsidRPr="00F33BA4" w:rsidRDefault="00000000" w:rsidP="002038BF">
            <w:pPr>
              <w:numPr>
                <w:ilvl w:val="0"/>
                <w:numId w:val="5"/>
              </w:numPr>
              <w:ind w:left="290" w:hanging="213"/>
              <w:jc w:val="left"/>
              <w:rPr>
                <w:lang w:val="en-GB" w:eastAsia="zh-CN"/>
              </w:rPr>
            </w:pPr>
            <w:r w:rsidRPr="00F33BA4">
              <w:rPr>
                <w:lang w:val="en-GB" w:eastAsia="zh-CN"/>
              </w:rPr>
              <w:t>Sodium salt of EDTA</w:t>
            </w:r>
          </w:p>
          <w:p w14:paraId="159D3673" w14:textId="77777777" w:rsidR="00B576A0" w:rsidRPr="00F33BA4" w:rsidRDefault="00000000" w:rsidP="002038BF">
            <w:pPr>
              <w:numPr>
                <w:ilvl w:val="0"/>
                <w:numId w:val="5"/>
              </w:numPr>
              <w:ind w:left="290" w:hanging="213"/>
              <w:jc w:val="left"/>
              <w:rPr>
                <w:lang w:val="en-GB" w:eastAsia="zh-CN"/>
              </w:rPr>
            </w:pPr>
            <w:r w:rsidRPr="00F33BA4">
              <w:rPr>
                <w:lang w:val="en-GB" w:eastAsia="zh-CN"/>
              </w:rPr>
              <w:t>Murexide indicator</w:t>
            </w:r>
          </w:p>
          <w:p w14:paraId="4B3E98DE"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Sodium hydroxide </w:t>
            </w:r>
          </w:p>
          <w:p w14:paraId="3B7B543D"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Calcium carbonate </w:t>
            </w:r>
          </w:p>
          <w:p w14:paraId="055B8EF7" w14:textId="77777777" w:rsidR="00B576A0" w:rsidRPr="00F33BA4" w:rsidRDefault="00000000" w:rsidP="002038BF">
            <w:pPr>
              <w:numPr>
                <w:ilvl w:val="0"/>
                <w:numId w:val="5"/>
              </w:numPr>
              <w:ind w:left="290" w:hanging="213"/>
              <w:jc w:val="left"/>
              <w:rPr>
                <w:lang w:val="en-GB" w:eastAsia="zh-CN"/>
              </w:rPr>
            </w:pPr>
            <w:r w:rsidRPr="00F33BA4">
              <w:rPr>
                <w:lang w:val="en-GB" w:eastAsia="zh-CN"/>
              </w:rPr>
              <w:t>HCl</w:t>
            </w:r>
          </w:p>
          <w:p w14:paraId="2488554D" w14:textId="77777777" w:rsidR="00B576A0" w:rsidRPr="00F33BA4" w:rsidRDefault="00000000" w:rsidP="002038BF">
            <w:pPr>
              <w:numPr>
                <w:ilvl w:val="0"/>
                <w:numId w:val="5"/>
              </w:numPr>
              <w:ind w:left="290" w:hanging="213"/>
              <w:jc w:val="left"/>
              <w:rPr>
                <w:lang w:val="en-GB" w:eastAsia="zh-CN"/>
              </w:rPr>
            </w:pPr>
            <w:r w:rsidRPr="00F33BA4">
              <w:rPr>
                <w:lang w:val="en-GB" w:eastAsia="zh-CN"/>
              </w:rPr>
              <w:t>Indicator bottle</w:t>
            </w:r>
          </w:p>
        </w:tc>
        <w:tc>
          <w:tcPr>
            <w:tcW w:w="1701"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1D3D2DF6" w14:textId="77777777" w:rsidR="00B576A0" w:rsidRPr="00F33BA4" w:rsidRDefault="00000000" w:rsidP="002038BF">
            <w:pPr>
              <w:numPr>
                <w:ilvl w:val="0"/>
                <w:numId w:val="5"/>
              </w:numPr>
              <w:ind w:left="290" w:hanging="213"/>
              <w:jc w:val="left"/>
              <w:rPr>
                <w:lang w:val="en-GB" w:eastAsia="zh-CN"/>
              </w:rPr>
            </w:pPr>
            <w:r w:rsidRPr="00F33BA4">
              <w:rPr>
                <w:lang w:val="en-GB" w:eastAsia="zh-CN"/>
              </w:rPr>
              <w:t>Classroom</w:t>
            </w:r>
          </w:p>
          <w:p w14:paraId="4F18F8AE" w14:textId="77777777" w:rsidR="00B576A0" w:rsidRPr="00F33BA4" w:rsidRDefault="00000000" w:rsidP="002038BF">
            <w:pPr>
              <w:numPr>
                <w:ilvl w:val="0"/>
                <w:numId w:val="5"/>
              </w:numPr>
              <w:ind w:left="290" w:hanging="213"/>
              <w:jc w:val="left"/>
              <w:rPr>
                <w:lang w:val="en-GB" w:eastAsia="zh-CN"/>
              </w:rPr>
            </w:pPr>
            <w:r w:rsidRPr="00F33BA4">
              <w:rPr>
                <w:lang w:val="en-GB" w:eastAsia="zh-CN"/>
              </w:rPr>
              <w:t>Lab</w:t>
            </w:r>
          </w:p>
        </w:tc>
      </w:tr>
      <w:tr w:rsidR="00B576A0" w:rsidRPr="00F33BA4" w14:paraId="3E451238" w14:textId="77777777" w:rsidTr="002038BF">
        <w:trPr>
          <w:trHeight w:val="1610"/>
        </w:trPr>
        <w:tc>
          <w:tcPr>
            <w:tcW w:w="2079"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4FA685D1" w14:textId="77777777" w:rsidR="00B576A0" w:rsidRPr="00F33BA4" w:rsidRDefault="00000000" w:rsidP="002038BF">
            <w:pPr>
              <w:ind w:left="0" w:right="140" w:firstLine="0"/>
              <w:jc w:val="left"/>
              <w:rPr>
                <w:b/>
                <w:bCs/>
                <w:color w:val="000000" w:themeColor="text1"/>
              </w:rPr>
            </w:pPr>
            <w:r w:rsidRPr="00F33BA4">
              <w:rPr>
                <w:b/>
                <w:bCs/>
                <w:color w:val="000000" w:themeColor="text1"/>
              </w:rPr>
              <w:t>LU5.</w:t>
            </w:r>
          </w:p>
          <w:p w14:paraId="426894F8" w14:textId="77777777" w:rsidR="00B576A0" w:rsidRPr="00F33BA4" w:rsidRDefault="00000000" w:rsidP="002038BF">
            <w:pPr>
              <w:ind w:left="0" w:right="140" w:firstLine="0"/>
              <w:jc w:val="left"/>
              <w:rPr>
                <w:b/>
                <w:bCs/>
                <w:color w:val="000000" w:themeColor="text1"/>
              </w:rPr>
            </w:pPr>
            <w:r w:rsidRPr="00F33BA4">
              <w:rPr>
                <w:rFonts w:eastAsia="Times New Roman"/>
                <w:b/>
                <w:bCs/>
                <w:color w:val="000000" w:themeColor="text1"/>
              </w:rPr>
              <w:t>Perform magnesium hardness test</w:t>
            </w:r>
          </w:p>
        </w:tc>
        <w:tc>
          <w:tcPr>
            <w:tcW w:w="3550" w:type="dxa"/>
            <w:tcBorders>
              <w:top w:val="nil"/>
              <w:left w:val="nil"/>
              <w:bottom w:val="single" w:sz="6" w:space="0" w:color="000000"/>
              <w:right w:val="single" w:sz="6" w:space="0" w:color="000000"/>
            </w:tcBorders>
            <w:tcMar>
              <w:top w:w="0" w:type="dxa"/>
              <w:left w:w="100" w:type="dxa"/>
              <w:bottom w:w="0" w:type="dxa"/>
              <w:right w:w="40" w:type="dxa"/>
            </w:tcMar>
          </w:tcPr>
          <w:p w14:paraId="4127B31A" w14:textId="77777777" w:rsidR="00B576A0" w:rsidRPr="00F33BA4" w:rsidRDefault="00000000" w:rsidP="002038BF">
            <w:pPr>
              <w:numPr>
                <w:ilvl w:val="0"/>
                <w:numId w:val="5"/>
              </w:numPr>
              <w:ind w:left="189" w:hanging="210"/>
              <w:jc w:val="left"/>
              <w:rPr>
                <w:lang w:val="en-GB" w:eastAsia="zh-CN"/>
              </w:rPr>
            </w:pPr>
            <w:r w:rsidRPr="00F33BA4">
              <w:rPr>
                <w:lang w:val="en-GB" w:eastAsia="zh-CN"/>
              </w:rPr>
              <w:t>Select sample for magnesium testing</w:t>
            </w:r>
          </w:p>
          <w:p w14:paraId="2B0ED173" w14:textId="77777777" w:rsidR="00B576A0" w:rsidRPr="00F33BA4" w:rsidRDefault="00000000" w:rsidP="002038BF">
            <w:pPr>
              <w:numPr>
                <w:ilvl w:val="0"/>
                <w:numId w:val="5"/>
              </w:numPr>
              <w:ind w:left="189" w:hanging="210"/>
              <w:jc w:val="left"/>
              <w:rPr>
                <w:lang w:val="en-GB" w:eastAsia="zh-CN"/>
              </w:rPr>
            </w:pPr>
            <w:r w:rsidRPr="00F33BA4">
              <w:rPr>
                <w:lang w:val="en-GB" w:eastAsia="zh-CN"/>
              </w:rPr>
              <w:t xml:space="preserve">Identify total hardness value of sample  </w:t>
            </w:r>
          </w:p>
          <w:p w14:paraId="7285FCEB" w14:textId="77777777" w:rsidR="00B576A0" w:rsidRPr="00F33BA4" w:rsidRDefault="00000000" w:rsidP="002038BF">
            <w:pPr>
              <w:numPr>
                <w:ilvl w:val="0"/>
                <w:numId w:val="5"/>
              </w:numPr>
              <w:ind w:left="189" w:hanging="210"/>
              <w:jc w:val="left"/>
              <w:rPr>
                <w:lang w:val="en-GB" w:eastAsia="zh-CN"/>
              </w:rPr>
            </w:pPr>
            <w:r w:rsidRPr="00F33BA4">
              <w:rPr>
                <w:lang w:val="en-GB" w:eastAsia="zh-CN"/>
              </w:rPr>
              <w:t xml:space="preserve">Identify calcium value of sample </w:t>
            </w:r>
          </w:p>
          <w:p w14:paraId="1944C2E7" w14:textId="77777777" w:rsidR="00B576A0" w:rsidRPr="00F33BA4" w:rsidRDefault="00000000" w:rsidP="002038BF">
            <w:pPr>
              <w:numPr>
                <w:ilvl w:val="0"/>
                <w:numId w:val="5"/>
              </w:numPr>
              <w:ind w:left="189" w:hanging="210"/>
              <w:jc w:val="left"/>
              <w:rPr>
                <w:lang w:val="en-GB" w:eastAsia="zh-CN"/>
              </w:rPr>
            </w:pPr>
            <w:r w:rsidRPr="00F33BA4">
              <w:rPr>
                <w:lang w:val="en-GB" w:eastAsia="zh-CN"/>
              </w:rPr>
              <w:t>Calculate Magnesium Hardness from formula</w:t>
            </w:r>
          </w:p>
        </w:tc>
        <w:tc>
          <w:tcPr>
            <w:tcW w:w="3685" w:type="dxa"/>
            <w:tcBorders>
              <w:top w:val="nil"/>
              <w:left w:val="nil"/>
              <w:bottom w:val="single" w:sz="6" w:space="0" w:color="000000"/>
              <w:right w:val="single" w:sz="6" w:space="0" w:color="000000"/>
            </w:tcBorders>
            <w:tcMar>
              <w:top w:w="0" w:type="dxa"/>
              <w:left w:w="100" w:type="dxa"/>
              <w:bottom w:w="0" w:type="dxa"/>
              <w:right w:w="40" w:type="dxa"/>
            </w:tcMar>
          </w:tcPr>
          <w:p w14:paraId="7DF5D162"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Introduction to Magnesium hardness in water</w:t>
            </w:r>
          </w:p>
          <w:p w14:paraId="5A6EA904"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Basic calculations and results evaluation</w:t>
            </w:r>
          </w:p>
          <w:p w14:paraId="6256E793" w14:textId="77777777" w:rsidR="00B576A0" w:rsidRPr="00F33BA4" w:rsidRDefault="00000000" w:rsidP="002038BF">
            <w:pPr>
              <w:pStyle w:val="NormalWeb"/>
              <w:spacing w:after="0"/>
              <w:ind w:left="-16"/>
              <w:rPr>
                <w:rFonts w:ascii="Arial" w:hAnsi="Arial" w:cs="Arial"/>
                <w:b/>
                <w:color w:val="000000" w:themeColor="text1"/>
                <w:sz w:val="22"/>
                <w:szCs w:val="22"/>
              </w:rPr>
            </w:pPr>
            <w:r w:rsidRPr="00F33BA4">
              <w:rPr>
                <w:rFonts w:ascii="Arial" w:hAnsi="Arial" w:cs="Arial"/>
                <w:b/>
                <w:color w:val="000000" w:themeColor="text1"/>
                <w:sz w:val="22"/>
                <w:szCs w:val="22"/>
              </w:rPr>
              <w:t>Practical Activity</w:t>
            </w:r>
          </w:p>
          <w:p w14:paraId="3AFEEC89" w14:textId="77777777" w:rsidR="00B576A0" w:rsidRPr="00F33BA4" w:rsidRDefault="00000000" w:rsidP="000A7DA1">
            <w:pPr>
              <w:ind w:left="0" w:firstLine="0"/>
              <w:jc w:val="left"/>
              <w:rPr>
                <w:b/>
                <w:color w:val="000000" w:themeColor="text1"/>
              </w:rPr>
            </w:pPr>
            <w:r w:rsidRPr="00F33BA4">
              <w:rPr>
                <w:rFonts w:eastAsia="Calibri"/>
                <w:bCs/>
                <w:color w:val="000000" w:themeColor="text1"/>
              </w:rPr>
              <w:t>The candidate is provided with a data of total hardness and calcium hardness tests of a water sample. Calculate magnesium hardness with the help of provided data.</w:t>
            </w:r>
          </w:p>
        </w:tc>
        <w:tc>
          <w:tcPr>
            <w:tcW w:w="2126" w:type="dxa"/>
            <w:tcBorders>
              <w:top w:val="nil"/>
              <w:left w:val="nil"/>
              <w:bottom w:val="single" w:sz="6" w:space="0" w:color="000000"/>
              <w:right w:val="single" w:sz="6" w:space="0" w:color="000000"/>
            </w:tcBorders>
            <w:tcMar>
              <w:top w:w="0" w:type="dxa"/>
              <w:left w:w="100" w:type="dxa"/>
              <w:bottom w:w="0" w:type="dxa"/>
              <w:right w:w="40" w:type="dxa"/>
            </w:tcMar>
          </w:tcPr>
          <w:p w14:paraId="6CB48214" w14:textId="0339FA17"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01Hrs. Practical: 06Hrs.</w:t>
            </w:r>
          </w:p>
          <w:p w14:paraId="68696C6C" w14:textId="2E2077ED" w:rsidR="002038BF" w:rsidRPr="00F33BA4" w:rsidRDefault="002038BF" w:rsidP="002038BF">
            <w:pPr>
              <w:ind w:left="140" w:right="140" w:firstLine="0"/>
              <w:jc w:val="right"/>
              <w:rPr>
                <w:color w:val="000000" w:themeColor="text1"/>
              </w:rPr>
            </w:pPr>
            <w:r w:rsidRPr="00F33BA4">
              <w:rPr>
                <w:spacing w:val="-2"/>
              </w:rPr>
              <w:t>Total: 07Hrs</w:t>
            </w:r>
          </w:p>
          <w:p w14:paraId="285B2121" w14:textId="77777777" w:rsidR="002038BF" w:rsidRPr="00F33BA4" w:rsidRDefault="002038BF" w:rsidP="002038BF">
            <w:pPr>
              <w:ind w:left="140" w:right="140" w:firstLine="0"/>
              <w:jc w:val="right"/>
              <w:rPr>
                <w:color w:val="000000" w:themeColor="text1"/>
              </w:rPr>
            </w:pPr>
          </w:p>
          <w:p w14:paraId="265F705A" w14:textId="77777777" w:rsidR="002038BF" w:rsidRPr="00F33BA4" w:rsidRDefault="002038BF" w:rsidP="002038BF">
            <w:pPr>
              <w:ind w:left="140" w:right="140" w:firstLine="0"/>
              <w:jc w:val="right"/>
              <w:rPr>
                <w:color w:val="000000" w:themeColor="text1"/>
              </w:rPr>
            </w:pPr>
          </w:p>
          <w:p w14:paraId="7EB479E0" w14:textId="77777777" w:rsidR="002038BF" w:rsidRPr="00F33BA4" w:rsidRDefault="002038BF" w:rsidP="002038BF">
            <w:pPr>
              <w:ind w:left="140" w:right="140" w:firstLine="0"/>
              <w:jc w:val="right"/>
              <w:rPr>
                <w:color w:val="000000" w:themeColor="text1"/>
              </w:rPr>
            </w:pPr>
          </w:p>
          <w:p w14:paraId="594CB034" w14:textId="2EA583E2" w:rsidR="00B576A0" w:rsidRPr="00F33BA4" w:rsidRDefault="00B576A0" w:rsidP="002038BF">
            <w:pPr>
              <w:ind w:left="140" w:right="140" w:firstLine="0"/>
              <w:jc w:val="right"/>
              <w:rPr>
                <w:color w:val="000000" w:themeColor="text1"/>
              </w:rPr>
            </w:pPr>
          </w:p>
        </w:tc>
        <w:tc>
          <w:tcPr>
            <w:tcW w:w="2127" w:type="dxa"/>
            <w:tcBorders>
              <w:top w:val="nil"/>
              <w:left w:val="nil"/>
              <w:bottom w:val="single" w:sz="6" w:space="0" w:color="000000"/>
              <w:right w:val="single" w:sz="6" w:space="0" w:color="000000"/>
            </w:tcBorders>
            <w:tcMar>
              <w:top w:w="0" w:type="dxa"/>
              <w:left w:w="100" w:type="dxa"/>
              <w:bottom w:w="0" w:type="dxa"/>
              <w:right w:w="40" w:type="dxa"/>
            </w:tcMar>
          </w:tcPr>
          <w:p w14:paraId="6E10975A" w14:textId="77777777" w:rsidR="00B576A0" w:rsidRPr="00F33BA4" w:rsidRDefault="00000000" w:rsidP="002038BF">
            <w:pPr>
              <w:numPr>
                <w:ilvl w:val="0"/>
                <w:numId w:val="5"/>
              </w:numPr>
              <w:ind w:left="290" w:hanging="213"/>
              <w:jc w:val="left"/>
              <w:rPr>
                <w:lang w:val="en-GB" w:eastAsia="zh-CN"/>
              </w:rPr>
            </w:pPr>
            <w:r w:rsidRPr="00F33BA4">
              <w:rPr>
                <w:lang w:val="en-GB" w:eastAsia="zh-CN"/>
              </w:rPr>
              <w:t>As per Total hardness and calcium hardness tests</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0D8B3715" w14:textId="77777777" w:rsidR="00B576A0" w:rsidRPr="00F33BA4" w:rsidRDefault="00000000" w:rsidP="002038BF">
            <w:pPr>
              <w:pStyle w:val="ListParagraph"/>
              <w:numPr>
                <w:ilvl w:val="0"/>
                <w:numId w:val="5"/>
              </w:numPr>
              <w:ind w:left="290" w:hanging="213"/>
              <w:jc w:val="left"/>
              <w:rPr>
                <w:lang w:val="en-GB" w:eastAsia="zh-CN"/>
              </w:rPr>
            </w:pPr>
            <w:r w:rsidRPr="00F33BA4">
              <w:rPr>
                <w:lang w:val="en-GB" w:eastAsia="zh-CN"/>
              </w:rPr>
              <w:t>Classroom</w:t>
            </w:r>
          </w:p>
          <w:p w14:paraId="30CCDCF3" w14:textId="77777777" w:rsidR="00B576A0" w:rsidRPr="00F33BA4" w:rsidRDefault="00000000" w:rsidP="002038BF">
            <w:pPr>
              <w:pStyle w:val="ListParagraph"/>
              <w:numPr>
                <w:ilvl w:val="0"/>
                <w:numId w:val="5"/>
              </w:numPr>
              <w:ind w:left="290" w:hanging="213"/>
              <w:jc w:val="left"/>
              <w:rPr>
                <w:lang w:val="en-GB" w:eastAsia="zh-CN"/>
              </w:rPr>
            </w:pPr>
            <w:r w:rsidRPr="00F33BA4">
              <w:rPr>
                <w:lang w:val="en-GB" w:eastAsia="zh-CN"/>
              </w:rPr>
              <w:t>Lab</w:t>
            </w:r>
          </w:p>
        </w:tc>
      </w:tr>
      <w:tr w:rsidR="00B576A0" w:rsidRPr="00F33BA4" w14:paraId="1DA74D98" w14:textId="77777777" w:rsidTr="002038BF">
        <w:trPr>
          <w:trHeight w:val="1259"/>
        </w:trPr>
        <w:tc>
          <w:tcPr>
            <w:tcW w:w="2079"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AD8D42B" w14:textId="77777777" w:rsidR="00B576A0" w:rsidRPr="00F33BA4" w:rsidRDefault="00000000" w:rsidP="002038BF">
            <w:pPr>
              <w:ind w:left="0" w:right="140" w:firstLine="0"/>
              <w:jc w:val="left"/>
              <w:rPr>
                <w:b/>
                <w:bCs/>
                <w:color w:val="000000" w:themeColor="text1"/>
              </w:rPr>
            </w:pPr>
            <w:r w:rsidRPr="00F33BA4">
              <w:rPr>
                <w:b/>
                <w:bCs/>
                <w:color w:val="000000" w:themeColor="text1"/>
              </w:rPr>
              <w:t>LU6.</w:t>
            </w:r>
          </w:p>
          <w:p w14:paraId="6B50700D" w14:textId="77777777" w:rsidR="00B576A0" w:rsidRPr="00F33BA4" w:rsidRDefault="00000000" w:rsidP="002038BF">
            <w:pPr>
              <w:ind w:left="0" w:right="140" w:firstLine="0"/>
              <w:jc w:val="left"/>
              <w:rPr>
                <w:b/>
                <w:bCs/>
                <w:color w:val="000000" w:themeColor="text1"/>
              </w:rPr>
            </w:pPr>
            <w:r w:rsidRPr="00F33BA4">
              <w:rPr>
                <w:rFonts w:eastAsia="Times New Roman"/>
                <w:b/>
                <w:bCs/>
                <w:color w:val="000000" w:themeColor="text1"/>
              </w:rPr>
              <w:t>Perform total alkalinity</w:t>
            </w:r>
          </w:p>
        </w:tc>
        <w:tc>
          <w:tcPr>
            <w:tcW w:w="3550" w:type="dxa"/>
            <w:tcBorders>
              <w:top w:val="nil"/>
              <w:left w:val="nil"/>
              <w:bottom w:val="single" w:sz="6" w:space="0" w:color="000000"/>
              <w:right w:val="single" w:sz="6" w:space="0" w:color="000000"/>
            </w:tcBorders>
            <w:tcMar>
              <w:top w:w="0" w:type="dxa"/>
              <w:left w:w="100" w:type="dxa"/>
              <w:bottom w:w="0" w:type="dxa"/>
              <w:right w:w="40" w:type="dxa"/>
            </w:tcMar>
          </w:tcPr>
          <w:p w14:paraId="07E79B70" w14:textId="77777777" w:rsidR="00B576A0" w:rsidRPr="00F33BA4" w:rsidRDefault="00000000" w:rsidP="002038BF">
            <w:pPr>
              <w:numPr>
                <w:ilvl w:val="0"/>
                <w:numId w:val="5"/>
              </w:numPr>
              <w:ind w:left="189" w:hanging="210"/>
              <w:jc w:val="left"/>
              <w:rPr>
                <w:lang w:val="en-GB" w:eastAsia="zh-CN"/>
              </w:rPr>
            </w:pPr>
            <w:r w:rsidRPr="00F33BA4">
              <w:rPr>
                <w:lang w:val="en-GB" w:eastAsia="zh-CN"/>
              </w:rPr>
              <w:t>Identify sample for Alkalinity Test</w:t>
            </w:r>
          </w:p>
          <w:p w14:paraId="5B42BCC7" w14:textId="77777777" w:rsidR="00B576A0" w:rsidRPr="00F33BA4" w:rsidRDefault="00000000" w:rsidP="002038BF">
            <w:pPr>
              <w:numPr>
                <w:ilvl w:val="0"/>
                <w:numId w:val="5"/>
              </w:numPr>
              <w:ind w:left="189" w:hanging="210"/>
              <w:jc w:val="left"/>
              <w:rPr>
                <w:lang w:val="en-GB" w:eastAsia="zh-CN"/>
              </w:rPr>
            </w:pPr>
            <w:r w:rsidRPr="00F33BA4">
              <w:rPr>
                <w:lang w:val="en-GB" w:eastAsia="zh-CN"/>
              </w:rPr>
              <w:t>Pipette water sample in conical flask</w:t>
            </w:r>
          </w:p>
          <w:p w14:paraId="2A50F4C3" w14:textId="77777777" w:rsidR="00B576A0" w:rsidRPr="00F33BA4" w:rsidRDefault="00000000" w:rsidP="002038BF">
            <w:pPr>
              <w:numPr>
                <w:ilvl w:val="0"/>
                <w:numId w:val="5"/>
              </w:numPr>
              <w:ind w:left="189" w:hanging="210"/>
              <w:jc w:val="left"/>
              <w:rPr>
                <w:lang w:val="en-GB" w:eastAsia="zh-CN"/>
              </w:rPr>
            </w:pPr>
            <w:r w:rsidRPr="00F33BA4">
              <w:rPr>
                <w:lang w:val="en-GB" w:eastAsia="zh-CN"/>
              </w:rPr>
              <w:t>Add Bromocresol green indicator</w:t>
            </w:r>
          </w:p>
          <w:p w14:paraId="7ECAA7D7" w14:textId="77777777" w:rsidR="00B576A0" w:rsidRPr="00F33BA4" w:rsidRDefault="00000000" w:rsidP="002038BF">
            <w:pPr>
              <w:numPr>
                <w:ilvl w:val="0"/>
                <w:numId w:val="5"/>
              </w:numPr>
              <w:ind w:left="189" w:hanging="210"/>
              <w:jc w:val="left"/>
              <w:rPr>
                <w:lang w:val="en-GB" w:eastAsia="zh-CN"/>
              </w:rPr>
            </w:pPr>
            <w:r w:rsidRPr="00F33BA4">
              <w:rPr>
                <w:lang w:val="en-GB" w:eastAsia="zh-CN"/>
              </w:rPr>
              <w:t>Titrate sample against standard acid</w:t>
            </w:r>
          </w:p>
          <w:p w14:paraId="3F95DC7D" w14:textId="77777777" w:rsidR="00B576A0" w:rsidRPr="00F33BA4" w:rsidRDefault="00000000" w:rsidP="002038BF">
            <w:pPr>
              <w:numPr>
                <w:ilvl w:val="0"/>
                <w:numId w:val="5"/>
              </w:numPr>
              <w:ind w:left="189" w:hanging="210"/>
              <w:jc w:val="left"/>
              <w:rPr>
                <w:lang w:val="en-GB" w:eastAsia="zh-CN"/>
              </w:rPr>
            </w:pPr>
            <w:r w:rsidRPr="00F33BA4">
              <w:rPr>
                <w:lang w:val="en-GB" w:eastAsia="zh-CN"/>
              </w:rPr>
              <w:t>Calculate total alkalinity by using formula</w:t>
            </w:r>
          </w:p>
        </w:tc>
        <w:tc>
          <w:tcPr>
            <w:tcW w:w="3685" w:type="dxa"/>
            <w:tcBorders>
              <w:top w:val="nil"/>
              <w:left w:val="nil"/>
              <w:bottom w:val="single" w:sz="6" w:space="0" w:color="000000"/>
              <w:right w:val="single" w:sz="6" w:space="0" w:color="000000"/>
            </w:tcBorders>
            <w:tcMar>
              <w:top w:w="0" w:type="dxa"/>
              <w:left w:w="100" w:type="dxa"/>
              <w:bottom w:w="0" w:type="dxa"/>
              <w:right w:w="40" w:type="dxa"/>
            </w:tcMar>
          </w:tcPr>
          <w:p w14:paraId="73388B23"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Introduction to total alkalinity in water</w:t>
            </w:r>
          </w:p>
          <w:p w14:paraId="5B3EB4D9"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 xml:space="preserve">Principles of total alkalinity titration </w:t>
            </w:r>
          </w:p>
          <w:p w14:paraId="0FACE1D8"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 xml:space="preserve">Methodology of total alkalinity testing </w:t>
            </w:r>
          </w:p>
          <w:p w14:paraId="7660DC5B"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Basic calculations and results evaluation</w:t>
            </w:r>
          </w:p>
          <w:p w14:paraId="7CF2746F" w14:textId="77777777" w:rsidR="00B576A0" w:rsidRPr="00F33BA4" w:rsidRDefault="00000000" w:rsidP="002038BF">
            <w:pPr>
              <w:pStyle w:val="NormalWeb"/>
              <w:spacing w:after="0"/>
              <w:ind w:left="-16"/>
              <w:rPr>
                <w:rFonts w:ascii="Arial" w:hAnsi="Arial" w:cs="Arial"/>
                <w:b/>
                <w:color w:val="000000" w:themeColor="text1"/>
                <w:sz w:val="22"/>
                <w:szCs w:val="22"/>
              </w:rPr>
            </w:pPr>
            <w:r w:rsidRPr="00F33BA4">
              <w:rPr>
                <w:rFonts w:ascii="Arial" w:hAnsi="Arial" w:cs="Arial"/>
                <w:b/>
                <w:color w:val="000000" w:themeColor="text1"/>
                <w:sz w:val="22"/>
                <w:szCs w:val="22"/>
              </w:rPr>
              <w:lastRenderedPageBreak/>
              <w:t>Practical Activity</w:t>
            </w:r>
          </w:p>
          <w:p w14:paraId="7C69BD62" w14:textId="77777777" w:rsidR="00B576A0" w:rsidRPr="00F33BA4" w:rsidRDefault="00000000" w:rsidP="000A7DA1">
            <w:pPr>
              <w:ind w:left="0" w:firstLine="0"/>
              <w:jc w:val="left"/>
              <w:rPr>
                <w:color w:val="000000" w:themeColor="text1"/>
              </w:rPr>
            </w:pPr>
            <w:r w:rsidRPr="00F33BA4">
              <w:rPr>
                <w:rFonts w:eastAsia="Calibri"/>
                <w:bCs/>
                <w:color w:val="000000" w:themeColor="text1"/>
              </w:rPr>
              <w:t>The candidate is provided with a sample of water. Perform total alkalinity test and prepare report of test findings.</w:t>
            </w:r>
          </w:p>
        </w:tc>
        <w:tc>
          <w:tcPr>
            <w:tcW w:w="2126" w:type="dxa"/>
            <w:tcBorders>
              <w:top w:val="nil"/>
              <w:left w:val="nil"/>
              <w:bottom w:val="single" w:sz="6" w:space="0" w:color="000000"/>
              <w:right w:val="single" w:sz="6" w:space="0" w:color="000000"/>
            </w:tcBorders>
            <w:tcMar>
              <w:top w:w="0" w:type="dxa"/>
              <w:left w:w="100" w:type="dxa"/>
              <w:bottom w:w="0" w:type="dxa"/>
              <w:right w:w="40" w:type="dxa"/>
            </w:tcMar>
          </w:tcPr>
          <w:p w14:paraId="6A3B532D" w14:textId="107AF5F4"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lastRenderedPageBreak/>
              <w:t>Theory: 02Hrs. Practical: 09Hrs.</w:t>
            </w:r>
          </w:p>
          <w:p w14:paraId="77889608" w14:textId="4F928DF5" w:rsidR="002038BF" w:rsidRPr="00F33BA4" w:rsidRDefault="002038BF" w:rsidP="002038BF">
            <w:pPr>
              <w:ind w:left="140" w:right="140" w:firstLine="0"/>
              <w:jc w:val="right"/>
              <w:rPr>
                <w:color w:val="000000" w:themeColor="text1"/>
              </w:rPr>
            </w:pPr>
            <w:r w:rsidRPr="00F33BA4">
              <w:rPr>
                <w:spacing w:val="-2"/>
              </w:rPr>
              <w:t>Total: 11Hrs</w:t>
            </w:r>
          </w:p>
          <w:p w14:paraId="25825406" w14:textId="77777777" w:rsidR="002038BF" w:rsidRPr="00F33BA4" w:rsidRDefault="002038BF" w:rsidP="002038BF">
            <w:pPr>
              <w:ind w:left="140" w:right="140" w:firstLine="0"/>
              <w:jc w:val="right"/>
              <w:rPr>
                <w:color w:val="000000" w:themeColor="text1"/>
              </w:rPr>
            </w:pPr>
          </w:p>
          <w:p w14:paraId="4F71762C" w14:textId="77777777" w:rsidR="002038BF" w:rsidRPr="00F33BA4" w:rsidRDefault="002038BF" w:rsidP="002038BF">
            <w:pPr>
              <w:ind w:left="140" w:right="140" w:firstLine="0"/>
              <w:jc w:val="right"/>
              <w:rPr>
                <w:color w:val="000000" w:themeColor="text1"/>
              </w:rPr>
            </w:pPr>
          </w:p>
          <w:p w14:paraId="01530D8C" w14:textId="77777777" w:rsidR="002038BF" w:rsidRPr="00F33BA4" w:rsidRDefault="002038BF" w:rsidP="002038BF">
            <w:pPr>
              <w:ind w:left="140" w:right="140" w:firstLine="0"/>
              <w:jc w:val="right"/>
              <w:rPr>
                <w:color w:val="000000" w:themeColor="text1"/>
              </w:rPr>
            </w:pPr>
          </w:p>
          <w:p w14:paraId="3887A556" w14:textId="445CD382" w:rsidR="00B576A0" w:rsidRPr="00F33BA4" w:rsidRDefault="00B576A0" w:rsidP="002038BF">
            <w:pPr>
              <w:ind w:left="140" w:right="470" w:firstLine="0"/>
              <w:jc w:val="right"/>
              <w:rPr>
                <w:color w:val="000000" w:themeColor="text1"/>
              </w:rPr>
            </w:pPr>
          </w:p>
        </w:tc>
        <w:tc>
          <w:tcPr>
            <w:tcW w:w="2127" w:type="dxa"/>
            <w:tcBorders>
              <w:top w:val="nil"/>
              <w:left w:val="nil"/>
              <w:bottom w:val="single" w:sz="6" w:space="0" w:color="000000"/>
              <w:right w:val="single" w:sz="6" w:space="0" w:color="000000"/>
            </w:tcBorders>
            <w:tcMar>
              <w:top w:w="0" w:type="dxa"/>
              <w:left w:w="100" w:type="dxa"/>
              <w:bottom w:w="0" w:type="dxa"/>
              <w:right w:w="40" w:type="dxa"/>
            </w:tcMar>
          </w:tcPr>
          <w:p w14:paraId="46DEAADC" w14:textId="77777777" w:rsidR="00B576A0" w:rsidRPr="00F33BA4" w:rsidRDefault="00000000" w:rsidP="002038BF">
            <w:pPr>
              <w:numPr>
                <w:ilvl w:val="0"/>
                <w:numId w:val="5"/>
              </w:numPr>
              <w:ind w:left="290" w:hanging="213"/>
              <w:jc w:val="left"/>
              <w:rPr>
                <w:lang w:val="en-GB" w:eastAsia="zh-CN"/>
              </w:rPr>
            </w:pPr>
            <w:r w:rsidRPr="00F33BA4">
              <w:rPr>
                <w:lang w:val="en-GB" w:eastAsia="zh-CN"/>
              </w:rPr>
              <w:t>Burette (50mL)</w:t>
            </w:r>
          </w:p>
          <w:p w14:paraId="674D92DC"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Conical flasks (250mL)  </w:t>
            </w:r>
          </w:p>
          <w:p w14:paraId="2607F311"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(10mL)</w:t>
            </w:r>
          </w:p>
          <w:p w14:paraId="1A04914B"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Filler</w:t>
            </w:r>
          </w:p>
          <w:p w14:paraId="3C46B3FA" w14:textId="77777777" w:rsidR="00B576A0" w:rsidRPr="00F33BA4" w:rsidRDefault="00000000" w:rsidP="002038BF">
            <w:pPr>
              <w:numPr>
                <w:ilvl w:val="0"/>
                <w:numId w:val="5"/>
              </w:numPr>
              <w:ind w:left="290" w:hanging="213"/>
              <w:jc w:val="left"/>
              <w:rPr>
                <w:lang w:val="en-GB" w:eastAsia="zh-CN"/>
              </w:rPr>
            </w:pPr>
            <w:r w:rsidRPr="00F33BA4">
              <w:rPr>
                <w:lang w:val="en-GB" w:eastAsia="zh-CN"/>
              </w:rPr>
              <w:t>Sulfuric acid</w:t>
            </w:r>
          </w:p>
          <w:p w14:paraId="7F734D77" w14:textId="77777777" w:rsidR="00B576A0" w:rsidRPr="00F33BA4" w:rsidRDefault="00000000" w:rsidP="002038BF">
            <w:pPr>
              <w:numPr>
                <w:ilvl w:val="0"/>
                <w:numId w:val="5"/>
              </w:numPr>
              <w:ind w:left="290" w:hanging="213"/>
              <w:jc w:val="left"/>
              <w:rPr>
                <w:lang w:val="en-GB" w:eastAsia="zh-CN"/>
              </w:rPr>
            </w:pPr>
            <w:r w:rsidRPr="00F33BA4">
              <w:rPr>
                <w:lang w:val="en-GB" w:eastAsia="zh-CN"/>
              </w:rPr>
              <w:t>Sodium carbonate</w:t>
            </w:r>
          </w:p>
          <w:p w14:paraId="056FD1A9"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Bromocresol </w:t>
            </w:r>
            <w:r w:rsidRPr="00F33BA4">
              <w:rPr>
                <w:lang w:val="en-GB" w:eastAsia="zh-CN"/>
              </w:rPr>
              <w:lastRenderedPageBreak/>
              <w:t>green indicator</w:t>
            </w:r>
          </w:p>
          <w:p w14:paraId="2DCAE496" w14:textId="77777777" w:rsidR="00B576A0" w:rsidRPr="00F33BA4" w:rsidRDefault="00000000" w:rsidP="002038BF">
            <w:pPr>
              <w:numPr>
                <w:ilvl w:val="0"/>
                <w:numId w:val="5"/>
              </w:numPr>
              <w:ind w:left="290" w:hanging="213"/>
              <w:jc w:val="left"/>
              <w:rPr>
                <w:lang w:val="en-GB" w:eastAsia="zh-CN"/>
              </w:rPr>
            </w:pPr>
            <w:r w:rsidRPr="00F33BA4">
              <w:rPr>
                <w:lang w:val="en-GB" w:eastAsia="zh-CN"/>
              </w:rPr>
              <w:t>Indicator bottle</w:t>
            </w:r>
          </w:p>
        </w:tc>
        <w:tc>
          <w:tcPr>
            <w:tcW w:w="1701" w:type="dxa"/>
            <w:tcBorders>
              <w:top w:val="nil"/>
              <w:left w:val="nil"/>
              <w:bottom w:val="single" w:sz="6" w:space="0" w:color="000000"/>
              <w:right w:val="single" w:sz="6" w:space="0" w:color="000000"/>
            </w:tcBorders>
            <w:tcMar>
              <w:top w:w="0" w:type="dxa"/>
              <w:left w:w="100" w:type="dxa"/>
              <w:bottom w:w="0" w:type="dxa"/>
              <w:right w:w="40" w:type="dxa"/>
            </w:tcMar>
          </w:tcPr>
          <w:p w14:paraId="5BB01E11" w14:textId="77777777" w:rsidR="00B576A0" w:rsidRPr="00F33BA4" w:rsidRDefault="00000000" w:rsidP="002038BF">
            <w:pPr>
              <w:numPr>
                <w:ilvl w:val="0"/>
                <w:numId w:val="5"/>
              </w:numPr>
              <w:ind w:left="290" w:hanging="213"/>
              <w:jc w:val="left"/>
              <w:rPr>
                <w:lang w:val="en-GB" w:eastAsia="zh-CN"/>
              </w:rPr>
            </w:pPr>
            <w:r w:rsidRPr="00F33BA4">
              <w:rPr>
                <w:lang w:val="en-GB" w:eastAsia="zh-CN"/>
              </w:rPr>
              <w:lastRenderedPageBreak/>
              <w:t>Classroom</w:t>
            </w:r>
          </w:p>
          <w:p w14:paraId="0E7E4846" w14:textId="77777777" w:rsidR="00B576A0" w:rsidRPr="00F33BA4" w:rsidRDefault="00000000" w:rsidP="002038BF">
            <w:pPr>
              <w:numPr>
                <w:ilvl w:val="0"/>
                <w:numId w:val="5"/>
              </w:numPr>
              <w:ind w:left="290" w:hanging="213"/>
              <w:jc w:val="left"/>
              <w:rPr>
                <w:lang w:val="en-GB" w:eastAsia="zh-CN"/>
              </w:rPr>
            </w:pPr>
            <w:r w:rsidRPr="00F33BA4">
              <w:rPr>
                <w:lang w:val="en-GB" w:eastAsia="zh-CN"/>
              </w:rPr>
              <w:t>Lab</w:t>
            </w:r>
          </w:p>
        </w:tc>
      </w:tr>
      <w:tr w:rsidR="00B576A0" w:rsidRPr="00F33BA4" w14:paraId="3A0FCC97" w14:textId="77777777" w:rsidTr="002038BF">
        <w:trPr>
          <w:trHeight w:val="1610"/>
        </w:trPr>
        <w:tc>
          <w:tcPr>
            <w:tcW w:w="2079" w:type="dxa"/>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3658817B" w14:textId="77777777" w:rsidR="00B576A0" w:rsidRPr="00F33BA4" w:rsidRDefault="00000000" w:rsidP="002038BF">
            <w:pPr>
              <w:ind w:left="0" w:right="140" w:firstLine="0"/>
              <w:jc w:val="left"/>
              <w:rPr>
                <w:b/>
                <w:bCs/>
                <w:color w:val="000000" w:themeColor="text1"/>
              </w:rPr>
            </w:pPr>
            <w:r w:rsidRPr="00F33BA4">
              <w:rPr>
                <w:b/>
                <w:bCs/>
                <w:color w:val="000000" w:themeColor="text1"/>
              </w:rPr>
              <w:t>LU7.</w:t>
            </w:r>
          </w:p>
          <w:p w14:paraId="7C6C2D89" w14:textId="77777777" w:rsidR="00B576A0" w:rsidRPr="00F33BA4" w:rsidRDefault="00000000" w:rsidP="002038BF">
            <w:pPr>
              <w:ind w:left="0" w:right="140" w:firstLine="0"/>
              <w:jc w:val="left"/>
              <w:rPr>
                <w:b/>
                <w:bCs/>
                <w:color w:val="000000" w:themeColor="text1"/>
              </w:rPr>
            </w:pPr>
            <w:r w:rsidRPr="00F33BA4">
              <w:rPr>
                <w:b/>
                <w:bCs/>
                <w:color w:val="000000" w:themeColor="text1"/>
              </w:rPr>
              <w:t>Perform acidity test</w:t>
            </w:r>
          </w:p>
        </w:tc>
        <w:tc>
          <w:tcPr>
            <w:tcW w:w="355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D1BE983" w14:textId="77777777" w:rsidR="00B576A0" w:rsidRPr="00F33BA4" w:rsidRDefault="00000000" w:rsidP="002038BF">
            <w:pPr>
              <w:numPr>
                <w:ilvl w:val="0"/>
                <w:numId w:val="5"/>
              </w:numPr>
              <w:ind w:left="189" w:hanging="210"/>
              <w:jc w:val="left"/>
              <w:rPr>
                <w:lang w:val="en-GB" w:eastAsia="zh-CN"/>
              </w:rPr>
            </w:pPr>
            <w:r w:rsidRPr="00F33BA4">
              <w:rPr>
                <w:lang w:val="en-GB" w:eastAsia="zh-CN"/>
              </w:rPr>
              <w:t>Identify sample for acidity test</w:t>
            </w:r>
          </w:p>
          <w:p w14:paraId="12DA3377" w14:textId="77777777" w:rsidR="00B576A0" w:rsidRPr="00F33BA4" w:rsidRDefault="00000000" w:rsidP="002038BF">
            <w:pPr>
              <w:numPr>
                <w:ilvl w:val="0"/>
                <w:numId w:val="5"/>
              </w:numPr>
              <w:ind w:left="189" w:hanging="210"/>
              <w:jc w:val="left"/>
              <w:rPr>
                <w:lang w:val="en-GB" w:eastAsia="zh-CN"/>
              </w:rPr>
            </w:pPr>
            <w:r w:rsidRPr="00F33BA4">
              <w:rPr>
                <w:lang w:val="en-GB" w:eastAsia="zh-CN"/>
              </w:rPr>
              <w:t>Pipette sample in conical flask</w:t>
            </w:r>
          </w:p>
          <w:p w14:paraId="57F50CC8" w14:textId="77777777" w:rsidR="00B576A0" w:rsidRPr="00F33BA4" w:rsidRDefault="00000000" w:rsidP="002038BF">
            <w:pPr>
              <w:numPr>
                <w:ilvl w:val="0"/>
                <w:numId w:val="5"/>
              </w:numPr>
              <w:ind w:left="189" w:hanging="210"/>
              <w:jc w:val="left"/>
              <w:rPr>
                <w:lang w:val="en-GB" w:eastAsia="zh-CN"/>
              </w:rPr>
            </w:pPr>
            <w:r w:rsidRPr="00F33BA4">
              <w:rPr>
                <w:lang w:val="en-GB" w:eastAsia="zh-CN"/>
              </w:rPr>
              <w:t xml:space="preserve">Add phenolphthalein indicator in sample </w:t>
            </w:r>
          </w:p>
          <w:p w14:paraId="6EF84978" w14:textId="77777777" w:rsidR="00B576A0" w:rsidRPr="00F33BA4" w:rsidRDefault="00000000" w:rsidP="002038BF">
            <w:pPr>
              <w:numPr>
                <w:ilvl w:val="0"/>
                <w:numId w:val="5"/>
              </w:numPr>
              <w:ind w:left="189" w:hanging="210"/>
              <w:jc w:val="left"/>
              <w:rPr>
                <w:lang w:val="en-GB" w:eastAsia="zh-CN"/>
              </w:rPr>
            </w:pPr>
            <w:r w:rsidRPr="00F33BA4">
              <w:rPr>
                <w:lang w:val="en-GB" w:eastAsia="zh-CN"/>
              </w:rPr>
              <w:t xml:space="preserve">Titrate sample against standard NaOH </w:t>
            </w:r>
          </w:p>
          <w:p w14:paraId="46276140" w14:textId="77777777" w:rsidR="00B576A0" w:rsidRPr="00F33BA4" w:rsidRDefault="00000000" w:rsidP="002038BF">
            <w:pPr>
              <w:numPr>
                <w:ilvl w:val="0"/>
                <w:numId w:val="5"/>
              </w:numPr>
              <w:ind w:left="189" w:hanging="210"/>
              <w:jc w:val="left"/>
              <w:rPr>
                <w:lang w:val="en-GB" w:eastAsia="zh-CN"/>
              </w:rPr>
            </w:pPr>
            <w:r w:rsidRPr="00F33BA4">
              <w:rPr>
                <w:lang w:val="en-GB" w:eastAsia="zh-CN"/>
              </w:rPr>
              <w:t>Calculate acidity of sample by using formula</w:t>
            </w:r>
          </w:p>
        </w:tc>
        <w:tc>
          <w:tcPr>
            <w:tcW w:w="3685"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FCABA60"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Introduction to acidity in water</w:t>
            </w:r>
          </w:p>
          <w:p w14:paraId="4F5CE4D1"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 xml:space="preserve">Principles of acidity titration </w:t>
            </w:r>
          </w:p>
          <w:p w14:paraId="39C30E27"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 xml:space="preserve">Methodology of acidity testing </w:t>
            </w:r>
          </w:p>
          <w:p w14:paraId="0B02BB0C"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Basic calculations and results evaluation</w:t>
            </w:r>
          </w:p>
          <w:p w14:paraId="02CE7CC7" w14:textId="77777777" w:rsidR="00B576A0" w:rsidRPr="00F33BA4" w:rsidRDefault="00000000" w:rsidP="002038BF">
            <w:pPr>
              <w:pStyle w:val="NormalWeb"/>
              <w:spacing w:after="0"/>
              <w:ind w:left="-16"/>
              <w:rPr>
                <w:rFonts w:ascii="Arial" w:hAnsi="Arial" w:cs="Arial"/>
                <w:b/>
                <w:color w:val="000000" w:themeColor="text1"/>
                <w:sz w:val="22"/>
                <w:szCs w:val="22"/>
              </w:rPr>
            </w:pPr>
            <w:r w:rsidRPr="00F33BA4">
              <w:rPr>
                <w:rFonts w:ascii="Arial" w:hAnsi="Arial" w:cs="Arial"/>
                <w:b/>
                <w:color w:val="000000" w:themeColor="text1"/>
                <w:sz w:val="22"/>
                <w:szCs w:val="22"/>
              </w:rPr>
              <w:t>Practical Activity</w:t>
            </w:r>
          </w:p>
          <w:p w14:paraId="4695815C" w14:textId="77777777" w:rsidR="00B576A0" w:rsidRPr="00F33BA4" w:rsidRDefault="00000000" w:rsidP="000A7DA1">
            <w:pPr>
              <w:ind w:left="0" w:firstLine="0"/>
              <w:jc w:val="left"/>
              <w:rPr>
                <w:color w:val="000000" w:themeColor="text1"/>
              </w:rPr>
            </w:pPr>
            <w:r w:rsidRPr="00F33BA4">
              <w:rPr>
                <w:rFonts w:eastAsia="Calibri"/>
                <w:bCs/>
                <w:color w:val="000000" w:themeColor="text1"/>
              </w:rPr>
              <w:t>The candidate is provided with a sample of water. Perform  acidity test and prepare report of test findings.</w:t>
            </w:r>
          </w:p>
        </w:tc>
        <w:tc>
          <w:tcPr>
            <w:tcW w:w="2126"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F4F2C79" w14:textId="4967086B"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02Hrs. Practical: 09Hrs.</w:t>
            </w:r>
          </w:p>
          <w:p w14:paraId="6556DB5C" w14:textId="671F6F62" w:rsidR="002038BF" w:rsidRPr="00F33BA4" w:rsidRDefault="002038BF" w:rsidP="002038BF">
            <w:pPr>
              <w:ind w:left="140" w:right="140" w:firstLine="0"/>
              <w:jc w:val="right"/>
              <w:rPr>
                <w:color w:val="000000" w:themeColor="text1"/>
              </w:rPr>
            </w:pPr>
            <w:r w:rsidRPr="00F33BA4">
              <w:rPr>
                <w:spacing w:val="-2"/>
              </w:rPr>
              <w:t>Total: 11Hrs</w:t>
            </w:r>
          </w:p>
          <w:p w14:paraId="035786A5" w14:textId="77777777" w:rsidR="002038BF" w:rsidRPr="00F33BA4" w:rsidRDefault="002038BF" w:rsidP="002038BF">
            <w:pPr>
              <w:ind w:left="140" w:right="140" w:firstLine="0"/>
              <w:jc w:val="right"/>
              <w:rPr>
                <w:color w:val="000000" w:themeColor="text1"/>
              </w:rPr>
            </w:pPr>
          </w:p>
          <w:p w14:paraId="3F8F1244" w14:textId="77777777" w:rsidR="002038BF" w:rsidRPr="00F33BA4" w:rsidRDefault="002038BF" w:rsidP="002038BF">
            <w:pPr>
              <w:ind w:left="140" w:right="140" w:firstLine="0"/>
              <w:jc w:val="right"/>
              <w:rPr>
                <w:color w:val="000000" w:themeColor="text1"/>
              </w:rPr>
            </w:pPr>
          </w:p>
          <w:p w14:paraId="519BC130" w14:textId="77777777" w:rsidR="002038BF" w:rsidRPr="00F33BA4" w:rsidRDefault="002038BF" w:rsidP="002038BF">
            <w:pPr>
              <w:ind w:left="140" w:right="140" w:firstLine="0"/>
              <w:jc w:val="right"/>
              <w:rPr>
                <w:color w:val="000000" w:themeColor="text1"/>
              </w:rPr>
            </w:pPr>
          </w:p>
          <w:p w14:paraId="2383D86A" w14:textId="3C010008" w:rsidR="00B576A0" w:rsidRPr="00F33BA4" w:rsidRDefault="00B576A0" w:rsidP="002038BF">
            <w:pPr>
              <w:ind w:left="0" w:right="140" w:firstLine="0"/>
              <w:jc w:val="center"/>
              <w:rPr>
                <w:color w:val="000000" w:themeColor="text1"/>
              </w:rPr>
            </w:pPr>
          </w:p>
        </w:tc>
        <w:tc>
          <w:tcPr>
            <w:tcW w:w="2127"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412321A" w14:textId="77777777" w:rsidR="00B576A0" w:rsidRPr="00F33BA4" w:rsidRDefault="00000000" w:rsidP="002038BF">
            <w:pPr>
              <w:numPr>
                <w:ilvl w:val="0"/>
                <w:numId w:val="5"/>
              </w:numPr>
              <w:ind w:left="290" w:hanging="213"/>
              <w:jc w:val="left"/>
              <w:rPr>
                <w:lang w:val="en-GB" w:eastAsia="zh-CN"/>
              </w:rPr>
            </w:pPr>
            <w:r w:rsidRPr="00F33BA4">
              <w:rPr>
                <w:lang w:val="en-GB" w:eastAsia="zh-CN"/>
              </w:rPr>
              <w:t>Burette (50mL)</w:t>
            </w:r>
          </w:p>
          <w:p w14:paraId="1918CFE3"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Conical flasks (250mL)  </w:t>
            </w:r>
          </w:p>
          <w:p w14:paraId="67EBF308"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(10mL)</w:t>
            </w:r>
          </w:p>
          <w:p w14:paraId="61D76341"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Filler</w:t>
            </w:r>
          </w:p>
          <w:p w14:paraId="1F079D4A" w14:textId="77777777" w:rsidR="00B576A0" w:rsidRPr="00F33BA4" w:rsidRDefault="00000000" w:rsidP="002038BF">
            <w:pPr>
              <w:numPr>
                <w:ilvl w:val="0"/>
                <w:numId w:val="5"/>
              </w:numPr>
              <w:ind w:left="290" w:hanging="213"/>
              <w:jc w:val="left"/>
              <w:rPr>
                <w:lang w:val="en-GB" w:eastAsia="zh-CN"/>
              </w:rPr>
            </w:pPr>
            <w:r w:rsidRPr="00F33BA4">
              <w:rPr>
                <w:lang w:val="en-GB" w:eastAsia="zh-CN"/>
              </w:rPr>
              <w:t>Sodium hydroxide</w:t>
            </w:r>
          </w:p>
          <w:p w14:paraId="0229F036" w14:textId="77777777" w:rsidR="00B576A0" w:rsidRPr="00F33BA4" w:rsidRDefault="00000000" w:rsidP="002038BF">
            <w:pPr>
              <w:numPr>
                <w:ilvl w:val="0"/>
                <w:numId w:val="5"/>
              </w:numPr>
              <w:ind w:left="290" w:hanging="213"/>
              <w:jc w:val="left"/>
              <w:rPr>
                <w:lang w:val="en-GB" w:eastAsia="zh-CN"/>
              </w:rPr>
            </w:pPr>
            <w:r w:rsidRPr="00F33BA4">
              <w:rPr>
                <w:lang w:val="en-GB" w:eastAsia="zh-CN"/>
              </w:rPr>
              <w:t>Sulfuric Acid</w:t>
            </w:r>
          </w:p>
          <w:p w14:paraId="1DF0F04E" w14:textId="77777777" w:rsidR="00B576A0" w:rsidRPr="00F33BA4" w:rsidRDefault="00000000" w:rsidP="002038BF">
            <w:pPr>
              <w:numPr>
                <w:ilvl w:val="0"/>
                <w:numId w:val="5"/>
              </w:numPr>
              <w:ind w:left="290" w:hanging="213"/>
              <w:jc w:val="left"/>
              <w:rPr>
                <w:lang w:val="en-GB" w:eastAsia="zh-CN"/>
              </w:rPr>
            </w:pPr>
            <w:r w:rsidRPr="00F33BA4">
              <w:rPr>
                <w:lang w:val="en-GB" w:eastAsia="zh-CN"/>
              </w:rPr>
              <w:t>phenolphthalein indicator</w:t>
            </w:r>
          </w:p>
          <w:p w14:paraId="3F3FAC04" w14:textId="77777777" w:rsidR="00B576A0" w:rsidRPr="00F33BA4" w:rsidRDefault="00000000" w:rsidP="002038BF">
            <w:pPr>
              <w:numPr>
                <w:ilvl w:val="0"/>
                <w:numId w:val="5"/>
              </w:numPr>
              <w:ind w:left="290" w:hanging="213"/>
              <w:jc w:val="left"/>
              <w:rPr>
                <w:lang w:val="en-GB" w:eastAsia="zh-CN"/>
              </w:rPr>
            </w:pPr>
            <w:r w:rsidRPr="00F33BA4">
              <w:rPr>
                <w:lang w:val="en-GB" w:eastAsia="zh-CN"/>
              </w:rPr>
              <w:t>Indicator bottle</w:t>
            </w:r>
          </w:p>
        </w:tc>
        <w:tc>
          <w:tcPr>
            <w:tcW w:w="1701"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8B6F178" w14:textId="77777777" w:rsidR="00B576A0" w:rsidRPr="00F33BA4" w:rsidRDefault="00000000" w:rsidP="002038BF">
            <w:pPr>
              <w:numPr>
                <w:ilvl w:val="0"/>
                <w:numId w:val="5"/>
              </w:numPr>
              <w:ind w:left="290" w:hanging="213"/>
              <w:jc w:val="left"/>
              <w:rPr>
                <w:lang w:val="en-GB" w:eastAsia="zh-CN"/>
              </w:rPr>
            </w:pPr>
            <w:r w:rsidRPr="00F33BA4">
              <w:rPr>
                <w:lang w:val="en-GB" w:eastAsia="zh-CN"/>
              </w:rPr>
              <w:t>Classroom</w:t>
            </w:r>
          </w:p>
          <w:p w14:paraId="6D5A3E2A" w14:textId="77777777" w:rsidR="00B576A0" w:rsidRPr="00F33BA4" w:rsidRDefault="00000000" w:rsidP="002038BF">
            <w:pPr>
              <w:numPr>
                <w:ilvl w:val="0"/>
                <w:numId w:val="5"/>
              </w:numPr>
              <w:ind w:left="290" w:hanging="213"/>
              <w:jc w:val="left"/>
              <w:rPr>
                <w:lang w:val="en-GB" w:eastAsia="zh-CN"/>
              </w:rPr>
            </w:pPr>
            <w:r w:rsidRPr="00F33BA4">
              <w:rPr>
                <w:lang w:val="en-GB" w:eastAsia="zh-CN"/>
              </w:rPr>
              <w:t>Lab</w:t>
            </w:r>
          </w:p>
        </w:tc>
      </w:tr>
      <w:tr w:rsidR="00B576A0" w:rsidRPr="00F33BA4" w14:paraId="02B40CD8" w14:textId="77777777" w:rsidTr="002038BF">
        <w:trPr>
          <w:trHeight w:val="20"/>
        </w:trPr>
        <w:tc>
          <w:tcPr>
            <w:tcW w:w="207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B289619" w14:textId="77777777" w:rsidR="00B576A0" w:rsidRPr="00F33BA4" w:rsidRDefault="00000000" w:rsidP="002038BF">
            <w:pPr>
              <w:ind w:left="0" w:right="140" w:firstLine="0"/>
              <w:jc w:val="left"/>
              <w:rPr>
                <w:b/>
                <w:bCs/>
                <w:color w:val="000000" w:themeColor="text1"/>
              </w:rPr>
            </w:pPr>
            <w:r w:rsidRPr="00F33BA4">
              <w:rPr>
                <w:b/>
                <w:bCs/>
                <w:color w:val="000000" w:themeColor="text1"/>
              </w:rPr>
              <w:t>LU8.</w:t>
            </w:r>
          </w:p>
          <w:p w14:paraId="2F12FD5F" w14:textId="77777777" w:rsidR="00B576A0" w:rsidRPr="00F33BA4" w:rsidRDefault="00000000" w:rsidP="002038BF">
            <w:pPr>
              <w:ind w:left="0" w:right="140" w:firstLine="0"/>
              <w:jc w:val="left"/>
              <w:rPr>
                <w:b/>
                <w:bCs/>
                <w:color w:val="000000" w:themeColor="text1"/>
              </w:rPr>
            </w:pPr>
            <w:r w:rsidRPr="00F33BA4">
              <w:rPr>
                <w:b/>
                <w:bCs/>
                <w:color w:val="000000" w:themeColor="text1"/>
              </w:rPr>
              <w:t>Perform chloride test</w:t>
            </w:r>
          </w:p>
        </w:tc>
        <w:tc>
          <w:tcPr>
            <w:tcW w:w="355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68EF983" w14:textId="77777777" w:rsidR="00B576A0" w:rsidRPr="00F33BA4" w:rsidRDefault="00000000" w:rsidP="002038BF">
            <w:pPr>
              <w:numPr>
                <w:ilvl w:val="0"/>
                <w:numId w:val="5"/>
              </w:numPr>
              <w:ind w:left="189" w:hanging="210"/>
              <w:jc w:val="left"/>
              <w:rPr>
                <w:lang w:val="en-GB" w:eastAsia="zh-CN"/>
              </w:rPr>
            </w:pPr>
            <w:r w:rsidRPr="00F33BA4">
              <w:rPr>
                <w:lang w:val="en-GB" w:eastAsia="zh-CN"/>
              </w:rPr>
              <w:t>Identify sample for acidity test</w:t>
            </w:r>
          </w:p>
          <w:p w14:paraId="3606BB75" w14:textId="77777777" w:rsidR="00B576A0" w:rsidRPr="00F33BA4" w:rsidRDefault="00000000" w:rsidP="002038BF">
            <w:pPr>
              <w:numPr>
                <w:ilvl w:val="0"/>
                <w:numId w:val="5"/>
              </w:numPr>
              <w:ind w:left="189" w:hanging="210"/>
              <w:jc w:val="left"/>
              <w:rPr>
                <w:lang w:val="en-GB" w:eastAsia="zh-CN"/>
              </w:rPr>
            </w:pPr>
            <w:r w:rsidRPr="00F33BA4">
              <w:rPr>
                <w:lang w:val="en-GB" w:eastAsia="zh-CN"/>
              </w:rPr>
              <w:t>Pipette water sample in titration flask</w:t>
            </w:r>
          </w:p>
          <w:p w14:paraId="3B523911" w14:textId="77777777" w:rsidR="00B576A0" w:rsidRPr="00F33BA4" w:rsidRDefault="00000000" w:rsidP="002038BF">
            <w:pPr>
              <w:numPr>
                <w:ilvl w:val="0"/>
                <w:numId w:val="5"/>
              </w:numPr>
              <w:ind w:left="189" w:hanging="210"/>
              <w:jc w:val="left"/>
              <w:rPr>
                <w:lang w:val="en-GB" w:eastAsia="zh-CN"/>
              </w:rPr>
            </w:pPr>
            <w:r w:rsidRPr="00F33BA4">
              <w:rPr>
                <w:lang w:val="en-GB" w:eastAsia="zh-CN"/>
              </w:rPr>
              <w:t xml:space="preserve">Add potassium chromate indicator </w:t>
            </w:r>
          </w:p>
          <w:p w14:paraId="5C64188A" w14:textId="77777777" w:rsidR="00B576A0" w:rsidRPr="00F33BA4" w:rsidRDefault="00000000" w:rsidP="002038BF">
            <w:pPr>
              <w:numPr>
                <w:ilvl w:val="0"/>
                <w:numId w:val="5"/>
              </w:numPr>
              <w:ind w:left="189" w:hanging="210"/>
              <w:jc w:val="left"/>
              <w:rPr>
                <w:lang w:val="en-GB" w:eastAsia="zh-CN"/>
              </w:rPr>
            </w:pPr>
            <w:r w:rsidRPr="00F33BA4">
              <w:rPr>
                <w:lang w:val="en-GB" w:eastAsia="zh-CN"/>
              </w:rPr>
              <w:t>Titrate against silver Nitrate until brick red end point appears</w:t>
            </w:r>
          </w:p>
          <w:p w14:paraId="070E5E66" w14:textId="77777777" w:rsidR="00B576A0" w:rsidRPr="00F33BA4" w:rsidRDefault="00000000" w:rsidP="002038BF">
            <w:pPr>
              <w:numPr>
                <w:ilvl w:val="0"/>
                <w:numId w:val="5"/>
              </w:numPr>
              <w:ind w:left="189" w:hanging="210"/>
              <w:jc w:val="left"/>
              <w:rPr>
                <w:lang w:val="en-GB" w:eastAsia="zh-CN"/>
              </w:rPr>
            </w:pPr>
            <w:r w:rsidRPr="00F33BA4">
              <w:rPr>
                <w:lang w:val="en-GB" w:eastAsia="zh-CN"/>
              </w:rPr>
              <w:t>Calculate chloride concentration by using formula</w:t>
            </w:r>
          </w:p>
        </w:tc>
        <w:tc>
          <w:tcPr>
            <w:tcW w:w="368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D48109F"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Introduction to chloride in water</w:t>
            </w:r>
          </w:p>
          <w:p w14:paraId="60B28BFC"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 xml:space="preserve">Principles of chloride titration </w:t>
            </w:r>
          </w:p>
          <w:p w14:paraId="3CB135CA"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 xml:space="preserve">Methodology of chloride testing </w:t>
            </w:r>
          </w:p>
          <w:p w14:paraId="756947CB" w14:textId="77777777" w:rsidR="00B576A0" w:rsidRPr="00F33BA4" w:rsidRDefault="00000000" w:rsidP="002038BF">
            <w:pPr>
              <w:pStyle w:val="ListParagraph"/>
              <w:numPr>
                <w:ilvl w:val="0"/>
                <w:numId w:val="12"/>
              </w:numPr>
              <w:ind w:left="434" w:hanging="270"/>
              <w:jc w:val="left"/>
              <w:rPr>
                <w:rFonts w:eastAsia="Calibri"/>
                <w:bCs/>
                <w:color w:val="000000" w:themeColor="text1"/>
              </w:rPr>
            </w:pPr>
            <w:r w:rsidRPr="00F33BA4">
              <w:rPr>
                <w:rFonts w:eastAsia="Calibri"/>
                <w:bCs/>
                <w:color w:val="000000" w:themeColor="text1"/>
              </w:rPr>
              <w:t>Basic calculations and results evaluation</w:t>
            </w:r>
          </w:p>
          <w:p w14:paraId="62F4268A" w14:textId="77777777" w:rsidR="00B576A0" w:rsidRPr="00F33BA4" w:rsidRDefault="00000000" w:rsidP="002038BF">
            <w:pPr>
              <w:pStyle w:val="NormalWeb"/>
              <w:spacing w:after="0"/>
              <w:ind w:left="-16"/>
              <w:rPr>
                <w:rFonts w:ascii="Arial" w:hAnsi="Arial" w:cs="Arial"/>
                <w:b/>
                <w:color w:val="000000" w:themeColor="text1"/>
                <w:sz w:val="22"/>
                <w:szCs w:val="22"/>
              </w:rPr>
            </w:pPr>
            <w:r w:rsidRPr="00F33BA4">
              <w:rPr>
                <w:rFonts w:ascii="Arial" w:hAnsi="Arial" w:cs="Arial"/>
                <w:b/>
                <w:color w:val="000000" w:themeColor="text1"/>
                <w:sz w:val="22"/>
                <w:szCs w:val="22"/>
              </w:rPr>
              <w:t>Practical Activity</w:t>
            </w:r>
          </w:p>
          <w:p w14:paraId="4B775645" w14:textId="77777777" w:rsidR="00B576A0" w:rsidRPr="00F33BA4" w:rsidRDefault="00000000" w:rsidP="000A7DA1">
            <w:pPr>
              <w:ind w:left="0" w:firstLine="0"/>
              <w:jc w:val="left"/>
              <w:rPr>
                <w:color w:val="000000" w:themeColor="text1"/>
              </w:rPr>
            </w:pPr>
            <w:r w:rsidRPr="00F33BA4">
              <w:rPr>
                <w:rFonts w:eastAsia="Calibri"/>
                <w:bCs/>
                <w:color w:val="000000" w:themeColor="text1"/>
              </w:rPr>
              <w:t>The candidate is provided with a sample of water. Perform   chloride test and prepare report of test findings.</w:t>
            </w:r>
          </w:p>
        </w:tc>
        <w:tc>
          <w:tcPr>
            <w:tcW w:w="212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19EFC27" w14:textId="309B1E2D"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02Hrs. Practical: 09Hrs.</w:t>
            </w:r>
          </w:p>
          <w:p w14:paraId="5F3688A9" w14:textId="6B9E7E81" w:rsidR="002038BF" w:rsidRPr="00F33BA4" w:rsidRDefault="002038BF" w:rsidP="002038BF">
            <w:pPr>
              <w:ind w:left="0" w:right="140" w:firstLine="0"/>
              <w:jc w:val="right"/>
              <w:rPr>
                <w:color w:val="000000" w:themeColor="text1"/>
              </w:rPr>
            </w:pPr>
            <w:r w:rsidRPr="00F33BA4">
              <w:rPr>
                <w:spacing w:val="-2"/>
              </w:rPr>
              <w:t>Total: 11Hrs</w:t>
            </w:r>
          </w:p>
          <w:p w14:paraId="20C95A3A" w14:textId="77777777" w:rsidR="002038BF" w:rsidRPr="00F33BA4" w:rsidRDefault="002038BF" w:rsidP="002038BF">
            <w:pPr>
              <w:ind w:left="0" w:right="140" w:firstLine="0"/>
              <w:jc w:val="right"/>
              <w:rPr>
                <w:color w:val="000000" w:themeColor="text1"/>
              </w:rPr>
            </w:pPr>
          </w:p>
          <w:p w14:paraId="6E7C0B75" w14:textId="3A67FB99" w:rsidR="00B576A0" w:rsidRPr="00F33BA4" w:rsidRDefault="00B576A0" w:rsidP="002038BF">
            <w:pPr>
              <w:ind w:left="0" w:right="250" w:firstLine="0"/>
              <w:jc w:val="right"/>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7D07427" w14:textId="77777777" w:rsidR="00B576A0" w:rsidRPr="00F33BA4" w:rsidRDefault="00000000" w:rsidP="002038BF">
            <w:pPr>
              <w:numPr>
                <w:ilvl w:val="0"/>
                <w:numId w:val="5"/>
              </w:numPr>
              <w:ind w:left="290" w:hanging="213"/>
              <w:jc w:val="left"/>
              <w:rPr>
                <w:lang w:val="en-GB" w:eastAsia="zh-CN"/>
              </w:rPr>
            </w:pPr>
            <w:r w:rsidRPr="00F33BA4">
              <w:rPr>
                <w:lang w:val="en-GB" w:eastAsia="zh-CN"/>
              </w:rPr>
              <w:t>Burette (50mL)</w:t>
            </w:r>
          </w:p>
          <w:p w14:paraId="0304BE55" w14:textId="77777777" w:rsidR="00B576A0" w:rsidRPr="00F33BA4" w:rsidRDefault="00000000" w:rsidP="002038BF">
            <w:pPr>
              <w:numPr>
                <w:ilvl w:val="0"/>
                <w:numId w:val="5"/>
              </w:numPr>
              <w:ind w:left="290" w:hanging="213"/>
              <w:jc w:val="left"/>
              <w:rPr>
                <w:lang w:val="en-GB" w:eastAsia="zh-CN"/>
              </w:rPr>
            </w:pPr>
            <w:r w:rsidRPr="00F33BA4">
              <w:rPr>
                <w:lang w:val="en-GB" w:eastAsia="zh-CN"/>
              </w:rPr>
              <w:t xml:space="preserve">Conical flasks (250mL)  </w:t>
            </w:r>
          </w:p>
          <w:p w14:paraId="68068543"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(10mL)</w:t>
            </w:r>
          </w:p>
          <w:p w14:paraId="5D3358FF" w14:textId="77777777" w:rsidR="00B576A0" w:rsidRPr="00F33BA4" w:rsidRDefault="00000000" w:rsidP="002038BF">
            <w:pPr>
              <w:numPr>
                <w:ilvl w:val="0"/>
                <w:numId w:val="5"/>
              </w:numPr>
              <w:ind w:left="290" w:hanging="213"/>
              <w:jc w:val="left"/>
              <w:rPr>
                <w:lang w:val="en-GB" w:eastAsia="zh-CN"/>
              </w:rPr>
            </w:pPr>
            <w:r w:rsidRPr="00F33BA4">
              <w:rPr>
                <w:lang w:val="en-GB" w:eastAsia="zh-CN"/>
              </w:rPr>
              <w:t>Pipette Filler</w:t>
            </w:r>
          </w:p>
          <w:p w14:paraId="15EA1092" w14:textId="77777777" w:rsidR="00B576A0" w:rsidRPr="00F33BA4" w:rsidRDefault="00000000" w:rsidP="002038BF">
            <w:pPr>
              <w:numPr>
                <w:ilvl w:val="0"/>
                <w:numId w:val="5"/>
              </w:numPr>
              <w:ind w:left="290" w:hanging="213"/>
              <w:jc w:val="left"/>
              <w:rPr>
                <w:lang w:val="en-GB" w:eastAsia="zh-CN"/>
              </w:rPr>
            </w:pPr>
            <w:r w:rsidRPr="00F33BA4">
              <w:rPr>
                <w:lang w:val="en-GB" w:eastAsia="zh-CN"/>
              </w:rPr>
              <w:t>Silver Nitrate</w:t>
            </w:r>
          </w:p>
          <w:p w14:paraId="4F8A7406" w14:textId="77777777" w:rsidR="00B576A0" w:rsidRPr="00F33BA4" w:rsidRDefault="00000000" w:rsidP="002038BF">
            <w:pPr>
              <w:numPr>
                <w:ilvl w:val="0"/>
                <w:numId w:val="5"/>
              </w:numPr>
              <w:ind w:left="290" w:hanging="213"/>
              <w:jc w:val="left"/>
              <w:rPr>
                <w:lang w:val="en-GB" w:eastAsia="zh-CN"/>
              </w:rPr>
            </w:pPr>
            <w:r w:rsidRPr="00F33BA4">
              <w:rPr>
                <w:lang w:val="en-GB" w:eastAsia="zh-CN"/>
              </w:rPr>
              <w:t>Sodium chloride</w:t>
            </w:r>
          </w:p>
          <w:p w14:paraId="0D91F2DC" w14:textId="77777777" w:rsidR="00B576A0" w:rsidRPr="00F33BA4" w:rsidRDefault="00000000" w:rsidP="002038BF">
            <w:pPr>
              <w:numPr>
                <w:ilvl w:val="0"/>
                <w:numId w:val="5"/>
              </w:numPr>
              <w:ind w:left="290" w:hanging="213"/>
              <w:jc w:val="left"/>
              <w:rPr>
                <w:lang w:val="en-GB" w:eastAsia="zh-CN"/>
              </w:rPr>
            </w:pPr>
            <w:r w:rsidRPr="00F33BA4">
              <w:rPr>
                <w:lang w:val="en-GB" w:eastAsia="zh-CN"/>
              </w:rPr>
              <w:t>Potassium chromate indicator</w:t>
            </w:r>
          </w:p>
          <w:p w14:paraId="331E8BE2" w14:textId="77777777" w:rsidR="00B576A0" w:rsidRPr="00F33BA4" w:rsidRDefault="00000000" w:rsidP="002038BF">
            <w:pPr>
              <w:numPr>
                <w:ilvl w:val="0"/>
                <w:numId w:val="5"/>
              </w:numPr>
              <w:ind w:left="290" w:hanging="213"/>
              <w:jc w:val="left"/>
              <w:rPr>
                <w:lang w:val="en-GB" w:eastAsia="zh-CN"/>
              </w:rPr>
            </w:pPr>
            <w:r w:rsidRPr="00F33BA4">
              <w:rPr>
                <w:lang w:val="en-GB" w:eastAsia="zh-CN"/>
              </w:rPr>
              <w:t>Indicator bottle</w:t>
            </w:r>
          </w:p>
        </w:tc>
        <w:tc>
          <w:tcPr>
            <w:tcW w:w="170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5E92C27" w14:textId="77777777" w:rsidR="00B576A0" w:rsidRPr="00F33BA4" w:rsidRDefault="00000000" w:rsidP="002038BF">
            <w:pPr>
              <w:numPr>
                <w:ilvl w:val="0"/>
                <w:numId w:val="5"/>
              </w:numPr>
              <w:ind w:left="290" w:hanging="213"/>
              <w:jc w:val="left"/>
              <w:rPr>
                <w:lang w:val="en-GB" w:eastAsia="zh-CN"/>
              </w:rPr>
            </w:pPr>
            <w:r w:rsidRPr="00F33BA4">
              <w:rPr>
                <w:lang w:val="en-GB" w:eastAsia="zh-CN"/>
              </w:rPr>
              <w:t>Classroom</w:t>
            </w:r>
          </w:p>
          <w:p w14:paraId="4D4F9FD8" w14:textId="77777777" w:rsidR="00B576A0" w:rsidRPr="00F33BA4" w:rsidRDefault="00000000" w:rsidP="002038BF">
            <w:pPr>
              <w:numPr>
                <w:ilvl w:val="0"/>
                <w:numId w:val="5"/>
              </w:numPr>
              <w:ind w:left="290" w:hanging="213"/>
              <w:jc w:val="left"/>
              <w:rPr>
                <w:lang w:val="en-GB" w:eastAsia="zh-CN"/>
              </w:rPr>
            </w:pPr>
            <w:r w:rsidRPr="00F33BA4">
              <w:rPr>
                <w:lang w:val="en-GB" w:eastAsia="zh-CN"/>
              </w:rPr>
              <w:t>Lab</w:t>
            </w:r>
          </w:p>
        </w:tc>
      </w:tr>
    </w:tbl>
    <w:p w14:paraId="505D791C" w14:textId="77777777" w:rsidR="00B576A0" w:rsidRPr="00F33BA4" w:rsidRDefault="00B576A0">
      <w:pPr>
        <w:pStyle w:val="ListParagraph"/>
        <w:spacing w:before="240" w:line="240" w:lineRule="auto"/>
        <w:ind w:left="540" w:firstLine="0"/>
        <w:rPr>
          <w:b/>
        </w:rPr>
      </w:pPr>
    </w:p>
    <w:p w14:paraId="2CFBFB52" w14:textId="279E1A6E" w:rsidR="00B576A0" w:rsidRPr="00F33BA4" w:rsidRDefault="00E02DE4" w:rsidP="00981B19">
      <w:pPr>
        <w:pStyle w:val="Heading3"/>
        <w:numPr>
          <w:ilvl w:val="1"/>
          <w:numId w:val="2"/>
        </w:numPr>
        <w:ind w:left="406" w:hanging="490"/>
        <w:rPr>
          <w:bCs/>
          <w:sz w:val="22"/>
          <w:szCs w:val="22"/>
        </w:rPr>
      </w:pPr>
      <w:bookmarkStart w:id="55" w:name="_Toc215951449"/>
      <w:r>
        <w:rPr>
          <w:bCs/>
          <w:sz w:val="22"/>
          <w:szCs w:val="22"/>
        </w:rPr>
        <w:lastRenderedPageBreak/>
        <w:t>0712EPT10</w:t>
      </w:r>
      <w:r w:rsidRPr="00F33BA4">
        <w:rPr>
          <w:bCs/>
          <w:sz w:val="22"/>
          <w:szCs w:val="22"/>
        </w:rPr>
        <w:t>07 Perform Basic Microbiology Testing of Water</w:t>
      </w:r>
      <w:bookmarkEnd w:id="55"/>
    </w:p>
    <w:p w14:paraId="5525C5AE" w14:textId="760A4270" w:rsidR="00B576A0" w:rsidRPr="00F33BA4" w:rsidRDefault="002038BF" w:rsidP="00981B19">
      <w:pPr>
        <w:keepNext/>
        <w:keepLines/>
        <w:pBdr>
          <w:top w:val="nil"/>
          <w:left w:val="nil"/>
          <w:bottom w:val="nil"/>
          <w:right w:val="nil"/>
          <w:between w:val="nil"/>
        </w:pBdr>
        <w:spacing w:after="0" w:line="240" w:lineRule="auto"/>
        <w:ind w:left="-140" w:right="72" w:firstLine="0"/>
        <w:jc w:val="left"/>
      </w:pPr>
      <w:r w:rsidRPr="00F33BA4">
        <w:rPr>
          <w:b/>
          <w:bCs/>
        </w:rPr>
        <w:t>Objective:</w:t>
      </w:r>
      <w:r w:rsidRPr="00F33BA4">
        <w:t xml:space="preserve"> This module covers hands-on skill development and knowledge required for the microbiological examination of water and wastewater. Upon the completion of the module the student will be able to successfully perform the quantitative analysis of microbiological quality of water and wastewater in laboratory.</w:t>
      </w:r>
    </w:p>
    <w:p w14:paraId="251D955B" w14:textId="77777777" w:rsidR="00B576A0" w:rsidRPr="00F33BA4" w:rsidRDefault="00B576A0">
      <w:pPr>
        <w:keepNext/>
        <w:keepLines/>
        <w:pBdr>
          <w:top w:val="nil"/>
          <w:left w:val="nil"/>
          <w:bottom w:val="nil"/>
          <w:right w:val="nil"/>
          <w:between w:val="nil"/>
        </w:pBdr>
        <w:spacing w:after="0" w:line="240" w:lineRule="auto"/>
        <w:ind w:left="360" w:right="72" w:firstLine="0"/>
        <w:jc w:val="left"/>
      </w:pPr>
    </w:p>
    <w:p w14:paraId="0449C215" w14:textId="6F2AF7C5" w:rsidR="00B576A0" w:rsidRPr="00F33BA4" w:rsidRDefault="00000000" w:rsidP="002038BF">
      <w:pPr>
        <w:keepNext/>
        <w:keepLines/>
        <w:pBdr>
          <w:top w:val="nil"/>
          <w:left w:val="nil"/>
          <w:bottom w:val="nil"/>
          <w:right w:val="nil"/>
          <w:between w:val="nil"/>
        </w:pBdr>
        <w:spacing w:after="0" w:line="240" w:lineRule="auto"/>
        <w:ind w:left="0" w:right="65" w:firstLine="0"/>
        <w:jc w:val="center"/>
        <w:rPr>
          <w:b/>
        </w:rPr>
      </w:pPr>
      <w:r w:rsidRPr="00F33BA4">
        <w:rPr>
          <w:b/>
          <w:color w:val="000000"/>
        </w:rPr>
        <w:t xml:space="preserve">Duration: </w:t>
      </w:r>
      <w:r w:rsidRPr="00F33BA4">
        <w:rPr>
          <w:b/>
        </w:rPr>
        <w:t>35</w:t>
      </w:r>
      <w:r w:rsidRPr="00F33BA4">
        <w:rPr>
          <w:b/>
          <w:color w:val="000000"/>
        </w:rPr>
        <w:tab/>
      </w:r>
      <w:r w:rsidRPr="00F33BA4">
        <w:rPr>
          <w:b/>
          <w:color w:val="000000"/>
        </w:rPr>
        <w:tab/>
      </w:r>
      <w:r w:rsidRPr="00F33BA4">
        <w:rPr>
          <w:b/>
          <w:color w:val="000000"/>
        </w:rPr>
        <w:tab/>
      </w:r>
      <w:r w:rsidRPr="00F33BA4">
        <w:rPr>
          <w:b/>
          <w:color w:val="000000"/>
        </w:rPr>
        <w:tab/>
        <w:t xml:space="preserve">Theory: </w:t>
      </w:r>
      <w:r w:rsidR="002038BF" w:rsidRPr="00F33BA4">
        <w:rPr>
          <w:b/>
          <w:color w:val="000000"/>
        </w:rPr>
        <w:t>0</w:t>
      </w:r>
      <w:r w:rsidRPr="00F33BA4">
        <w:rPr>
          <w:b/>
          <w:color w:val="000000"/>
        </w:rPr>
        <w:t>5</w:t>
      </w:r>
      <w:r w:rsidRPr="00F33BA4">
        <w:rPr>
          <w:b/>
          <w:color w:val="000000"/>
        </w:rPr>
        <w:tab/>
      </w:r>
      <w:r w:rsidRPr="00F33BA4">
        <w:rPr>
          <w:b/>
          <w:color w:val="000000"/>
        </w:rPr>
        <w:tab/>
      </w:r>
      <w:r w:rsidRPr="00F33BA4">
        <w:rPr>
          <w:b/>
          <w:color w:val="000000"/>
        </w:rPr>
        <w:tab/>
      </w:r>
      <w:r w:rsidRPr="00F33BA4">
        <w:rPr>
          <w:b/>
          <w:color w:val="000000"/>
        </w:rPr>
        <w:tab/>
        <w:t xml:space="preserve">Practice: </w:t>
      </w:r>
      <w:r w:rsidRPr="00F33BA4">
        <w:rPr>
          <w:b/>
        </w:rPr>
        <w:t>30</w:t>
      </w:r>
    </w:p>
    <w:tbl>
      <w:tblPr>
        <w:tblpPr w:leftFromText="180" w:rightFromText="180" w:vertAnchor="text" w:tblpX="-21" w:tblpY="1"/>
        <w:tblW w:w="5081" w:type="pct"/>
        <w:tblLayout w:type="fixed"/>
        <w:tblLook w:val="0400" w:firstRow="0" w:lastRow="0" w:firstColumn="0" w:lastColumn="0" w:noHBand="0" w:noVBand="1"/>
      </w:tblPr>
      <w:tblGrid>
        <w:gridCol w:w="2092"/>
        <w:gridCol w:w="3403"/>
        <w:gridCol w:w="3685"/>
        <w:gridCol w:w="2126"/>
        <w:gridCol w:w="2126"/>
        <w:gridCol w:w="1559"/>
      </w:tblGrid>
      <w:tr w:rsidR="00B576A0" w:rsidRPr="00F33BA4" w14:paraId="596DBBE6" w14:textId="77777777" w:rsidTr="004C5157">
        <w:trPr>
          <w:trHeight w:val="437"/>
        </w:trPr>
        <w:tc>
          <w:tcPr>
            <w:tcW w:w="698" w:type="pct"/>
            <w:tcBorders>
              <w:top w:val="single" w:sz="4" w:space="0" w:color="000000"/>
              <w:left w:val="single" w:sz="4" w:space="0" w:color="000000"/>
              <w:bottom w:val="single" w:sz="4" w:space="0" w:color="000000"/>
              <w:right w:val="single" w:sz="4" w:space="0" w:color="000000"/>
            </w:tcBorders>
          </w:tcPr>
          <w:p w14:paraId="1CA748EB" w14:textId="77777777" w:rsidR="00B576A0" w:rsidRPr="00F33BA4" w:rsidRDefault="00000000" w:rsidP="004C5157">
            <w:pPr>
              <w:spacing w:after="0" w:line="240" w:lineRule="auto"/>
              <w:jc w:val="left"/>
              <w:rPr>
                <w:b/>
              </w:rPr>
            </w:pPr>
            <w:r w:rsidRPr="00F33BA4">
              <w:rPr>
                <w:b/>
              </w:rPr>
              <w:t>Learning Unit</w:t>
            </w:r>
          </w:p>
        </w:tc>
        <w:tc>
          <w:tcPr>
            <w:tcW w:w="1135" w:type="pct"/>
            <w:tcBorders>
              <w:top w:val="single" w:sz="4" w:space="0" w:color="000000"/>
              <w:left w:val="single" w:sz="4" w:space="0" w:color="000000"/>
              <w:bottom w:val="single" w:sz="4" w:space="0" w:color="000000"/>
              <w:right w:val="single" w:sz="4" w:space="0" w:color="000000"/>
            </w:tcBorders>
          </w:tcPr>
          <w:p w14:paraId="58A51611" w14:textId="77777777" w:rsidR="00B576A0" w:rsidRPr="00F33BA4" w:rsidRDefault="00000000" w:rsidP="004C5157">
            <w:pPr>
              <w:spacing w:after="0" w:line="240" w:lineRule="auto"/>
              <w:ind w:left="2" w:firstLine="0"/>
              <w:jc w:val="left"/>
              <w:rPr>
                <w:b/>
              </w:rPr>
            </w:pPr>
            <w:r w:rsidRPr="00F33BA4">
              <w:rPr>
                <w:b/>
              </w:rPr>
              <w:t>Learning Outcomes</w:t>
            </w:r>
          </w:p>
        </w:tc>
        <w:tc>
          <w:tcPr>
            <w:tcW w:w="1229" w:type="pct"/>
            <w:tcBorders>
              <w:top w:val="single" w:sz="4" w:space="0" w:color="000000"/>
              <w:left w:val="single" w:sz="4" w:space="0" w:color="000000"/>
              <w:bottom w:val="single" w:sz="4" w:space="0" w:color="000000"/>
              <w:right w:val="single" w:sz="4" w:space="0" w:color="000000"/>
            </w:tcBorders>
          </w:tcPr>
          <w:p w14:paraId="504C7AF1" w14:textId="77777777" w:rsidR="00B576A0" w:rsidRPr="00F33BA4" w:rsidRDefault="00000000" w:rsidP="004C5157">
            <w:pPr>
              <w:spacing w:after="0" w:line="240" w:lineRule="auto"/>
              <w:ind w:left="2" w:firstLine="347"/>
              <w:jc w:val="left"/>
              <w:rPr>
                <w:b/>
              </w:rPr>
            </w:pPr>
            <w:r w:rsidRPr="00F33BA4">
              <w:rPr>
                <w:b/>
              </w:rPr>
              <w:t>Learning Elements</w:t>
            </w:r>
          </w:p>
        </w:tc>
        <w:tc>
          <w:tcPr>
            <w:tcW w:w="709" w:type="pct"/>
            <w:tcBorders>
              <w:top w:val="single" w:sz="4" w:space="0" w:color="000000"/>
              <w:left w:val="single" w:sz="4" w:space="0" w:color="000000"/>
              <w:bottom w:val="single" w:sz="4" w:space="0" w:color="000000"/>
              <w:right w:val="single" w:sz="4" w:space="0" w:color="000000"/>
            </w:tcBorders>
          </w:tcPr>
          <w:p w14:paraId="2115578E" w14:textId="77777777" w:rsidR="00B576A0" w:rsidRPr="00F33BA4" w:rsidRDefault="00000000" w:rsidP="004C5157">
            <w:pPr>
              <w:spacing w:after="0" w:line="240" w:lineRule="auto"/>
              <w:ind w:left="2" w:firstLine="0"/>
              <w:jc w:val="left"/>
              <w:rPr>
                <w:b/>
              </w:rPr>
            </w:pPr>
            <w:r w:rsidRPr="00F33BA4">
              <w:rPr>
                <w:b/>
              </w:rPr>
              <w:t>Duration</w:t>
            </w:r>
          </w:p>
        </w:tc>
        <w:tc>
          <w:tcPr>
            <w:tcW w:w="709" w:type="pct"/>
            <w:tcBorders>
              <w:top w:val="single" w:sz="4" w:space="0" w:color="000000"/>
              <w:left w:val="single" w:sz="4" w:space="0" w:color="000000"/>
              <w:bottom w:val="single" w:sz="4" w:space="0" w:color="000000"/>
              <w:right w:val="single" w:sz="4" w:space="0" w:color="000000"/>
            </w:tcBorders>
          </w:tcPr>
          <w:p w14:paraId="4ACC9A8F" w14:textId="77777777" w:rsidR="00B576A0" w:rsidRPr="00F33BA4" w:rsidRDefault="00000000" w:rsidP="004C5157">
            <w:pPr>
              <w:spacing w:after="0" w:line="240" w:lineRule="auto"/>
              <w:jc w:val="left"/>
              <w:rPr>
                <w:b/>
              </w:rPr>
            </w:pPr>
            <w:r w:rsidRPr="00F33BA4">
              <w:rPr>
                <w:b/>
              </w:rPr>
              <w:t>Materials</w:t>
            </w:r>
          </w:p>
          <w:p w14:paraId="26522DBA" w14:textId="77777777" w:rsidR="00B576A0" w:rsidRPr="00F33BA4" w:rsidRDefault="00000000" w:rsidP="004C5157">
            <w:pPr>
              <w:spacing w:after="0" w:line="240" w:lineRule="auto"/>
              <w:ind w:left="2" w:firstLine="347"/>
              <w:jc w:val="left"/>
              <w:rPr>
                <w:b/>
              </w:rPr>
            </w:pPr>
            <w:r w:rsidRPr="00F33BA4">
              <w:rPr>
                <w:b/>
              </w:rPr>
              <w:t>Required</w:t>
            </w:r>
          </w:p>
        </w:tc>
        <w:tc>
          <w:tcPr>
            <w:tcW w:w="520" w:type="pct"/>
            <w:tcBorders>
              <w:top w:val="single" w:sz="4" w:space="0" w:color="000000"/>
              <w:left w:val="single" w:sz="4" w:space="0" w:color="000000"/>
              <w:bottom w:val="single" w:sz="4" w:space="0" w:color="000000"/>
              <w:right w:val="single" w:sz="4" w:space="0" w:color="000000"/>
            </w:tcBorders>
          </w:tcPr>
          <w:p w14:paraId="39B100E0" w14:textId="77777777" w:rsidR="00B576A0" w:rsidRPr="00F33BA4" w:rsidRDefault="00000000" w:rsidP="004C5157">
            <w:pPr>
              <w:spacing w:after="0" w:line="240" w:lineRule="auto"/>
              <w:ind w:left="2" w:firstLine="347"/>
              <w:jc w:val="left"/>
              <w:rPr>
                <w:b/>
              </w:rPr>
            </w:pPr>
            <w:r w:rsidRPr="00F33BA4">
              <w:rPr>
                <w:b/>
              </w:rPr>
              <w:t>Learning</w:t>
            </w:r>
          </w:p>
          <w:p w14:paraId="567B7614" w14:textId="77777777" w:rsidR="00B576A0" w:rsidRPr="00F33BA4" w:rsidRDefault="00000000" w:rsidP="004C5157">
            <w:pPr>
              <w:spacing w:after="0" w:line="240" w:lineRule="auto"/>
              <w:ind w:left="2" w:firstLine="347"/>
              <w:jc w:val="left"/>
              <w:rPr>
                <w:b/>
              </w:rPr>
            </w:pPr>
            <w:r w:rsidRPr="00F33BA4">
              <w:rPr>
                <w:b/>
              </w:rPr>
              <w:t>Place</w:t>
            </w:r>
          </w:p>
        </w:tc>
      </w:tr>
      <w:tr w:rsidR="00B576A0" w:rsidRPr="00F33BA4" w14:paraId="0B88F9B6" w14:textId="77777777" w:rsidTr="002038BF">
        <w:trPr>
          <w:trHeight w:val="20"/>
        </w:trPr>
        <w:tc>
          <w:tcPr>
            <w:tcW w:w="698" w:type="pct"/>
            <w:tcBorders>
              <w:top w:val="single" w:sz="4" w:space="0" w:color="000000"/>
              <w:left w:val="single" w:sz="4" w:space="0" w:color="000000"/>
              <w:bottom w:val="single" w:sz="4" w:space="0" w:color="000000"/>
              <w:right w:val="single" w:sz="4" w:space="0" w:color="000000"/>
            </w:tcBorders>
          </w:tcPr>
          <w:p w14:paraId="61CE5034" w14:textId="77777777" w:rsidR="00B576A0" w:rsidRPr="00F33BA4" w:rsidRDefault="00000000">
            <w:pPr>
              <w:spacing w:after="0" w:line="240" w:lineRule="auto"/>
              <w:ind w:left="0" w:firstLine="0"/>
              <w:jc w:val="left"/>
              <w:rPr>
                <w:b/>
                <w:bCs/>
                <w:color w:val="000000"/>
              </w:rPr>
            </w:pPr>
            <w:r w:rsidRPr="00F33BA4">
              <w:rPr>
                <w:b/>
                <w:bCs/>
                <w:color w:val="000000"/>
              </w:rPr>
              <w:t>LU1.</w:t>
            </w:r>
          </w:p>
          <w:p w14:paraId="42E7B913" w14:textId="77777777" w:rsidR="00B576A0" w:rsidRPr="00F33BA4" w:rsidRDefault="00000000">
            <w:pPr>
              <w:spacing w:after="0" w:line="240" w:lineRule="auto"/>
              <w:ind w:left="0" w:firstLine="0"/>
              <w:jc w:val="left"/>
              <w:rPr>
                <w:b/>
                <w:bCs/>
              </w:rPr>
            </w:pPr>
            <w:r w:rsidRPr="00F33BA4">
              <w:rPr>
                <w:b/>
                <w:bCs/>
                <w:color w:val="000000"/>
                <w:lang w:val="en-GB"/>
              </w:rPr>
              <w:t>Prepare culture media</w:t>
            </w:r>
          </w:p>
        </w:tc>
        <w:tc>
          <w:tcPr>
            <w:tcW w:w="1135" w:type="pct"/>
            <w:tcBorders>
              <w:top w:val="single" w:sz="4" w:space="0" w:color="000000"/>
              <w:left w:val="single" w:sz="4" w:space="0" w:color="000000"/>
              <w:bottom w:val="single" w:sz="4" w:space="0" w:color="000000"/>
              <w:right w:val="single" w:sz="4" w:space="0" w:color="000000"/>
            </w:tcBorders>
          </w:tcPr>
          <w:p w14:paraId="4EB3F41B"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Measure required quantity of culture media</w:t>
            </w:r>
          </w:p>
          <w:p w14:paraId="68A8805B"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Dissolve required culture media in distilled water</w:t>
            </w:r>
          </w:p>
          <w:p w14:paraId="23510704"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Perform pH adjustment, if required</w:t>
            </w:r>
          </w:p>
          <w:p w14:paraId="7686E3C4"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 xml:space="preserve">Perform heating of required culture media for clearing solution </w:t>
            </w:r>
          </w:p>
        </w:tc>
        <w:tc>
          <w:tcPr>
            <w:tcW w:w="1229" w:type="pct"/>
            <w:tcBorders>
              <w:top w:val="single" w:sz="4" w:space="0" w:color="000000"/>
              <w:left w:val="single" w:sz="4" w:space="0" w:color="000000"/>
              <w:bottom w:val="single" w:sz="4" w:space="0" w:color="000000"/>
              <w:right w:val="single" w:sz="4" w:space="0" w:color="000000"/>
            </w:tcBorders>
          </w:tcPr>
          <w:p w14:paraId="2FDCC2B3"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Introduction to Biological Safety Level (BSL) 1&amp; 2 of Microbioligical Lab</w:t>
            </w:r>
          </w:p>
          <w:p w14:paraId="43262777"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Microbiological test media</w:t>
            </w:r>
          </w:p>
          <w:p w14:paraId="29C4E34A"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Media preparation methods</w:t>
            </w:r>
          </w:p>
          <w:p w14:paraId="0150464F" w14:textId="77777777" w:rsidR="00B576A0" w:rsidRPr="00F33BA4" w:rsidRDefault="00B576A0">
            <w:pPr>
              <w:widowControl w:val="0"/>
              <w:pBdr>
                <w:top w:val="nil"/>
                <w:left w:val="nil"/>
                <w:bottom w:val="nil"/>
                <w:right w:val="nil"/>
                <w:between w:val="nil"/>
              </w:pBdr>
              <w:spacing w:after="0" w:line="240" w:lineRule="auto"/>
              <w:ind w:left="0" w:firstLine="0"/>
              <w:jc w:val="left"/>
              <w:rPr>
                <w:b/>
                <w:color w:val="000000" w:themeColor="text1"/>
              </w:rPr>
            </w:pPr>
          </w:p>
          <w:p w14:paraId="7FA5EF8E" w14:textId="77777777" w:rsidR="00B576A0" w:rsidRPr="00F33BA4" w:rsidRDefault="00000000">
            <w:pPr>
              <w:widowControl w:val="0"/>
              <w:pBdr>
                <w:top w:val="nil"/>
                <w:left w:val="nil"/>
                <w:bottom w:val="nil"/>
                <w:right w:val="nil"/>
                <w:between w:val="nil"/>
              </w:pBdr>
              <w:spacing w:after="0" w:line="240" w:lineRule="auto"/>
              <w:ind w:left="0" w:firstLine="0"/>
              <w:jc w:val="left"/>
              <w:rPr>
                <w:b/>
                <w:color w:val="000000" w:themeColor="text1"/>
              </w:rPr>
            </w:pPr>
            <w:r w:rsidRPr="00F33BA4">
              <w:rPr>
                <w:b/>
                <w:color w:val="000000" w:themeColor="text1"/>
              </w:rPr>
              <w:t>Practical activity</w:t>
            </w:r>
          </w:p>
          <w:p w14:paraId="1BE416E5" w14:textId="77777777" w:rsidR="00B576A0" w:rsidRPr="00F33BA4" w:rsidRDefault="00B576A0">
            <w:pPr>
              <w:widowControl w:val="0"/>
              <w:pBdr>
                <w:top w:val="nil"/>
                <w:left w:val="nil"/>
                <w:bottom w:val="nil"/>
                <w:right w:val="nil"/>
                <w:between w:val="nil"/>
              </w:pBdr>
              <w:spacing w:after="0" w:line="240" w:lineRule="auto"/>
              <w:ind w:left="0" w:firstLine="0"/>
              <w:jc w:val="left"/>
              <w:rPr>
                <w:b/>
                <w:color w:val="000000" w:themeColor="text1"/>
              </w:rPr>
            </w:pPr>
          </w:p>
          <w:p w14:paraId="184F1B65" w14:textId="77777777" w:rsidR="00B576A0" w:rsidRPr="00F33BA4" w:rsidRDefault="00000000" w:rsidP="000A7DA1">
            <w:pPr>
              <w:spacing w:after="0" w:line="240" w:lineRule="auto"/>
              <w:ind w:left="0" w:firstLine="0"/>
              <w:jc w:val="left"/>
              <w:rPr>
                <w:bCs/>
                <w:color w:val="000000" w:themeColor="text1"/>
              </w:rPr>
            </w:pPr>
            <w:r w:rsidRPr="00F33BA4">
              <w:rPr>
                <w:rFonts w:eastAsia="Calibri"/>
                <w:bCs/>
                <w:color w:val="000000" w:themeColor="text1"/>
              </w:rPr>
              <w:t>Candidate is provided with culture media. Perform preparation of culture media.</w:t>
            </w:r>
          </w:p>
        </w:tc>
        <w:tc>
          <w:tcPr>
            <w:tcW w:w="709" w:type="pct"/>
            <w:tcBorders>
              <w:top w:val="single" w:sz="4" w:space="0" w:color="000000"/>
              <w:left w:val="single" w:sz="4" w:space="0" w:color="000000"/>
              <w:bottom w:val="single" w:sz="4" w:space="0" w:color="000000"/>
              <w:right w:val="single" w:sz="4" w:space="0" w:color="000000"/>
            </w:tcBorders>
          </w:tcPr>
          <w:p w14:paraId="35D1375A" w14:textId="5980C179"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02Hrs. Practical: 06Hrs.</w:t>
            </w:r>
          </w:p>
          <w:p w14:paraId="36454F4A" w14:textId="2BCA58D8" w:rsidR="002038BF" w:rsidRPr="00F33BA4" w:rsidRDefault="002038BF" w:rsidP="002038BF">
            <w:pPr>
              <w:ind w:left="0" w:right="140" w:firstLine="0"/>
              <w:jc w:val="right"/>
              <w:rPr>
                <w:color w:val="000000" w:themeColor="text1"/>
              </w:rPr>
            </w:pPr>
            <w:r w:rsidRPr="00F33BA4">
              <w:rPr>
                <w:spacing w:val="-2"/>
              </w:rPr>
              <w:t>Total: 08Hrs</w:t>
            </w:r>
          </w:p>
          <w:p w14:paraId="47C7E47B" w14:textId="77777777" w:rsidR="002038BF" w:rsidRPr="00F33BA4" w:rsidRDefault="002038BF">
            <w:pPr>
              <w:spacing w:after="0" w:line="240" w:lineRule="auto"/>
              <w:ind w:left="0" w:firstLine="0"/>
              <w:jc w:val="right"/>
              <w:rPr>
                <w:color w:val="000000" w:themeColor="text1"/>
              </w:rPr>
            </w:pPr>
          </w:p>
          <w:p w14:paraId="73834070" w14:textId="0CBF2FA3" w:rsidR="00B576A0" w:rsidRPr="00F33BA4" w:rsidRDefault="00B576A0">
            <w:pPr>
              <w:spacing w:after="0" w:line="240" w:lineRule="auto"/>
              <w:ind w:left="0" w:firstLine="0"/>
              <w:jc w:val="right"/>
              <w:rPr>
                <w:color w:val="000000" w:themeColor="text1"/>
              </w:rPr>
            </w:pPr>
          </w:p>
        </w:tc>
        <w:tc>
          <w:tcPr>
            <w:tcW w:w="709" w:type="pct"/>
            <w:tcBorders>
              <w:top w:val="single" w:sz="4" w:space="0" w:color="000000"/>
              <w:left w:val="single" w:sz="4" w:space="0" w:color="000000"/>
              <w:bottom w:val="single" w:sz="4" w:space="0" w:color="000000"/>
              <w:right w:val="single" w:sz="4" w:space="0" w:color="000000"/>
            </w:tcBorders>
          </w:tcPr>
          <w:p w14:paraId="0D4BF96B"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Autoclave</w:t>
            </w:r>
          </w:p>
          <w:p w14:paraId="36AC383E"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Sterilization strip</w:t>
            </w:r>
          </w:p>
          <w:p w14:paraId="07F6691C"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pH meter</w:t>
            </w:r>
          </w:p>
          <w:p w14:paraId="132B0EB2"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Analytical balance</w:t>
            </w:r>
          </w:p>
          <w:p w14:paraId="75DF8CFD"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Culture media</w:t>
            </w:r>
          </w:p>
          <w:p w14:paraId="1C30CD4F"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Distilled water</w:t>
            </w:r>
          </w:p>
          <w:p w14:paraId="17410BDF"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Measuring cylinder</w:t>
            </w:r>
          </w:p>
          <w:p w14:paraId="35711805"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Erlenmeyer flask</w:t>
            </w:r>
          </w:p>
          <w:p w14:paraId="4EB33F86"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Burner</w:t>
            </w:r>
          </w:p>
        </w:tc>
        <w:tc>
          <w:tcPr>
            <w:tcW w:w="520" w:type="pct"/>
            <w:tcBorders>
              <w:top w:val="single" w:sz="4" w:space="0" w:color="000000"/>
              <w:left w:val="single" w:sz="4" w:space="0" w:color="000000"/>
              <w:bottom w:val="single" w:sz="4" w:space="0" w:color="000000"/>
              <w:right w:val="single" w:sz="4" w:space="0" w:color="000000"/>
            </w:tcBorders>
          </w:tcPr>
          <w:p w14:paraId="4D98CB00"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Classroom</w:t>
            </w:r>
          </w:p>
          <w:p w14:paraId="79B0983D"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Lab</w:t>
            </w:r>
          </w:p>
          <w:p w14:paraId="06CD42D1"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(BSL 1 &amp;  2)</w:t>
            </w:r>
          </w:p>
        </w:tc>
      </w:tr>
      <w:tr w:rsidR="00B576A0" w:rsidRPr="00F33BA4" w14:paraId="5AFFF196" w14:textId="77777777" w:rsidTr="002038BF">
        <w:trPr>
          <w:trHeight w:val="20"/>
        </w:trPr>
        <w:tc>
          <w:tcPr>
            <w:tcW w:w="698" w:type="pct"/>
            <w:tcBorders>
              <w:top w:val="single" w:sz="4" w:space="0" w:color="000000"/>
              <w:left w:val="single" w:sz="4" w:space="0" w:color="000000"/>
              <w:bottom w:val="single" w:sz="4" w:space="0" w:color="000000"/>
              <w:right w:val="single" w:sz="4" w:space="0" w:color="000000"/>
            </w:tcBorders>
          </w:tcPr>
          <w:p w14:paraId="20E06DEC" w14:textId="77777777" w:rsidR="00B576A0" w:rsidRPr="00F33BA4" w:rsidRDefault="00000000">
            <w:pPr>
              <w:spacing w:after="0" w:line="240" w:lineRule="auto"/>
              <w:ind w:left="0" w:firstLine="0"/>
              <w:jc w:val="left"/>
              <w:rPr>
                <w:b/>
                <w:bCs/>
                <w:color w:val="000000"/>
              </w:rPr>
            </w:pPr>
            <w:r w:rsidRPr="00F33BA4">
              <w:rPr>
                <w:b/>
                <w:bCs/>
                <w:color w:val="000000"/>
              </w:rPr>
              <w:t>LU2.</w:t>
            </w:r>
          </w:p>
          <w:p w14:paraId="5CE5B00E" w14:textId="77777777" w:rsidR="00B576A0" w:rsidRPr="00F33BA4" w:rsidRDefault="00000000">
            <w:pPr>
              <w:spacing w:after="0" w:line="240" w:lineRule="auto"/>
              <w:ind w:left="0" w:firstLine="0"/>
              <w:jc w:val="left"/>
              <w:rPr>
                <w:b/>
                <w:bCs/>
              </w:rPr>
            </w:pPr>
            <w:r w:rsidRPr="00F33BA4">
              <w:rPr>
                <w:rFonts w:eastAsia="Trebuchet MS"/>
                <w:b/>
                <w:bCs/>
                <w:color w:val="000000"/>
              </w:rPr>
              <w:t>Perform autoclaving</w:t>
            </w:r>
          </w:p>
        </w:tc>
        <w:tc>
          <w:tcPr>
            <w:tcW w:w="1135" w:type="pct"/>
            <w:tcBorders>
              <w:top w:val="single" w:sz="4" w:space="0" w:color="000000"/>
              <w:left w:val="single" w:sz="4" w:space="0" w:color="000000"/>
              <w:bottom w:val="single" w:sz="4" w:space="0" w:color="000000"/>
              <w:right w:val="single" w:sz="4" w:space="0" w:color="000000"/>
            </w:tcBorders>
          </w:tcPr>
          <w:p w14:paraId="729FE133"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Select culture media for autoclaving</w:t>
            </w:r>
          </w:p>
          <w:p w14:paraId="7A8F52BE"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Perform moist autoclaving at 121oC for 15 minutes at 15 psi</w:t>
            </w:r>
          </w:p>
          <w:p w14:paraId="67662E8B"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Check autoclaving procedure using autoclave strip</w:t>
            </w:r>
          </w:p>
          <w:p w14:paraId="56147D83"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Perform autoclaving on required culture media and glassware</w:t>
            </w:r>
          </w:p>
          <w:p w14:paraId="6B1FDD75"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Prepare aseptic media plates for analysis</w:t>
            </w:r>
          </w:p>
          <w:p w14:paraId="407FCDA9"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Prepare aseptic media broth for analysis</w:t>
            </w:r>
          </w:p>
          <w:p w14:paraId="0201A57D"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Clean autoclave as per SOP</w:t>
            </w:r>
          </w:p>
        </w:tc>
        <w:tc>
          <w:tcPr>
            <w:tcW w:w="1229" w:type="pct"/>
            <w:tcBorders>
              <w:top w:val="single" w:sz="4" w:space="0" w:color="000000"/>
              <w:left w:val="single" w:sz="4" w:space="0" w:color="000000"/>
              <w:bottom w:val="single" w:sz="4" w:space="0" w:color="000000"/>
              <w:right w:val="single" w:sz="4" w:space="0" w:color="000000"/>
            </w:tcBorders>
          </w:tcPr>
          <w:p w14:paraId="14365EC4"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Introduction to autoclave</w:t>
            </w:r>
          </w:p>
          <w:p w14:paraId="04DE3B15"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Difference between plates and broth</w:t>
            </w:r>
          </w:p>
          <w:p w14:paraId="5C8D4FBF" w14:textId="77777777" w:rsidR="00B576A0" w:rsidRPr="00F33BA4" w:rsidRDefault="00B576A0">
            <w:pPr>
              <w:widowControl w:val="0"/>
              <w:pBdr>
                <w:top w:val="nil"/>
                <w:left w:val="nil"/>
                <w:bottom w:val="nil"/>
                <w:right w:val="nil"/>
                <w:between w:val="nil"/>
              </w:pBdr>
              <w:spacing w:after="0" w:line="240" w:lineRule="auto"/>
              <w:ind w:left="0" w:firstLine="0"/>
              <w:jc w:val="left"/>
              <w:rPr>
                <w:b/>
                <w:color w:val="000000" w:themeColor="text1"/>
              </w:rPr>
            </w:pPr>
          </w:p>
          <w:p w14:paraId="3439384A" w14:textId="77777777" w:rsidR="00B576A0" w:rsidRPr="00F33BA4" w:rsidRDefault="00000000">
            <w:pPr>
              <w:widowControl w:val="0"/>
              <w:pBdr>
                <w:top w:val="nil"/>
                <w:left w:val="nil"/>
                <w:bottom w:val="nil"/>
                <w:right w:val="nil"/>
                <w:between w:val="nil"/>
              </w:pBdr>
              <w:spacing w:after="0" w:line="240" w:lineRule="auto"/>
              <w:ind w:left="0" w:firstLine="0"/>
              <w:jc w:val="left"/>
              <w:rPr>
                <w:b/>
                <w:color w:val="000000" w:themeColor="text1"/>
              </w:rPr>
            </w:pPr>
            <w:r w:rsidRPr="00F33BA4">
              <w:rPr>
                <w:b/>
                <w:color w:val="000000" w:themeColor="text1"/>
              </w:rPr>
              <w:t>Practical activity</w:t>
            </w:r>
          </w:p>
          <w:p w14:paraId="123149EC" w14:textId="77777777" w:rsidR="00B576A0" w:rsidRPr="00F33BA4" w:rsidRDefault="00B576A0">
            <w:pPr>
              <w:widowControl w:val="0"/>
              <w:pBdr>
                <w:top w:val="nil"/>
                <w:left w:val="nil"/>
                <w:bottom w:val="nil"/>
                <w:right w:val="nil"/>
                <w:between w:val="nil"/>
              </w:pBdr>
              <w:spacing w:after="0" w:line="240" w:lineRule="auto"/>
              <w:ind w:left="0" w:firstLine="0"/>
              <w:jc w:val="left"/>
              <w:rPr>
                <w:b/>
                <w:color w:val="000000" w:themeColor="text1"/>
              </w:rPr>
            </w:pPr>
          </w:p>
          <w:p w14:paraId="07EDB0D0" w14:textId="77777777" w:rsidR="00B576A0" w:rsidRPr="00F33BA4" w:rsidRDefault="00000000" w:rsidP="000A7DA1">
            <w:pPr>
              <w:spacing w:after="0" w:line="240" w:lineRule="auto"/>
              <w:ind w:left="0" w:firstLine="0"/>
              <w:jc w:val="left"/>
              <w:rPr>
                <w:b/>
                <w:color w:val="000000" w:themeColor="text1"/>
              </w:rPr>
            </w:pPr>
            <w:r w:rsidRPr="00F33BA4">
              <w:rPr>
                <w:rFonts w:eastAsia="Calibri"/>
                <w:bCs/>
                <w:color w:val="000000" w:themeColor="text1"/>
              </w:rPr>
              <w:t>Candidate is provided with autoclave. Perform autoclave procedure.</w:t>
            </w:r>
          </w:p>
        </w:tc>
        <w:tc>
          <w:tcPr>
            <w:tcW w:w="709" w:type="pct"/>
            <w:tcBorders>
              <w:top w:val="single" w:sz="4" w:space="0" w:color="000000"/>
              <w:left w:val="single" w:sz="4" w:space="0" w:color="000000"/>
              <w:bottom w:val="single" w:sz="4" w:space="0" w:color="000000"/>
              <w:right w:val="single" w:sz="4" w:space="0" w:color="000000"/>
            </w:tcBorders>
          </w:tcPr>
          <w:p w14:paraId="5B151351" w14:textId="443DBA01"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01Hrs. Practical: 09Hrs.</w:t>
            </w:r>
          </w:p>
          <w:p w14:paraId="5292F5DF" w14:textId="48917D0C" w:rsidR="002038BF" w:rsidRPr="00F33BA4" w:rsidRDefault="002038BF" w:rsidP="002038BF">
            <w:pPr>
              <w:ind w:left="0" w:right="140" w:firstLine="0"/>
              <w:jc w:val="right"/>
              <w:rPr>
                <w:color w:val="000000" w:themeColor="text1"/>
              </w:rPr>
            </w:pPr>
            <w:r w:rsidRPr="00F33BA4">
              <w:rPr>
                <w:spacing w:val="-2"/>
              </w:rPr>
              <w:t>Total: 10Hrs</w:t>
            </w:r>
          </w:p>
          <w:p w14:paraId="341314E3" w14:textId="77777777" w:rsidR="002038BF" w:rsidRPr="00F33BA4" w:rsidRDefault="002038BF">
            <w:pPr>
              <w:spacing w:after="0" w:line="240" w:lineRule="auto"/>
              <w:ind w:left="0" w:firstLine="0"/>
              <w:jc w:val="right"/>
              <w:rPr>
                <w:color w:val="000000" w:themeColor="text1"/>
              </w:rPr>
            </w:pPr>
          </w:p>
          <w:p w14:paraId="63228BC6" w14:textId="10772083" w:rsidR="00B576A0" w:rsidRPr="00F33BA4" w:rsidRDefault="00B576A0">
            <w:pPr>
              <w:spacing w:after="0" w:line="240" w:lineRule="auto"/>
              <w:ind w:left="0" w:firstLine="0"/>
              <w:jc w:val="right"/>
              <w:rPr>
                <w:color w:val="000000" w:themeColor="text1"/>
              </w:rPr>
            </w:pPr>
          </w:p>
        </w:tc>
        <w:tc>
          <w:tcPr>
            <w:tcW w:w="709" w:type="pct"/>
            <w:tcBorders>
              <w:top w:val="single" w:sz="4" w:space="0" w:color="000000"/>
              <w:left w:val="single" w:sz="4" w:space="0" w:color="000000"/>
              <w:bottom w:val="single" w:sz="4" w:space="0" w:color="000000"/>
              <w:right w:val="single" w:sz="4" w:space="0" w:color="000000"/>
            </w:tcBorders>
          </w:tcPr>
          <w:p w14:paraId="3F5926A3"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Autoclave</w:t>
            </w:r>
          </w:p>
          <w:p w14:paraId="5A2C10C8"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Sterilization strip</w:t>
            </w:r>
          </w:p>
          <w:p w14:paraId="678CB321"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Timer</w:t>
            </w:r>
          </w:p>
          <w:p w14:paraId="1BC0D71A"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Glass petri plate containers and plates</w:t>
            </w:r>
          </w:p>
          <w:p w14:paraId="5008B951"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Erlenmeyer flasks (250 ml)</w:t>
            </w:r>
          </w:p>
          <w:p w14:paraId="79BA2D17"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Cotton and aluminum foil</w:t>
            </w:r>
          </w:p>
        </w:tc>
        <w:tc>
          <w:tcPr>
            <w:tcW w:w="520" w:type="pct"/>
            <w:tcBorders>
              <w:top w:val="single" w:sz="4" w:space="0" w:color="000000"/>
              <w:left w:val="single" w:sz="4" w:space="0" w:color="000000"/>
              <w:bottom w:val="single" w:sz="4" w:space="0" w:color="000000"/>
              <w:right w:val="single" w:sz="4" w:space="0" w:color="000000"/>
            </w:tcBorders>
          </w:tcPr>
          <w:p w14:paraId="7660D54C"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Classroom</w:t>
            </w:r>
          </w:p>
          <w:p w14:paraId="7BE3ADE1"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Lab</w:t>
            </w:r>
          </w:p>
          <w:p w14:paraId="689298E1"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(BSL 1 &amp; 2)</w:t>
            </w:r>
          </w:p>
        </w:tc>
      </w:tr>
      <w:tr w:rsidR="00B576A0" w:rsidRPr="00F33BA4" w14:paraId="74137643" w14:textId="77777777" w:rsidTr="002038BF">
        <w:trPr>
          <w:trHeight w:val="20"/>
        </w:trPr>
        <w:tc>
          <w:tcPr>
            <w:tcW w:w="698" w:type="pct"/>
            <w:tcBorders>
              <w:top w:val="single" w:sz="4" w:space="0" w:color="000000"/>
              <w:left w:val="single" w:sz="4" w:space="0" w:color="000000"/>
              <w:bottom w:val="single" w:sz="4" w:space="0" w:color="000000"/>
              <w:right w:val="single" w:sz="4" w:space="0" w:color="000000"/>
            </w:tcBorders>
          </w:tcPr>
          <w:p w14:paraId="27E3FF61" w14:textId="77777777" w:rsidR="00B576A0" w:rsidRPr="00F33BA4" w:rsidRDefault="00000000">
            <w:pPr>
              <w:spacing w:after="0" w:line="240" w:lineRule="auto"/>
              <w:ind w:left="0" w:firstLine="0"/>
              <w:jc w:val="left"/>
              <w:rPr>
                <w:b/>
                <w:bCs/>
                <w:color w:val="000000"/>
              </w:rPr>
            </w:pPr>
            <w:r w:rsidRPr="00F33BA4">
              <w:rPr>
                <w:b/>
                <w:bCs/>
                <w:color w:val="000000"/>
              </w:rPr>
              <w:lastRenderedPageBreak/>
              <w:t>LU3.</w:t>
            </w:r>
          </w:p>
          <w:p w14:paraId="70C8F7B0" w14:textId="77777777" w:rsidR="00B576A0" w:rsidRPr="00F33BA4" w:rsidRDefault="00000000">
            <w:pPr>
              <w:spacing w:after="0" w:line="240" w:lineRule="auto"/>
              <w:ind w:left="0" w:firstLine="0"/>
              <w:jc w:val="left"/>
              <w:rPr>
                <w:b/>
                <w:bCs/>
              </w:rPr>
            </w:pPr>
            <w:r w:rsidRPr="00F33BA4">
              <w:rPr>
                <w:b/>
                <w:bCs/>
                <w:color w:val="000000"/>
              </w:rPr>
              <w:t>Perform sterilization</w:t>
            </w:r>
          </w:p>
        </w:tc>
        <w:tc>
          <w:tcPr>
            <w:tcW w:w="1135" w:type="pct"/>
            <w:tcBorders>
              <w:top w:val="single" w:sz="4" w:space="0" w:color="000000"/>
              <w:left w:val="single" w:sz="4" w:space="0" w:color="000000"/>
              <w:bottom w:val="single" w:sz="4" w:space="0" w:color="000000"/>
              <w:right w:val="single" w:sz="4" w:space="0" w:color="000000"/>
            </w:tcBorders>
          </w:tcPr>
          <w:p w14:paraId="68D317C4"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Select required glassware for sterilization</w:t>
            </w:r>
          </w:p>
          <w:p w14:paraId="0543ABB9"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Place required glassware in Oven at required temperature</w:t>
            </w:r>
          </w:p>
          <w:p w14:paraId="101F92CE"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Check microbial contamination on glassware after 24 Hours</w:t>
            </w:r>
          </w:p>
          <w:p w14:paraId="264F9DF6"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Maintain logbook as required</w:t>
            </w:r>
          </w:p>
        </w:tc>
        <w:tc>
          <w:tcPr>
            <w:tcW w:w="1229" w:type="pct"/>
            <w:tcBorders>
              <w:top w:val="single" w:sz="4" w:space="0" w:color="000000"/>
              <w:left w:val="single" w:sz="4" w:space="0" w:color="000000"/>
              <w:bottom w:val="single" w:sz="4" w:space="0" w:color="000000"/>
              <w:right w:val="single" w:sz="4" w:space="0" w:color="000000"/>
            </w:tcBorders>
          </w:tcPr>
          <w:p w14:paraId="576BB7E3"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Introduction to sterilization</w:t>
            </w:r>
          </w:p>
          <w:p w14:paraId="5A7A7148"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Dry heat sterilization</w:t>
            </w:r>
          </w:p>
          <w:p w14:paraId="2658ADA0"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Post-Sterilization Contamination Check</w:t>
            </w:r>
          </w:p>
          <w:p w14:paraId="33099E21" w14:textId="77777777" w:rsidR="00B576A0" w:rsidRPr="00F33BA4" w:rsidRDefault="00B576A0">
            <w:pPr>
              <w:pStyle w:val="ListParagraph"/>
              <w:spacing w:after="0" w:line="240" w:lineRule="auto"/>
              <w:ind w:left="328" w:firstLine="0"/>
              <w:jc w:val="left"/>
              <w:rPr>
                <w:color w:val="000000" w:themeColor="text1"/>
              </w:rPr>
            </w:pPr>
          </w:p>
          <w:p w14:paraId="13042B03" w14:textId="77777777" w:rsidR="00B576A0" w:rsidRPr="00F33BA4" w:rsidRDefault="00000000">
            <w:pPr>
              <w:widowControl w:val="0"/>
              <w:pBdr>
                <w:top w:val="nil"/>
                <w:left w:val="nil"/>
                <w:bottom w:val="nil"/>
                <w:right w:val="nil"/>
                <w:between w:val="nil"/>
              </w:pBdr>
              <w:spacing w:after="0" w:line="240" w:lineRule="auto"/>
              <w:ind w:left="0" w:firstLine="0"/>
              <w:jc w:val="left"/>
              <w:rPr>
                <w:b/>
                <w:color w:val="000000" w:themeColor="text1"/>
              </w:rPr>
            </w:pPr>
            <w:r w:rsidRPr="00F33BA4">
              <w:rPr>
                <w:b/>
                <w:color w:val="000000" w:themeColor="text1"/>
              </w:rPr>
              <w:t>Practical activity</w:t>
            </w:r>
          </w:p>
          <w:p w14:paraId="21F2CF75" w14:textId="77777777" w:rsidR="00B576A0" w:rsidRPr="00F33BA4" w:rsidRDefault="00B576A0">
            <w:pPr>
              <w:widowControl w:val="0"/>
              <w:pBdr>
                <w:top w:val="nil"/>
                <w:left w:val="nil"/>
                <w:bottom w:val="nil"/>
                <w:right w:val="nil"/>
                <w:between w:val="nil"/>
              </w:pBdr>
              <w:spacing w:after="0" w:line="240" w:lineRule="auto"/>
              <w:ind w:left="0" w:firstLine="0"/>
              <w:jc w:val="left"/>
              <w:rPr>
                <w:b/>
                <w:color w:val="000000" w:themeColor="text1"/>
              </w:rPr>
            </w:pPr>
          </w:p>
          <w:p w14:paraId="7B0D8C46" w14:textId="77777777" w:rsidR="00B576A0" w:rsidRPr="00F33BA4" w:rsidRDefault="00000000" w:rsidP="000A7DA1">
            <w:pPr>
              <w:spacing w:after="0" w:line="240" w:lineRule="auto"/>
              <w:ind w:left="0" w:firstLine="0"/>
              <w:jc w:val="left"/>
              <w:rPr>
                <w:b/>
                <w:color w:val="000000" w:themeColor="text1"/>
              </w:rPr>
            </w:pPr>
            <w:r w:rsidRPr="00F33BA4">
              <w:rPr>
                <w:rFonts w:eastAsia="Calibri"/>
                <w:bCs/>
                <w:color w:val="000000" w:themeColor="text1"/>
              </w:rPr>
              <w:t>Candidate is provided with oven. Perform dry heat sterilization procedure on provided apparatus.</w:t>
            </w:r>
          </w:p>
        </w:tc>
        <w:tc>
          <w:tcPr>
            <w:tcW w:w="709" w:type="pct"/>
            <w:tcBorders>
              <w:top w:val="single" w:sz="4" w:space="0" w:color="000000"/>
              <w:left w:val="single" w:sz="4" w:space="0" w:color="000000"/>
              <w:bottom w:val="single" w:sz="4" w:space="0" w:color="000000"/>
              <w:right w:val="single" w:sz="4" w:space="0" w:color="000000"/>
            </w:tcBorders>
          </w:tcPr>
          <w:p w14:paraId="104420FB" w14:textId="75BA3655"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01Hrs. Practical: 06Hrs.</w:t>
            </w:r>
          </w:p>
          <w:p w14:paraId="20B202DF" w14:textId="51374179" w:rsidR="002038BF" w:rsidRPr="00F33BA4" w:rsidRDefault="002038BF" w:rsidP="002038BF">
            <w:pPr>
              <w:ind w:left="0" w:right="140" w:firstLine="0"/>
              <w:jc w:val="right"/>
              <w:rPr>
                <w:color w:val="000000" w:themeColor="text1"/>
              </w:rPr>
            </w:pPr>
            <w:r w:rsidRPr="00F33BA4">
              <w:rPr>
                <w:spacing w:val="-2"/>
              </w:rPr>
              <w:t>Total: 07Hrs</w:t>
            </w:r>
          </w:p>
          <w:p w14:paraId="011EAFAA" w14:textId="77777777" w:rsidR="002038BF" w:rsidRPr="00F33BA4" w:rsidRDefault="002038BF">
            <w:pPr>
              <w:spacing w:after="0" w:line="240" w:lineRule="auto"/>
              <w:ind w:left="0" w:firstLine="0"/>
              <w:jc w:val="right"/>
              <w:rPr>
                <w:color w:val="000000" w:themeColor="text1"/>
              </w:rPr>
            </w:pPr>
          </w:p>
          <w:p w14:paraId="3BA79293" w14:textId="77777777" w:rsidR="002038BF" w:rsidRPr="00F33BA4" w:rsidRDefault="002038BF">
            <w:pPr>
              <w:spacing w:after="0" w:line="240" w:lineRule="auto"/>
              <w:ind w:left="0" w:firstLine="0"/>
              <w:jc w:val="right"/>
              <w:rPr>
                <w:color w:val="000000" w:themeColor="text1"/>
              </w:rPr>
            </w:pPr>
          </w:p>
          <w:p w14:paraId="6762965F" w14:textId="4FD796EC" w:rsidR="00B576A0" w:rsidRPr="00F33BA4" w:rsidRDefault="00B576A0">
            <w:pPr>
              <w:spacing w:after="0" w:line="240" w:lineRule="auto"/>
              <w:ind w:left="0" w:firstLine="0"/>
              <w:jc w:val="right"/>
              <w:rPr>
                <w:color w:val="000000" w:themeColor="text1"/>
              </w:rPr>
            </w:pPr>
          </w:p>
        </w:tc>
        <w:tc>
          <w:tcPr>
            <w:tcW w:w="709" w:type="pct"/>
            <w:tcBorders>
              <w:top w:val="single" w:sz="4" w:space="0" w:color="000000"/>
              <w:left w:val="single" w:sz="4" w:space="0" w:color="000000"/>
              <w:bottom w:val="single" w:sz="4" w:space="0" w:color="000000"/>
              <w:right w:val="single" w:sz="4" w:space="0" w:color="000000"/>
            </w:tcBorders>
          </w:tcPr>
          <w:p w14:paraId="4C2F96BF"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Electrical oven</w:t>
            </w:r>
          </w:p>
          <w:p w14:paraId="58B70E3A"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Glass petri plate containers and plates</w:t>
            </w:r>
          </w:p>
          <w:p w14:paraId="01A9B60B"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Aluminum foil</w:t>
            </w:r>
          </w:p>
        </w:tc>
        <w:tc>
          <w:tcPr>
            <w:tcW w:w="520" w:type="pct"/>
            <w:tcBorders>
              <w:top w:val="single" w:sz="4" w:space="0" w:color="000000"/>
              <w:left w:val="single" w:sz="4" w:space="0" w:color="000000"/>
              <w:bottom w:val="single" w:sz="4" w:space="0" w:color="000000"/>
              <w:right w:val="single" w:sz="4" w:space="0" w:color="000000"/>
            </w:tcBorders>
          </w:tcPr>
          <w:p w14:paraId="66B977D8"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Classroom</w:t>
            </w:r>
          </w:p>
          <w:p w14:paraId="74378DFB"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Lab</w:t>
            </w:r>
          </w:p>
          <w:p w14:paraId="124ECCCC"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(BSL 1 &amp; 2)</w:t>
            </w:r>
          </w:p>
        </w:tc>
      </w:tr>
      <w:tr w:rsidR="00B576A0" w:rsidRPr="00F33BA4" w14:paraId="367EE1A5" w14:textId="77777777" w:rsidTr="00064B24">
        <w:trPr>
          <w:trHeight w:val="20"/>
        </w:trPr>
        <w:tc>
          <w:tcPr>
            <w:tcW w:w="698" w:type="pct"/>
            <w:tcBorders>
              <w:top w:val="single" w:sz="4" w:space="0" w:color="000000"/>
              <w:left w:val="single" w:sz="4" w:space="0" w:color="000000"/>
              <w:bottom w:val="single" w:sz="4" w:space="0" w:color="000000"/>
              <w:right w:val="single" w:sz="4" w:space="0" w:color="000000"/>
            </w:tcBorders>
          </w:tcPr>
          <w:p w14:paraId="29ACE579" w14:textId="77777777" w:rsidR="00B576A0" w:rsidRPr="00F33BA4" w:rsidRDefault="00000000">
            <w:pPr>
              <w:spacing w:after="0" w:line="240" w:lineRule="auto"/>
              <w:ind w:left="0" w:firstLine="0"/>
              <w:jc w:val="left"/>
              <w:rPr>
                <w:b/>
                <w:bCs/>
                <w:color w:val="000000"/>
              </w:rPr>
            </w:pPr>
            <w:r w:rsidRPr="00F33BA4">
              <w:rPr>
                <w:b/>
                <w:bCs/>
                <w:color w:val="000000"/>
              </w:rPr>
              <w:t>LU4</w:t>
            </w:r>
          </w:p>
          <w:p w14:paraId="68EC139E" w14:textId="77777777" w:rsidR="00B576A0" w:rsidRPr="00F33BA4" w:rsidRDefault="00000000">
            <w:pPr>
              <w:spacing w:after="0" w:line="240" w:lineRule="auto"/>
              <w:ind w:left="0" w:firstLine="0"/>
              <w:jc w:val="left"/>
              <w:rPr>
                <w:b/>
                <w:bCs/>
              </w:rPr>
            </w:pPr>
            <w:r w:rsidRPr="00F33BA4">
              <w:rPr>
                <w:b/>
                <w:bCs/>
                <w:color w:val="000000"/>
                <w:lang w:val="en-GB"/>
              </w:rPr>
              <w:t>Perform field qualitative test</w:t>
            </w:r>
          </w:p>
        </w:tc>
        <w:tc>
          <w:tcPr>
            <w:tcW w:w="1135" w:type="pct"/>
            <w:tcBorders>
              <w:top w:val="single" w:sz="4" w:space="0" w:color="000000"/>
              <w:left w:val="single" w:sz="4" w:space="0" w:color="000000"/>
              <w:bottom w:val="single" w:sz="4" w:space="0" w:color="000000"/>
              <w:right w:val="single" w:sz="4" w:space="0" w:color="000000"/>
            </w:tcBorders>
          </w:tcPr>
          <w:p w14:paraId="43B98B3C"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Select microbiological field test kit</w:t>
            </w:r>
          </w:p>
          <w:p w14:paraId="401F59C9"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Add water sample directly from field source in kit aseptically</w:t>
            </w:r>
          </w:p>
          <w:p w14:paraId="0DC43775"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Perform Incubation of sample at required temperature</w:t>
            </w:r>
          </w:p>
          <w:p w14:paraId="3B904943" w14:textId="77777777" w:rsidR="00B576A0" w:rsidRPr="00F33BA4" w:rsidRDefault="00000000" w:rsidP="002038BF">
            <w:pPr>
              <w:numPr>
                <w:ilvl w:val="0"/>
                <w:numId w:val="5"/>
              </w:numPr>
              <w:spacing w:after="0" w:line="240" w:lineRule="auto"/>
              <w:ind w:left="290" w:hanging="213"/>
              <w:jc w:val="left"/>
              <w:rPr>
                <w:lang w:val="en-GB" w:eastAsia="zh-CN"/>
              </w:rPr>
            </w:pPr>
            <w:r w:rsidRPr="00F33BA4">
              <w:rPr>
                <w:lang w:val="en-GB" w:eastAsia="zh-CN"/>
              </w:rPr>
              <w:t>Record results after 18-24 hours as per procedure</w:t>
            </w:r>
          </w:p>
        </w:tc>
        <w:tc>
          <w:tcPr>
            <w:tcW w:w="1229" w:type="pct"/>
            <w:tcBorders>
              <w:top w:val="single" w:sz="4" w:space="0" w:color="000000"/>
              <w:left w:val="single" w:sz="4" w:space="0" w:color="000000"/>
              <w:bottom w:val="single" w:sz="4" w:space="0" w:color="000000"/>
              <w:right w:val="single" w:sz="4" w:space="0" w:color="000000"/>
            </w:tcBorders>
          </w:tcPr>
          <w:p w14:paraId="29576D4D" w14:textId="77777777" w:rsidR="00B576A0" w:rsidRPr="00F33BA4" w:rsidRDefault="00000000" w:rsidP="00064B24">
            <w:pPr>
              <w:numPr>
                <w:ilvl w:val="0"/>
                <w:numId w:val="5"/>
              </w:numPr>
              <w:spacing w:after="0" w:line="240" w:lineRule="auto"/>
              <w:ind w:left="290" w:hanging="213"/>
              <w:jc w:val="left"/>
              <w:rPr>
                <w:lang w:val="en-GB" w:eastAsia="zh-CN"/>
              </w:rPr>
            </w:pPr>
            <w:r w:rsidRPr="00F33BA4">
              <w:rPr>
                <w:lang w:val="en-GB" w:eastAsia="zh-CN"/>
              </w:rPr>
              <w:t>Introduction to field sampling</w:t>
            </w:r>
          </w:p>
          <w:p w14:paraId="1A08F446" w14:textId="77777777" w:rsidR="00B576A0" w:rsidRPr="00F33BA4" w:rsidRDefault="00000000" w:rsidP="00064B24">
            <w:pPr>
              <w:numPr>
                <w:ilvl w:val="0"/>
                <w:numId w:val="5"/>
              </w:numPr>
              <w:spacing w:after="0" w:line="240" w:lineRule="auto"/>
              <w:ind w:left="290" w:hanging="213"/>
              <w:jc w:val="left"/>
              <w:rPr>
                <w:lang w:val="en-GB" w:eastAsia="zh-CN"/>
              </w:rPr>
            </w:pPr>
            <w:r w:rsidRPr="00F33BA4">
              <w:rPr>
                <w:lang w:val="en-GB" w:eastAsia="zh-CN"/>
              </w:rPr>
              <w:t>Field testing techniques</w:t>
            </w:r>
          </w:p>
          <w:p w14:paraId="6B51114D" w14:textId="77777777" w:rsidR="00064B24" w:rsidRPr="00F33BA4" w:rsidRDefault="00064B24" w:rsidP="00064B24">
            <w:pPr>
              <w:widowControl w:val="0"/>
              <w:pBdr>
                <w:top w:val="nil"/>
                <w:left w:val="nil"/>
                <w:bottom w:val="nil"/>
                <w:right w:val="nil"/>
                <w:between w:val="nil"/>
              </w:pBdr>
              <w:spacing w:after="0" w:line="240" w:lineRule="auto"/>
              <w:ind w:left="0" w:firstLine="0"/>
              <w:jc w:val="left"/>
              <w:rPr>
                <w:b/>
                <w:color w:val="000000" w:themeColor="text1"/>
              </w:rPr>
            </w:pPr>
          </w:p>
          <w:p w14:paraId="7D5D74A6" w14:textId="626F8513" w:rsidR="00B576A0" w:rsidRPr="00F33BA4" w:rsidRDefault="00000000" w:rsidP="00064B24">
            <w:pPr>
              <w:widowControl w:val="0"/>
              <w:pBdr>
                <w:top w:val="nil"/>
                <w:left w:val="nil"/>
                <w:bottom w:val="nil"/>
                <w:right w:val="nil"/>
                <w:between w:val="nil"/>
              </w:pBdr>
              <w:spacing w:after="0" w:line="240" w:lineRule="auto"/>
              <w:ind w:left="0" w:firstLine="0"/>
              <w:jc w:val="left"/>
              <w:rPr>
                <w:b/>
                <w:color w:val="000000" w:themeColor="text1"/>
              </w:rPr>
            </w:pPr>
            <w:r w:rsidRPr="00F33BA4">
              <w:rPr>
                <w:b/>
                <w:color w:val="000000" w:themeColor="text1"/>
              </w:rPr>
              <w:t>Practical activity</w:t>
            </w:r>
          </w:p>
          <w:p w14:paraId="0550F48D" w14:textId="77777777" w:rsidR="00B576A0" w:rsidRPr="00F33BA4" w:rsidRDefault="00B576A0" w:rsidP="00064B24">
            <w:pPr>
              <w:widowControl w:val="0"/>
              <w:pBdr>
                <w:top w:val="nil"/>
                <w:left w:val="nil"/>
                <w:bottom w:val="nil"/>
                <w:right w:val="nil"/>
                <w:between w:val="nil"/>
              </w:pBdr>
              <w:spacing w:after="0" w:line="240" w:lineRule="auto"/>
              <w:ind w:left="0" w:firstLine="0"/>
              <w:jc w:val="left"/>
              <w:rPr>
                <w:b/>
                <w:color w:val="000000" w:themeColor="text1"/>
              </w:rPr>
            </w:pPr>
          </w:p>
          <w:p w14:paraId="0DC27C99" w14:textId="77777777" w:rsidR="00B576A0" w:rsidRPr="00F33BA4" w:rsidRDefault="00000000" w:rsidP="000A7DA1">
            <w:pPr>
              <w:spacing w:after="0" w:line="240" w:lineRule="auto"/>
              <w:ind w:left="0" w:firstLine="0"/>
              <w:jc w:val="left"/>
              <w:rPr>
                <w:b/>
                <w:color w:val="000000" w:themeColor="text1"/>
              </w:rPr>
            </w:pPr>
            <w:r w:rsidRPr="00F33BA4">
              <w:rPr>
                <w:rFonts w:eastAsia="Calibri"/>
                <w:bCs/>
                <w:color w:val="000000" w:themeColor="text1"/>
              </w:rPr>
              <w:t>Candidate is provided with field kit. Perform test in field and record test results.</w:t>
            </w:r>
          </w:p>
        </w:tc>
        <w:tc>
          <w:tcPr>
            <w:tcW w:w="709" w:type="pct"/>
            <w:tcBorders>
              <w:top w:val="single" w:sz="4" w:space="0" w:color="000000"/>
              <w:left w:val="single" w:sz="4" w:space="0" w:color="000000"/>
              <w:bottom w:val="single" w:sz="4" w:space="0" w:color="000000"/>
              <w:right w:val="single" w:sz="4" w:space="0" w:color="000000"/>
            </w:tcBorders>
          </w:tcPr>
          <w:p w14:paraId="30D5B135" w14:textId="301016F5" w:rsidR="002038BF" w:rsidRPr="00F33BA4" w:rsidRDefault="002038BF" w:rsidP="002038BF">
            <w:pPr>
              <w:pStyle w:val="TableParagraph"/>
              <w:ind w:left="90" w:right="39"/>
              <w:jc w:val="right"/>
              <w:rPr>
                <w:rFonts w:ascii="Arial" w:hAnsi="Arial" w:cs="Arial"/>
                <w:spacing w:val="-2"/>
              </w:rPr>
            </w:pPr>
            <w:r w:rsidRPr="00F33BA4">
              <w:rPr>
                <w:rFonts w:ascii="Arial" w:hAnsi="Arial" w:cs="Arial"/>
                <w:spacing w:val="-2"/>
              </w:rPr>
              <w:t>Theory: 01Hrs. Practical: 09Hrs.</w:t>
            </w:r>
          </w:p>
          <w:p w14:paraId="10FC074E" w14:textId="5DAE9EBD" w:rsidR="002038BF" w:rsidRPr="00F33BA4" w:rsidRDefault="002038BF" w:rsidP="002038BF">
            <w:pPr>
              <w:ind w:left="0" w:right="140" w:firstLine="0"/>
              <w:jc w:val="right"/>
              <w:rPr>
                <w:color w:val="000000" w:themeColor="text1"/>
              </w:rPr>
            </w:pPr>
            <w:r w:rsidRPr="00F33BA4">
              <w:rPr>
                <w:spacing w:val="-2"/>
              </w:rPr>
              <w:t>Total: 10Hrs</w:t>
            </w:r>
          </w:p>
          <w:p w14:paraId="693DC9C7" w14:textId="77777777" w:rsidR="002038BF" w:rsidRPr="00F33BA4" w:rsidRDefault="002038BF">
            <w:pPr>
              <w:spacing w:after="0" w:line="240" w:lineRule="auto"/>
              <w:ind w:left="0" w:firstLine="0"/>
              <w:jc w:val="right"/>
              <w:rPr>
                <w:color w:val="000000" w:themeColor="text1"/>
              </w:rPr>
            </w:pPr>
          </w:p>
          <w:p w14:paraId="079D1906" w14:textId="77777777" w:rsidR="002038BF" w:rsidRPr="00F33BA4" w:rsidRDefault="002038BF">
            <w:pPr>
              <w:spacing w:after="0" w:line="240" w:lineRule="auto"/>
              <w:ind w:left="0" w:firstLine="0"/>
              <w:jc w:val="right"/>
              <w:rPr>
                <w:color w:val="000000" w:themeColor="text1"/>
              </w:rPr>
            </w:pPr>
          </w:p>
          <w:p w14:paraId="0ABF27C0" w14:textId="0F0CAAC7" w:rsidR="00B576A0" w:rsidRPr="00F33BA4" w:rsidRDefault="00B576A0">
            <w:pPr>
              <w:spacing w:after="0" w:line="240" w:lineRule="auto"/>
              <w:ind w:left="0" w:firstLine="0"/>
              <w:jc w:val="right"/>
              <w:rPr>
                <w:color w:val="000000" w:themeColor="text1"/>
              </w:rPr>
            </w:pPr>
          </w:p>
        </w:tc>
        <w:tc>
          <w:tcPr>
            <w:tcW w:w="709" w:type="pct"/>
            <w:tcBorders>
              <w:top w:val="single" w:sz="4" w:space="0" w:color="000000"/>
              <w:left w:val="single" w:sz="4" w:space="0" w:color="000000"/>
              <w:bottom w:val="single" w:sz="4" w:space="0" w:color="000000"/>
              <w:right w:val="single" w:sz="4" w:space="0" w:color="000000"/>
            </w:tcBorders>
          </w:tcPr>
          <w:p w14:paraId="626499F5"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Field test kit</w:t>
            </w:r>
          </w:p>
          <w:p w14:paraId="48734876"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Incubator at 35oC</w:t>
            </w:r>
          </w:p>
          <w:p w14:paraId="09AFA565" w14:textId="77777777" w:rsidR="00B576A0" w:rsidRPr="00F33BA4" w:rsidRDefault="00B576A0" w:rsidP="002038BF">
            <w:pPr>
              <w:pBdr>
                <w:top w:val="nil"/>
                <w:left w:val="nil"/>
                <w:bottom w:val="nil"/>
                <w:right w:val="nil"/>
                <w:between w:val="nil"/>
              </w:pBdr>
              <w:spacing w:after="0" w:line="240" w:lineRule="auto"/>
              <w:ind w:left="0" w:firstLine="0"/>
              <w:jc w:val="left"/>
              <w:rPr>
                <w:lang w:val="en-GB" w:eastAsia="zh-CN"/>
              </w:rPr>
            </w:pPr>
          </w:p>
        </w:tc>
        <w:tc>
          <w:tcPr>
            <w:tcW w:w="520" w:type="pct"/>
            <w:tcBorders>
              <w:top w:val="single" w:sz="4" w:space="0" w:color="000000"/>
              <w:left w:val="single" w:sz="4" w:space="0" w:color="000000"/>
              <w:bottom w:val="single" w:sz="4" w:space="0" w:color="000000"/>
              <w:right w:val="single" w:sz="4" w:space="0" w:color="000000"/>
            </w:tcBorders>
          </w:tcPr>
          <w:p w14:paraId="3268D4F5"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Classroom</w:t>
            </w:r>
          </w:p>
          <w:p w14:paraId="7ABE767E"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Lab</w:t>
            </w:r>
          </w:p>
          <w:p w14:paraId="77D4C884"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(BSL 1 and 2)</w:t>
            </w:r>
          </w:p>
          <w:p w14:paraId="391D5CD3" w14:textId="77777777" w:rsidR="00B576A0" w:rsidRPr="00F33BA4" w:rsidRDefault="00000000" w:rsidP="002038BF">
            <w:pPr>
              <w:numPr>
                <w:ilvl w:val="0"/>
                <w:numId w:val="5"/>
              </w:numPr>
              <w:pBdr>
                <w:top w:val="nil"/>
                <w:left w:val="nil"/>
                <w:bottom w:val="nil"/>
                <w:right w:val="nil"/>
                <w:between w:val="nil"/>
              </w:pBdr>
              <w:spacing w:after="0" w:line="240" w:lineRule="auto"/>
              <w:ind w:left="290" w:hanging="213"/>
              <w:jc w:val="left"/>
              <w:rPr>
                <w:lang w:val="en-GB" w:eastAsia="zh-CN"/>
              </w:rPr>
            </w:pPr>
            <w:r w:rsidRPr="00F33BA4">
              <w:rPr>
                <w:lang w:val="en-GB" w:eastAsia="zh-CN"/>
              </w:rPr>
              <w:t>Field</w:t>
            </w:r>
          </w:p>
        </w:tc>
      </w:tr>
    </w:tbl>
    <w:p w14:paraId="438822AA" w14:textId="77777777" w:rsidR="00B576A0" w:rsidRDefault="00000000" w:rsidP="004060BB">
      <w:pPr>
        <w:ind w:left="0" w:firstLine="0"/>
        <w:rPr>
          <w:color w:val="00B0F0"/>
        </w:rPr>
      </w:pPr>
      <w:r>
        <w:rPr>
          <w:color w:val="00B0F0"/>
        </w:rPr>
        <w:br w:type="page"/>
      </w:r>
    </w:p>
    <w:p w14:paraId="0D0E1BE1" w14:textId="4DF7C5E5" w:rsidR="00B576A0" w:rsidRDefault="00000000" w:rsidP="009368F5">
      <w:pPr>
        <w:pStyle w:val="Heading1"/>
        <w:numPr>
          <w:ilvl w:val="0"/>
          <w:numId w:val="2"/>
        </w:numPr>
      </w:pPr>
      <w:bookmarkStart w:id="56" w:name="_Toc214278939"/>
      <w:bookmarkStart w:id="57" w:name="_Toc215951451"/>
      <w:r>
        <w:lastRenderedPageBreak/>
        <w:t xml:space="preserve">List of </w:t>
      </w:r>
      <w:r w:rsidR="00D46E0D">
        <w:t xml:space="preserve">Consolidated </w:t>
      </w:r>
      <w:r>
        <w:t>Consumables, Tools, Machinery &amp; Equipment</w:t>
      </w:r>
      <w:bookmarkEnd w:id="56"/>
      <w:bookmarkEnd w:id="57"/>
    </w:p>
    <w:tbl>
      <w:tblPr>
        <w:tblStyle w:val="4"/>
        <w:tblW w:w="14251" w:type="dxa"/>
        <w:jc w:val="center"/>
        <w:tblLayout w:type="fixed"/>
        <w:tblLook w:val="0400" w:firstRow="0" w:lastRow="0" w:firstColumn="0" w:lastColumn="0" w:noHBand="0" w:noVBand="1"/>
      </w:tblPr>
      <w:tblGrid>
        <w:gridCol w:w="1287"/>
        <w:gridCol w:w="8933"/>
        <w:gridCol w:w="2009"/>
        <w:gridCol w:w="2022"/>
      </w:tblGrid>
      <w:tr w:rsidR="00B576A0" w14:paraId="2DD061EA" w14:textId="77777777">
        <w:trPr>
          <w:trHeight w:val="526"/>
          <w:jc w:val="center"/>
        </w:trPr>
        <w:tc>
          <w:tcPr>
            <w:tcW w:w="14251" w:type="dxa"/>
            <w:gridSpan w:val="4"/>
            <w:tcBorders>
              <w:top w:val="single" w:sz="4" w:space="0" w:color="000000"/>
              <w:left w:val="single" w:sz="4" w:space="0" w:color="000000"/>
              <w:bottom w:val="single" w:sz="4" w:space="0" w:color="000000"/>
              <w:right w:val="single" w:sz="4" w:space="0" w:color="auto"/>
            </w:tcBorders>
            <w:vAlign w:val="center"/>
          </w:tcPr>
          <w:p w14:paraId="71503A10" w14:textId="509E2B71" w:rsidR="00B576A0" w:rsidRDefault="00000000">
            <w:pPr>
              <w:pStyle w:val="ListParagraph"/>
              <w:numPr>
                <w:ilvl w:val="1"/>
                <w:numId w:val="2"/>
              </w:numPr>
              <w:spacing w:after="0" w:line="240" w:lineRule="auto"/>
              <w:jc w:val="center"/>
              <w:rPr>
                <w:b/>
              </w:rPr>
            </w:pPr>
            <w:r>
              <w:rPr>
                <w:rFonts w:eastAsia="SimSun"/>
                <w:b/>
                <w:color w:val="0D0D0D"/>
              </w:rPr>
              <w:t xml:space="preserve">A. Consolidated List of </w:t>
            </w:r>
            <w:r w:rsidR="00A40757">
              <w:rPr>
                <w:rFonts w:eastAsia="SimSun"/>
                <w:b/>
                <w:color w:val="0D0D0D"/>
              </w:rPr>
              <w:t>Consumables</w:t>
            </w:r>
          </w:p>
        </w:tc>
      </w:tr>
      <w:tr w:rsidR="00B576A0" w14:paraId="085EE750" w14:textId="77777777">
        <w:trPr>
          <w:trHeight w:val="526"/>
          <w:jc w:val="center"/>
        </w:trPr>
        <w:tc>
          <w:tcPr>
            <w:tcW w:w="1287" w:type="dxa"/>
            <w:tcBorders>
              <w:top w:val="single" w:sz="4" w:space="0" w:color="000000"/>
              <w:left w:val="single" w:sz="4" w:space="0" w:color="000000"/>
              <w:bottom w:val="single" w:sz="4" w:space="0" w:color="auto"/>
              <w:right w:val="single" w:sz="4" w:space="0" w:color="000000"/>
            </w:tcBorders>
            <w:vAlign w:val="center"/>
          </w:tcPr>
          <w:p w14:paraId="2E490947" w14:textId="77777777" w:rsidR="00B576A0" w:rsidRDefault="00000000">
            <w:pPr>
              <w:spacing w:after="0" w:line="240" w:lineRule="auto"/>
              <w:ind w:left="0" w:firstLine="0"/>
              <w:jc w:val="center"/>
              <w:rPr>
                <w:b/>
              </w:rPr>
            </w:pPr>
            <w:r>
              <w:rPr>
                <w:b/>
              </w:rPr>
              <w:t>Sr. #</w:t>
            </w:r>
          </w:p>
        </w:tc>
        <w:tc>
          <w:tcPr>
            <w:tcW w:w="8933" w:type="dxa"/>
            <w:tcBorders>
              <w:top w:val="single" w:sz="4" w:space="0" w:color="000000"/>
              <w:left w:val="nil"/>
              <w:bottom w:val="single" w:sz="4" w:space="0" w:color="auto"/>
              <w:right w:val="single" w:sz="4" w:space="0" w:color="auto"/>
            </w:tcBorders>
            <w:vAlign w:val="center"/>
          </w:tcPr>
          <w:p w14:paraId="42F5B645" w14:textId="77777777" w:rsidR="00B576A0" w:rsidRDefault="00000000">
            <w:pPr>
              <w:spacing w:after="0" w:line="240" w:lineRule="auto"/>
              <w:ind w:left="0" w:firstLine="0"/>
              <w:jc w:val="center"/>
              <w:rPr>
                <w:b/>
              </w:rPr>
            </w:pPr>
            <w:r>
              <w:rPr>
                <w:b/>
              </w:rPr>
              <w:t>Tools and Equipment</w:t>
            </w:r>
          </w:p>
        </w:tc>
        <w:tc>
          <w:tcPr>
            <w:tcW w:w="2009" w:type="dxa"/>
            <w:tcBorders>
              <w:top w:val="single" w:sz="4" w:space="0" w:color="auto"/>
              <w:left w:val="single" w:sz="4" w:space="0" w:color="auto"/>
              <w:bottom w:val="single" w:sz="4" w:space="0" w:color="auto"/>
              <w:right w:val="single" w:sz="4" w:space="0" w:color="auto"/>
            </w:tcBorders>
          </w:tcPr>
          <w:p w14:paraId="675E47DC" w14:textId="77777777" w:rsidR="00B576A0" w:rsidRDefault="00B576A0">
            <w:pPr>
              <w:spacing w:after="0" w:line="240" w:lineRule="auto"/>
              <w:ind w:left="0" w:firstLine="0"/>
              <w:jc w:val="center"/>
              <w:rPr>
                <w:b/>
              </w:rPr>
            </w:pPr>
          </w:p>
        </w:tc>
        <w:tc>
          <w:tcPr>
            <w:tcW w:w="2022" w:type="dxa"/>
            <w:tcBorders>
              <w:top w:val="single" w:sz="4" w:space="0" w:color="auto"/>
              <w:left w:val="single" w:sz="4" w:space="0" w:color="auto"/>
              <w:bottom w:val="single" w:sz="4" w:space="0" w:color="auto"/>
              <w:right w:val="single" w:sz="4" w:space="0" w:color="auto"/>
            </w:tcBorders>
            <w:vAlign w:val="center"/>
          </w:tcPr>
          <w:p w14:paraId="26F7B81D" w14:textId="77777777" w:rsidR="00B576A0" w:rsidRDefault="00000000">
            <w:pPr>
              <w:spacing w:after="0" w:line="240" w:lineRule="auto"/>
              <w:ind w:left="0" w:firstLine="0"/>
              <w:jc w:val="center"/>
              <w:rPr>
                <w:b/>
              </w:rPr>
            </w:pPr>
            <w:r>
              <w:rPr>
                <w:b/>
              </w:rPr>
              <w:t>Quantity</w:t>
            </w:r>
          </w:p>
        </w:tc>
      </w:tr>
      <w:tr w:rsidR="00B576A0" w14:paraId="7B44BFA9" w14:textId="77777777">
        <w:trPr>
          <w:trHeight w:val="312"/>
          <w:jc w:val="center"/>
        </w:trPr>
        <w:tc>
          <w:tcPr>
            <w:tcW w:w="1287" w:type="dxa"/>
            <w:tcBorders>
              <w:top w:val="single" w:sz="4" w:space="0" w:color="auto"/>
              <w:left w:val="single" w:sz="4" w:space="0" w:color="auto"/>
              <w:bottom w:val="single" w:sz="4" w:space="0" w:color="auto"/>
              <w:right w:val="single" w:sz="4" w:space="0" w:color="auto"/>
            </w:tcBorders>
            <w:vAlign w:val="center"/>
          </w:tcPr>
          <w:p w14:paraId="3BDC9312" w14:textId="77777777" w:rsidR="00B576A0" w:rsidRDefault="00000000">
            <w:pPr>
              <w:spacing w:after="0" w:line="240" w:lineRule="auto"/>
              <w:ind w:left="0" w:firstLine="0"/>
              <w:jc w:val="center"/>
              <w:rPr>
                <w:b/>
              </w:rPr>
            </w:pPr>
            <w:r>
              <w:rPr>
                <w:b/>
              </w:rPr>
              <w:t>1</w:t>
            </w:r>
          </w:p>
        </w:tc>
        <w:tc>
          <w:tcPr>
            <w:tcW w:w="8933" w:type="dxa"/>
            <w:tcBorders>
              <w:top w:val="single" w:sz="4" w:space="0" w:color="auto"/>
              <w:left w:val="single" w:sz="4" w:space="0" w:color="auto"/>
              <w:bottom w:val="single" w:sz="4" w:space="0" w:color="auto"/>
              <w:right w:val="single" w:sz="4" w:space="0" w:color="auto"/>
            </w:tcBorders>
            <w:vAlign w:val="center"/>
          </w:tcPr>
          <w:p w14:paraId="1802FD6C" w14:textId="77777777" w:rsidR="00B576A0" w:rsidRDefault="00000000">
            <w:pPr>
              <w:spacing w:after="0" w:line="240" w:lineRule="auto"/>
              <w:ind w:left="0" w:firstLine="0"/>
              <w:jc w:val="left"/>
            </w:pPr>
            <w:r>
              <w:t>DPD Indicator</w:t>
            </w:r>
          </w:p>
        </w:tc>
        <w:tc>
          <w:tcPr>
            <w:tcW w:w="2009" w:type="dxa"/>
            <w:tcBorders>
              <w:top w:val="single" w:sz="4" w:space="0" w:color="auto"/>
              <w:left w:val="single" w:sz="4" w:space="0" w:color="auto"/>
              <w:bottom w:val="single" w:sz="4" w:space="0" w:color="auto"/>
              <w:right w:val="single" w:sz="4" w:space="0" w:color="auto"/>
            </w:tcBorders>
          </w:tcPr>
          <w:p w14:paraId="45C0D095"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vAlign w:val="center"/>
          </w:tcPr>
          <w:p w14:paraId="110EAE63" w14:textId="77777777" w:rsidR="00B576A0" w:rsidRDefault="00000000">
            <w:pPr>
              <w:spacing w:after="0" w:line="240" w:lineRule="auto"/>
              <w:ind w:left="0" w:firstLine="0"/>
              <w:jc w:val="center"/>
            </w:pPr>
            <w:r>
              <w:t>500 mL</w:t>
            </w:r>
          </w:p>
        </w:tc>
      </w:tr>
      <w:tr w:rsidR="00B576A0" w14:paraId="24E5458B" w14:textId="77777777">
        <w:trPr>
          <w:trHeight w:val="312"/>
          <w:jc w:val="center"/>
        </w:trPr>
        <w:tc>
          <w:tcPr>
            <w:tcW w:w="1287" w:type="dxa"/>
            <w:tcBorders>
              <w:top w:val="single" w:sz="4" w:space="0" w:color="auto"/>
              <w:left w:val="single" w:sz="4" w:space="0" w:color="auto"/>
              <w:bottom w:val="single" w:sz="4" w:space="0" w:color="auto"/>
              <w:right w:val="single" w:sz="4" w:space="0" w:color="auto"/>
            </w:tcBorders>
            <w:vAlign w:val="center"/>
          </w:tcPr>
          <w:p w14:paraId="1779C356" w14:textId="77777777" w:rsidR="00B576A0" w:rsidRDefault="00000000">
            <w:pPr>
              <w:spacing w:after="0" w:line="240" w:lineRule="auto"/>
              <w:ind w:left="0" w:firstLine="0"/>
              <w:jc w:val="center"/>
              <w:rPr>
                <w:b/>
              </w:rPr>
            </w:pPr>
            <w:r>
              <w:rPr>
                <w:b/>
              </w:rPr>
              <w:t>2</w:t>
            </w:r>
          </w:p>
        </w:tc>
        <w:tc>
          <w:tcPr>
            <w:tcW w:w="8933" w:type="dxa"/>
            <w:tcBorders>
              <w:top w:val="single" w:sz="4" w:space="0" w:color="auto"/>
              <w:left w:val="single" w:sz="4" w:space="0" w:color="auto"/>
              <w:bottom w:val="single" w:sz="4" w:space="0" w:color="auto"/>
              <w:right w:val="single" w:sz="4" w:space="0" w:color="auto"/>
            </w:tcBorders>
            <w:vAlign w:val="center"/>
          </w:tcPr>
          <w:p w14:paraId="35478758" w14:textId="77777777" w:rsidR="00B576A0" w:rsidRDefault="00000000">
            <w:pPr>
              <w:spacing w:after="0" w:line="240" w:lineRule="auto"/>
              <w:ind w:left="0" w:firstLine="0"/>
              <w:jc w:val="left"/>
            </w:pPr>
            <w:r>
              <w:t>Iodine Solution</w:t>
            </w:r>
          </w:p>
        </w:tc>
        <w:tc>
          <w:tcPr>
            <w:tcW w:w="2009" w:type="dxa"/>
            <w:tcBorders>
              <w:top w:val="single" w:sz="4" w:space="0" w:color="auto"/>
              <w:left w:val="single" w:sz="4" w:space="0" w:color="auto"/>
              <w:bottom w:val="single" w:sz="4" w:space="0" w:color="auto"/>
              <w:right w:val="single" w:sz="4" w:space="0" w:color="auto"/>
            </w:tcBorders>
          </w:tcPr>
          <w:p w14:paraId="1420114A"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vAlign w:val="center"/>
          </w:tcPr>
          <w:p w14:paraId="2D4400F3" w14:textId="77777777" w:rsidR="00B576A0" w:rsidRDefault="00000000">
            <w:pPr>
              <w:spacing w:after="0" w:line="240" w:lineRule="auto"/>
              <w:ind w:left="0" w:firstLine="0"/>
              <w:jc w:val="center"/>
            </w:pPr>
            <w:r>
              <w:t>500 mL</w:t>
            </w:r>
          </w:p>
        </w:tc>
      </w:tr>
      <w:tr w:rsidR="00B576A0" w14:paraId="2D9D0427" w14:textId="77777777">
        <w:trPr>
          <w:trHeight w:val="312"/>
          <w:jc w:val="center"/>
        </w:trPr>
        <w:tc>
          <w:tcPr>
            <w:tcW w:w="1287" w:type="dxa"/>
            <w:tcBorders>
              <w:top w:val="single" w:sz="4" w:space="0" w:color="auto"/>
              <w:left w:val="single" w:sz="4" w:space="0" w:color="auto"/>
              <w:bottom w:val="single" w:sz="4" w:space="0" w:color="auto"/>
              <w:right w:val="single" w:sz="4" w:space="0" w:color="auto"/>
            </w:tcBorders>
            <w:vAlign w:val="center"/>
          </w:tcPr>
          <w:p w14:paraId="0AA9A21E" w14:textId="77777777" w:rsidR="00B576A0" w:rsidRDefault="00000000">
            <w:pPr>
              <w:spacing w:after="0" w:line="240" w:lineRule="auto"/>
              <w:ind w:left="0" w:firstLine="0"/>
              <w:jc w:val="center"/>
              <w:rPr>
                <w:b/>
              </w:rPr>
            </w:pPr>
            <w:r>
              <w:rPr>
                <w:b/>
              </w:rPr>
              <w:t>3</w:t>
            </w:r>
          </w:p>
        </w:tc>
        <w:tc>
          <w:tcPr>
            <w:tcW w:w="8933" w:type="dxa"/>
            <w:tcBorders>
              <w:top w:val="single" w:sz="4" w:space="0" w:color="auto"/>
              <w:left w:val="single" w:sz="4" w:space="0" w:color="auto"/>
              <w:bottom w:val="single" w:sz="4" w:space="0" w:color="auto"/>
              <w:right w:val="single" w:sz="4" w:space="0" w:color="auto"/>
            </w:tcBorders>
            <w:vAlign w:val="center"/>
          </w:tcPr>
          <w:p w14:paraId="28BD0A5A" w14:textId="77777777" w:rsidR="00B576A0" w:rsidRDefault="00000000">
            <w:pPr>
              <w:spacing w:after="0" w:line="240" w:lineRule="auto"/>
              <w:ind w:left="0" w:firstLine="0"/>
              <w:jc w:val="left"/>
            </w:pPr>
            <w:r>
              <w:t>Starch Indicator</w:t>
            </w:r>
          </w:p>
        </w:tc>
        <w:tc>
          <w:tcPr>
            <w:tcW w:w="2009" w:type="dxa"/>
            <w:tcBorders>
              <w:top w:val="single" w:sz="4" w:space="0" w:color="auto"/>
              <w:left w:val="single" w:sz="4" w:space="0" w:color="auto"/>
              <w:bottom w:val="single" w:sz="4" w:space="0" w:color="auto"/>
              <w:right w:val="single" w:sz="4" w:space="0" w:color="auto"/>
            </w:tcBorders>
          </w:tcPr>
          <w:p w14:paraId="7742F409"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5E98F933" w14:textId="77777777" w:rsidR="00B576A0" w:rsidRDefault="00000000">
            <w:pPr>
              <w:spacing w:after="0" w:line="240" w:lineRule="auto"/>
              <w:ind w:left="0" w:firstLine="0"/>
              <w:jc w:val="center"/>
            </w:pPr>
            <w:r>
              <w:t>100 gm</w:t>
            </w:r>
          </w:p>
        </w:tc>
      </w:tr>
      <w:tr w:rsidR="00B576A0" w14:paraId="6A0A1FD4" w14:textId="77777777">
        <w:trPr>
          <w:trHeight w:val="312"/>
          <w:jc w:val="center"/>
        </w:trPr>
        <w:tc>
          <w:tcPr>
            <w:tcW w:w="1287" w:type="dxa"/>
            <w:tcBorders>
              <w:top w:val="single" w:sz="4" w:space="0" w:color="auto"/>
              <w:left w:val="single" w:sz="4" w:space="0" w:color="auto"/>
              <w:bottom w:val="single" w:sz="4" w:space="0" w:color="auto"/>
              <w:right w:val="single" w:sz="4" w:space="0" w:color="auto"/>
            </w:tcBorders>
            <w:vAlign w:val="center"/>
          </w:tcPr>
          <w:p w14:paraId="7BB511D9" w14:textId="77777777" w:rsidR="00B576A0" w:rsidRDefault="00000000">
            <w:pPr>
              <w:spacing w:after="0" w:line="240" w:lineRule="auto"/>
              <w:ind w:left="0" w:firstLine="0"/>
              <w:jc w:val="center"/>
              <w:rPr>
                <w:b/>
              </w:rPr>
            </w:pPr>
            <w:r>
              <w:rPr>
                <w:b/>
              </w:rPr>
              <w:t>4</w:t>
            </w:r>
          </w:p>
        </w:tc>
        <w:tc>
          <w:tcPr>
            <w:tcW w:w="8933" w:type="dxa"/>
            <w:tcBorders>
              <w:top w:val="single" w:sz="4" w:space="0" w:color="auto"/>
              <w:left w:val="single" w:sz="4" w:space="0" w:color="auto"/>
              <w:bottom w:val="single" w:sz="4" w:space="0" w:color="auto"/>
              <w:right w:val="single" w:sz="4" w:space="0" w:color="auto"/>
            </w:tcBorders>
            <w:vAlign w:val="center"/>
          </w:tcPr>
          <w:p w14:paraId="6C7AAF2F" w14:textId="77777777" w:rsidR="00B576A0" w:rsidRDefault="00000000">
            <w:pPr>
              <w:spacing w:after="0" w:line="240" w:lineRule="auto"/>
              <w:ind w:left="0" w:firstLine="0"/>
              <w:jc w:val="left"/>
            </w:pPr>
            <w:r>
              <w:t>Sodium Thiosulphate</w:t>
            </w:r>
          </w:p>
        </w:tc>
        <w:tc>
          <w:tcPr>
            <w:tcW w:w="2009" w:type="dxa"/>
            <w:tcBorders>
              <w:top w:val="single" w:sz="4" w:space="0" w:color="auto"/>
              <w:left w:val="single" w:sz="4" w:space="0" w:color="auto"/>
              <w:bottom w:val="single" w:sz="4" w:space="0" w:color="auto"/>
              <w:right w:val="single" w:sz="4" w:space="0" w:color="auto"/>
            </w:tcBorders>
          </w:tcPr>
          <w:p w14:paraId="399F99EE"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3AE1230B" w14:textId="77777777" w:rsidR="00B576A0" w:rsidRDefault="00000000">
            <w:pPr>
              <w:spacing w:after="0" w:line="240" w:lineRule="auto"/>
              <w:ind w:left="0" w:firstLine="0"/>
              <w:jc w:val="center"/>
            </w:pPr>
            <w:r>
              <w:t>500 gm</w:t>
            </w:r>
          </w:p>
        </w:tc>
      </w:tr>
      <w:tr w:rsidR="00B576A0" w14:paraId="51EA84B7" w14:textId="77777777">
        <w:trPr>
          <w:trHeight w:val="312"/>
          <w:jc w:val="center"/>
        </w:trPr>
        <w:tc>
          <w:tcPr>
            <w:tcW w:w="1287" w:type="dxa"/>
            <w:tcBorders>
              <w:top w:val="single" w:sz="4" w:space="0" w:color="auto"/>
              <w:left w:val="single" w:sz="4" w:space="0" w:color="auto"/>
              <w:bottom w:val="single" w:sz="4" w:space="0" w:color="auto"/>
              <w:right w:val="single" w:sz="4" w:space="0" w:color="auto"/>
            </w:tcBorders>
            <w:vAlign w:val="center"/>
          </w:tcPr>
          <w:p w14:paraId="2174091F" w14:textId="77777777" w:rsidR="00B576A0" w:rsidRDefault="00000000">
            <w:pPr>
              <w:spacing w:after="0" w:line="240" w:lineRule="auto"/>
              <w:ind w:left="0" w:firstLine="0"/>
              <w:jc w:val="center"/>
              <w:rPr>
                <w:b/>
              </w:rPr>
            </w:pPr>
            <w:r>
              <w:rPr>
                <w:b/>
              </w:rPr>
              <w:t>5</w:t>
            </w:r>
          </w:p>
        </w:tc>
        <w:tc>
          <w:tcPr>
            <w:tcW w:w="8933" w:type="dxa"/>
            <w:tcBorders>
              <w:top w:val="single" w:sz="4" w:space="0" w:color="auto"/>
              <w:left w:val="single" w:sz="4" w:space="0" w:color="auto"/>
              <w:bottom w:val="single" w:sz="4" w:space="0" w:color="auto"/>
              <w:right w:val="single" w:sz="4" w:space="0" w:color="auto"/>
            </w:tcBorders>
            <w:vAlign w:val="center"/>
          </w:tcPr>
          <w:p w14:paraId="7B8E9C76" w14:textId="77777777" w:rsidR="00B576A0" w:rsidRDefault="00000000">
            <w:pPr>
              <w:spacing w:after="0" w:line="240" w:lineRule="auto"/>
              <w:ind w:left="0" w:firstLine="0"/>
              <w:jc w:val="left"/>
            </w:pPr>
            <w:r>
              <w:t>Hydrochloric acid</w:t>
            </w:r>
          </w:p>
        </w:tc>
        <w:tc>
          <w:tcPr>
            <w:tcW w:w="2009" w:type="dxa"/>
            <w:tcBorders>
              <w:top w:val="single" w:sz="4" w:space="0" w:color="auto"/>
              <w:left w:val="single" w:sz="4" w:space="0" w:color="auto"/>
              <w:bottom w:val="single" w:sz="4" w:space="0" w:color="auto"/>
              <w:right w:val="single" w:sz="4" w:space="0" w:color="auto"/>
            </w:tcBorders>
          </w:tcPr>
          <w:p w14:paraId="29154F88"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3198E734" w14:textId="77777777" w:rsidR="00B576A0" w:rsidRDefault="00000000">
            <w:pPr>
              <w:spacing w:after="0" w:line="240" w:lineRule="auto"/>
              <w:ind w:left="0" w:firstLine="0"/>
              <w:jc w:val="center"/>
            </w:pPr>
            <w:r>
              <w:t>2.5 L</w:t>
            </w:r>
          </w:p>
        </w:tc>
      </w:tr>
      <w:tr w:rsidR="00B576A0" w14:paraId="0E71EDE2" w14:textId="77777777">
        <w:trPr>
          <w:trHeight w:val="312"/>
          <w:jc w:val="center"/>
        </w:trPr>
        <w:tc>
          <w:tcPr>
            <w:tcW w:w="1287" w:type="dxa"/>
            <w:tcBorders>
              <w:top w:val="single" w:sz="4" w:space="0" w:color="auto"/>
              <w:left w:val="single" w:sz="4" w:space="0" w:color="auto"/>
              <w:bottom w:val="single" w:sz="4" w:space="0" w:color="auto"/>
              <w:right w:val="single" w:sz="4" w:space="0" w:color="auto"/>
            </w:tcBorders>
            <w:vAlign w:val="center"/>
          </w:tcPr>
          <w:p w14:paraId="2CF23D9E" w14:textId="77777777" w:rsidR="00B576A0" w:rsidRDefault="00000000">
            <w:pPr>
              <w:spacing w:after="0" w:line="240" w:lineRule="auto"/>
              <w:ind w:left="0" w:firstLine="0"/>
              <w:jc w:val="center"/>
              <w:rPr>
                <w:b/>
              </w:rPr>
            </w:pPr>
            <w:r>
              <w:rPr>
                <w:b/>
              </w:rPr>
              <w:t>6</w:t>
            </w:r>
          </w:p>
        </w:tc>
        <w:tc>
          <w:tcPr>
            <w:tcW w:w="8933" w:type="dxa"/>
            <w:tcBorders>
              <w:top w:val="single" w:sz="4" w:space="0" w:color="auto"/>
              <w:left w:val="single" w:sz="4" w:space="0" w:color="auto"/>
              <w:bottom w:val="single" w:sz="4" w:space="0" w:color="auto"/>
              <w:right w:val="single" w:sz="4" w:space="0" w:color="auto"/>
            </w:tcBorders>
            <w:vAlign w:val="center"/>
          </w:tcPr>
          <w:p w14:paraId="6432A7C5" w14:textId="77777777" w:rsidR="00B576A0" w:rsidRDefault="00000000">
            <w:pPr>
              <w:spacing w:after="0" w:line="240" w:lineRule="auto"/>
              <w:ind w:left="0" w:firstLine="0"/>
              <w:jc w:val="left"/>
            </w:pPr>
            <w:r>
              <w:t xml:space="preserve">Ammonium Hydroxide </w:t>
            </w:r>
          </w:p>
        </w:tc>
        <w:tc>
          <w:tcPr>
            <w:tcW w:w="2009" w:type="dxa"/>
            <w:tcBorders>
              <w:top w:val="single" w:sz="4" w:space="0" w:color="auto"/>
              <w:left w:val="single" w:sz="4" w:space="0" w:color="auto"/>
              <w:bottom w:val="single" w:sz="4" w:space="0" w:color="auto"/>
              <w:right w:val="single" w:sz="4" w:space="0" w:color="auto"/>
            </w:tcBorders>
          </w:tcPr>
          <w:p w14:paraId="065B1473"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6F2C381F" w14:textId="77777777" w:rsidR="00B576A0" w:rsidRDefault="00000000">
            <w:pPr>
              <w:spacing w:after="0" w:line="240" w:lineRule="auto"/>
              <w:ind w:left="0" w:firstLine="0"/>
              <w:jc w:val="center"/>
            </w:pPr>
            <w:r>
              <w:t>2.5 L</w:t>
            </w:r>
          </w:p>
        </w:tc>
      </w:tr>
      <w:tr w:rsidR="00B576A0" w14:paraId="24737B01" w14:textId="77777777">
        <w:trPr>
          <w:trHeight w:val="312"/>
          <w:jc w:val="center"/>
        </w:trPr>
        <w:tc>
          <w:tcPr>
            <w:tcW w:w="1287" w:type="dxa"/>
            <w:tcBorders>
              <w:top w:val="single" w:sz="4" w:space="0" w:color="auto"/>
              <w:left w:val="single" w:sz="4" w:space="0" w:color="auto"/>
              <w:bottom w:val="single" w:sz="4" w:space="0" w:color="auto"/>
              <w:right w:val="single" w:sz="4" w:space="0" w:color="auto"/>
            </w:tcBorders>
            <w:vAlign w:val="center"/>
          </w:tcPr>
          <w:p w14:paraId="43BFAAE1" w14:textId="77777777" w:rsidR="00B576A0" w:rsidRDefault="00000000">
            <w:pPr>
              <w:spacing w:after="0" w:line="240" w:lineRule="auto"/>
              <w:ind w:left="0" w:firstLine="0"/>
              <w:jc w:val="center"/>
              <w:rPr>
                <w:b/>
              </w:rPr>
            </w:pPr>
            <w:r>
              <w:rPr>
                <w:b/>
              </w:rPr>
              <w:t>7</w:t>
            </w:r>
          </w:p>
        </w:tc>
        <w:tc>
          <w:tcPr>
            <w:tcW w:w="8933" w:type="dxa"/>
            <w:tcBorders>
              <w:top w:val="single" w:sz="4" w:space="0" w:color="auto"/>
              <w:left w:val="single" w:sz="4" w:space="0" w:color="auto"/>
              <w:bottom w:val="single" w:sz="4" w:space="0" w:color="auto"/>
              <w:right w:val="single" w:sz="4" w:space="0" w:color="auto"/>
            </w:tcBorders>
            <w:vAlign w:val="center"/>
          </w:tcPr>
          <w:p w14:paraId="2B0B40EC" w14:textId="77777777" w:rsidR="00B576A0" w:rsidRDefault="00000000">
            <w:pPr>
              <w:spacing w:after="0" w:line="240" w:lineRule="auto"/>
              <w:ind w:left="0" w:firstLine="0"/>
              <w:jc w:val="left"/>
            </w:pPr>
            <w:r>
              <w:t>Ammonium Acetate</w:t>
            </w:r>
          </w:p>
        </w:tc>
        <w:tc>
          <w:tcPr>
            <w:tcW w:w="2009" w:type="dxa"/>
            <w:tcBorders>
              <w:top w:val="single" w:sz="4" w:space="0" w:color="auto"/>
              <w:left w:val="single" w:sz="4" w:space="0" w:color="auto"/>
              <w:bottom w:val="single" w:sz="4" w:space="0" w:color="auto"/>
              <w:right w:val="single" w:sz="4" w:space="0" w:color="auto"/>
            </w:tcBorders>
          </w:tcPr>
          <w:p w14:paraId="69C666A3"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7B5C714C" w14:textId="77777777" w:rsidR="00B576A0" w:rsidRDefault="00000000">
            <w:pPr>
              <w:spacing w:after="0" w:line="240" w:lineRule="auto"/>
              <w:ind w:left="0" w:firstLine="0"/>
              <w:jc w:val="center"/>
            </w:pPr>
            <w:r>
              <w:t>500 gm</w:t>
            </w:r>
          </w:p>
        </w:tc>
      </w:tr>
      <w:tr w:rsidR="00B576A0" w14:paraId="39F83BDD" w14:textId="77777777">
        <w:trPr>
          <w:trHeight w:val="312"/>
          <w:jc w:val="center"/>
        </w:trPr>
        <w:tc>
          <w:tcPr>
            <w:tcW w:w="1287" w:type="dxa"/>
            <w:tcBorders>
              <w:top w:val="single" w:sz="4" w:space="0" w:color="auto"/>
              <w:left w:val="single" w:sz="4" w:space="0" w:color="auto"/>
              <w:bottom w:val="single" w:sz="4" w:space="0" w:color="auto"/>
              <w:right w:val="single" w:sz="4" w:space="0" w:color="auto"/>
            </w:tcBorders>
            <w:vAlign w:val="center"/>
          </w:tcPr>
          <w:p w14:paraId="7D429BB8" w14:textId="77777777" w:rsidR="00B576A0" w:rsidRDefault="00000000">
            <w:pPr>
              <w:spacing w:after="0" w:line="240" w:lineRule="auto"/>
              <w:ind w:left="0" w:firstLine="0"/>
              <w:jc w:val="center"/>
              <w:rPr>
                <w:b/>
              </w:rPr>
            </w:pPr>
            <w:r>
              <w:rPr>
                <w:b/>
              </w:rPr>
              <w:t>8</w:t>
            </w:r>
          </w:p>
        </w:tc>
        <w:tc>
          <w:tcPr>
            <w:tcW w:w="8933" w:type="dxa"/>
            <w:tcBorders>
              <w:top w:val="single" w:sz="4" w:space="0" w:color="auto"/>
              <w:left w:val="single" w:sz="4" w:space="0" w:color="auto"/>
              <w:bottom w:val="single" w:sz="4" w:space="0" w:color="auto"/>
              <w:right w:val="single" w:sz="4" w:space="0" w:color="auto"/>
            </w:tcBorders>
            <w:vAlign w:val="center"/>
          </w:tcPr>
          <w:p w14:paraId="7F5CD12F" w14:textId="77777777" w:rsidR="00B576A0" w:rsidRDefault="00000000">
            <w:pPr>
              <w:spacing w:after="0" w:line="240" w:lineRule="auto"/>
              <w:ind w:left="0" w:firstLine="0"/>
              <w:jc w:val="left"/>
            </w:pPr>
            <w:r>
              <w:t>Magnesium Chloride</w:t>
            </w:r>
          </w:p>
        </w:tc>
        <w:tc>
          <w:tcPr>
            <w:tcW w:w="2009" w:type="dxa"/>
            <w:tcBorders>
              <w:top w:val="single" w:sz="4" w:space="0" w:color="auto"/>
              <w:left w:val="single" w:sz="4" w:space="0" w:color="auto"/>
              <w:bottom w:val="single" w:sz="4" w:space="0" w:color="auto"/>
              <w:right w:val="single" w:sz="4" w:space="0" w:color="auto"/>
            </w:tcBorders>
          </w:tcPr>
          <w:p w14:paraId="26D1F548"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5FBB92B6" w14:textId="77777777" w:rsidR="00B576A0" w:rsidRDefault="00000000">
            <w:pPr>
              <w:spacing w:after="0" w:line="240" w:lineRule="auto"/>
              <w:ind w:left="0" w:firstLine="0"/>
              <w:jc w:val="center"/>
            </w:pPr>
            <w:r>
              <w:t>500 gm</w:t>
            </w:r>
          </w:p>
        </w:tc>
      </w:tr>
      <w:tr w:rsidR="00B576A0" w14:paraId="1B5BA7D6" w14:textId="77777777">
        <w:trPr>
          <w:trHeight w:val="312"/>
          <w:jc w:val="center"/>
        </w:trPr>
        <w:tc>
          <w:tcPr>
            <w:tcW w:w="1287" w:type="dxa"/>
            <w:tcBorders>
              <w:top w:val="single" w:sz="4" w:space="0" w:color="auto"/>
              <w:left w:val="single" w:sz="4" w:space="0" w:color="auto"/>
              <w:bottom w:val="single" w:sz="4" w:space="0" w:color="auto"/>
              <w:right w:val="single" w:sz="4" w:space="0" w:color="auto"/>
            </w:tcBorders>
            <w:vAlign w:val="center"/>
          </w:tcPr>
          <w:p w14:paraId="031D6EC5" w14:textId="77777777" w:rsidR="00B576A0" w:rsidRDefault="00000000">
            <w:pPr>
              <w:spacing w:after="0" w:line="240" w:lineRule="auto"/>
              <w:ind w:left="0" w:firstLine="0"/>
              <w:jc w:val="center"/>
              <w:rPr>
                <w:b/>
              </w:rPr>
            </w:pPr>
            <w:r>
              <w:rPr>
                <w:b/>
              </w:rPr>
              <w:t>9</w:t>
            </w:r>
          </w:p>
        </w:tc>
        <w:tc>
          <w:tcPr>
            <w:tcW w:w="8933" w:type="dxa"/>
            <w:tcBorders>
              <w:top w:val="single" w:sz="4" w:space="0" w:color="auto"/>
              <w:left w:val="single" w:sz="4" w:space="0" w:color="auto"/>
              <w:bottom w:val="single" w:sz="4" w:space="0" w:color="auto"/>
              <w:right w:val="single" w:sz="4" w:space="0" w:color="auto"/>
            </w:tcBorders>
            <w:vAlign w:val="center"/>
          </w:tcPr>
          <w:p w14:paraId="1B2F3B1C" w14:textId="77777777" w:rsidR="00B576A0" w:rsidRDefault="00000000">
            <w:pPr>
              <w:spacing w:after="0" w:line="240" w:lineRule="auto"/>
              <w:ind w:left="0" w:firstLine="0"/>
              <w:jc w:val="left"/>
            </w:pPr>
            <w:r>
              <w:t>Magnesium Sulfate</w:t>
            </w:r>
          </w:p>
        </w:tc>
        <w:tc>
          <w:tcPr>
            <w:tcW w:w="2009" w:type="dxa"/>
            <w:tcBorders>
              <w:top w:val="single" w:sz="4" w:space="0" w:color="auto"/>
              <w:left w:val="single" w:sz="4" w:space="0" w:color="auto"/>
              <w:bottom w:val="single" w:sz="4" w:space="0" w:color="auto"/>
              <w:right w:val="single" w:sz="4" w:space="0" w:color="auto"/>
            </w:tcBorders>
          </w:tcPr>
          <w:p w14:paraId="7DFB55D8"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2E194AE9" w14:textId="77777777" w:rsidR="00B576A0" w:rsidRDefault="00000000">
            <w:pPr>
              <w:spacing w:after="0" w:line="240" w:lineRule="auto"/>
              <w:ind w:left="0" w:firstLine="0"/>
              <w:jc w:val="center"/>
            </w:pPr>
            <w:r>
              <w:t>500 gm</w:t>
            </w:r>
          </w:p>
        </w:tc>
      </w:tr>
      <w:tr w:rsidR="00B576A0" w14:paraId="3AF0DA1E"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26427265" w14:textId="77777777" w:rsidR="00B576A0" w:rsidRDefault="00000000">
            <w:pPr>
              <w:spacing w:after="0" w:line="240" w:lineRule="auto"/>
              <w:ind w:left="0" w:firstLine="0"/>
              <w:jc w:val="center"/>
              <w:rPr>
                <w:b/>
              </w:rPr>
            </w:pPr>
            <w:r>
              <w:rPr>
                <w:b/>
              </w:rPr>
              <w:t>10</w:t>
            </w:r>
          </w:p>
        </w:tc>
        <w:tc>
          <w:tcPr>
            <w:tcW w:w="8933" w:type="dxa"/>
            <w:tcBorders>
              <w:top w:val="single" w:sz="4" w:space="0" w:color="auto"/>
              <w:left w:val="nil"/>
              <w:bottom w:val="single" w:sz="4" w:space="0" w:color="auto"/>
              <w:right w:val="single" w:sz="4" w:space="0" w:color="auto"/>
            </w:tcBorders>
            <w:vAlign w:val="center"/>
          </w:tcPr>
          <w:p w14:paraId="5E2B4243" w14:textId="77777777" w:rsidR="00B576A0" w:rsidRDefault="00000000">
            <w:pPr>
              <w:spacing w:after="0" w:line="240" w:lineRule="auto"/>
              <w:ind w:left="0" w:firstLine="0"/>
              <w:jc w:val="left"/>
            </w:pPr>
            <w:r>
              <w:t>EDTA disodium salt</w:t>
            </w:r>
          </w:p>
        </w:tc>
        <w:tc>
          <w:tcPr>
            <w:tcW w:w="2009" w:type="dxa"/>
            <w:tcBorders>
              <w:top w:val="single" w:sz="4" w:space="0" w:color="auto"/>
              <w:left w:val="single" w:sz="4" w:space="0" w:color="auto"/>
              <w:bottom w:val="single" w:sz="4" w:space="0" w:color="auto"/>
              <w:right w:val="single" w:sz="4" w:space="0" w:color="auto"/>
            </w:tcBorders>
          </w:tcPr>
          <w:p w14:paraId="3C99FFAC"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7AF24292" w14:textId="77777777" w:rsidR="00B576A0" w:rsidRDefault="00000000">
            <w:pPr>
              <w:spacing w:after="0" w:line="240" w:lineRule="auto"/>
              <w:ind w:left="0" w:firstLine="0"/>
              <w:jc w:val="center"/>
            </w:pPr>
            <w:r>
              <w:t>500 gm</w:t>
            </w:r>
          </w:p>
        </w:tc>
      </w:tr>
      <w:tr w:rsidR="00B576A0" w14:paraId="537E89CE"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44EC8D23" w14:textId="77777777" w:rsidR="00B576A0" w:rsidRDefault="00000000">
            <w:pPr>
              <w:spacing w:after="0" w:line="240" w:lineRule="auto"/>
              <w:ind w:left="0" w:firstLine="0"/>
              <w:jc w:val="center"/>
              <w:rPr>
                <w:b/>
              </w:rPr>
            </w:pPr>
            <w:r>
              <w:rPr>
                <w:b/>
              </w:rPr>
              <w:t>11</w:t>
            </w:r>
          </w:p>
        </w:tc>
        <w:tc>
          <w:tcPr>
            <w:tcW w:w="8933" w:type="dxa"/>
            <w:tcBorders>
              <w:top w:val="single" w:sz="4" w:space="0" w:color="auto"/>
              <w:left w:val="nil"/>
              <w:bottom w:val="single" w:sz="4" w:space="0" w:color="auto"/>
              <w:right w:val="single" w:sz="4" w:space="0" w:color="auto"/>
            </w:tcBorders>
            <w:vAlign w:val="center"/>
          </w:tcPr>
          <w:p w14:paraId="41EF4232" w14:textId="77777777" w:rsidR="00B576A0" w:rsidRDefault="00000000">
            <w:pPr>
              <w:spacing w:after="0" w:line="240" w:lineRule="auto"/>
              <w:ind w:left="0" w:firstLine="0"/>
              <w:jc w:val="left"/>
            </w:pPr>
            <w:r>
              <w:t>Magnesium salt of EDTA</w:t>
            </w:r>
          </w:p>
        </w:tc>
        <w:tc>
          <w:tcPr>
            <w:tcW w:w="2009" w:type="dxa"/>
            <w:tcBorders>
              <w:top w:val="single" w:sz="4" w:space="0" w:color="auto"/>
              <w:left w:val="single" w:sz="4" w:space="0" w:color="auto"/>
              <w:bottom w:val="single" w:sz="4" w:space="0" w:color="auto"/>
              <w:right w:val="single" w:sz="4" w:space="0" w:color="auto"/>
            </w:tcBorders>
          </w:tcPr>
          <w:p w14:paraId="12CB40C6"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1A809FC8" w14:textId="77777777" w:rsidR="00B576A0" w:rsidRDefault="00000000">
            <w:pPr>
              <w:spacing w:after="0" w:line="240" w:lineRule="auto"/>
              <w:ind w:left="0" w:firstLine="0"/>
              <w:jc w:val="center"/>
            </w:pPr>
            <w:r>
              <w:t>100 gm</w:t>
            </w:r>
          </w:p>
        </w:tc>
      </w:tr>
      <w:tr w:rsidR="00B576A0" w14:paraId="5C56DA2C"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38798EFC" w14:textId="77777777" w:rsidR="00B576A0" w:rsidRDefault="00000000">
            <w:pPr>
              <w:spacing w:after="0" w:line="240" w:lineRule="auto"/>
              <w:ind w:left="0" w:firstLine="0"/>
              <w:jc w:val="center"/>
              <w:rPr>
                <w:b/>
              </w:rPr>
            </w:pPr>
            <w:r>
              <w:rPr>
                <w:b/>
              </w:rPr>
              <w:t>12</w:t>
            </w:r>
          </w:p>
        </w:tc>
        <w:tc>
          <w:tcPr>
            <w:tcW w:w="8933" w:type="dxa"/>
            <w:tcBorders>
              <w:top w:val="single" w:sz="4" w:space="0" w:color="auto"/>
              <w:left w:val="nil"/>
              <w:bottom w:val="single" w:sz="4" w:space="0" w:color="auto"/>
              <w:right w:val="single" w:sz="4" w:space="0" w:color="auto"/>
            </w:tcBorders>
            <w:vAlign w:val="center"/>
          </w:tcPr>
          <w:p w14:paraId="2A6F29A6" w14:textId="77777777" w:rsidR="00B576A0" w:rsidRDefault="00000000">
            <w:pPr>
              <w:spacing w:after="0" w:line="240" w:lineRule="auto"/>
              <w:ind w:left="0" w:firstLine="0"/>
              <w:jc w:val="left"/>
            </w:pPr>
            <w:r>
              <w:t>EBT Indicator</w:t>
            </w:r>
          </w:p>
        </w:tc>
        <w:tc>
          <w:tcPr>
            <w:tcW w:w="2009" w:type="dxa"/>
            <w:tcBorders>
              <w:top w:val="single" w:sz="4" w:space="0" w:color="auto"/>
              <w:left w:val="single" w:sz="4" w:space="0" w:color="auto"/>
              <w:bottom w:val="single" w:sz="4" w:space="0" w:color="auto"/>
              <w:right w:val="single" w:sz="4" w:space="0" w:color="auto"/>
            </w:tcBorders>
          </w:tcPr>
          <w:p w14:paraId="059D7F74"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062F36D2" w14:textId="77777777" w:rsidR="00B576A0" w:rsidRDefault="00000000">
            <w:pPr>
              <w:spacing w:after="0" w:line="240" w:lineRule="auto"/>
              <w:ind w:left="0" w:firstLine="0"/>
              <w:jc w:val="center"/>
            </w:pPr>
            <w:r>
              <w:t>50 gm</w:t>
            </w:r>
          </w:p>
        </w:tc>
      </w:tr>
      <w:tr w:rsidR="00B576A0" w14:paraId="6C93EBF7"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0AFCB98E" w14:textId="77777777" w:rsidR="00B576A0" w:rsidRDefault="00000000">
            <w:pPr>
              <w:spacing w:after="0" w:line="240" w:lineRule="auto"/>
              <w:ind w:left="0" w:firstLine="0"/>
              <w:jc w:val="center"/>
              <w:rPr>
                <w:b/>
              </w:rPr>
            </w:pPr>
            <w:r>
              <w:rPr>
                <w:b/>
              </w:rPr>
              <w:t>13</w:t>
            </w:r>
          </w:p>
        </w:tc>
        <w:tc>
          <w:tcPr>
            <w:tcW w:w="8933" w:type="dxa"/>
            <w:tcBorders>
              <w:top w:val="single" w:sz="4" w:space="0" w:color="auto"/>
              <w:left w:val="nil"/>
              <w:bottom w:val="single" w:sz="4" w:space="0" w:color="auto"/>
              <w:right w:val="single" w:sz="4" w:space="0" w:color="auto"/>
            </w:tcBorders>
            <w:vAlign w:val="center"/>
          </w:tcPr>
          <w:p w14:paraId="1C6741D2" w14:textId="77777777" w:rsidR="00B576A0" w:rsidRDefault="00000000">
            <w:pPr>
              <w:spacing w:after="0" w:line="240" w:lineRule="auto"/>
              <w:ind w:left="0" w:firstLine="0"/>
              <w:jc w:val="left"/>
            </w:pPr>
            <w:r>
              <w:t>Sodium Chloride</w:t>
            </w:r>
          </w:p>
        </w:tc>
        <w:tc>
          <w:tcPr>
            <w:tcW w:w="2009" w:type="dxa"/>
            <w:tcBorders>
              <w:top w:val="single" w:sz="4" w:space="0" w:color="auto"/>
              <w:left w:val="single" w:sz="4" w:space="0" w:color="auto"/>
              <w:bottom w:val="single" w:sz="4" w:space="0" w:color="auto"/>
              <w:right w:val="single" w:sz="4" w:space="0" w:color="auto"/>
            </w:tcBorders>
          </w:tcPr>
          <w:p w14:paraId="4054E8D6"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14752187" w14:textId="77777777" w:rsidR="00B576A0" w:rsidRDefault="00000000">
            <w:pPr>
              <w:spacing w:after="0" w:line="240" w:lineRule="auto"/>
              <w:ind w:left="0" w:firstLine="0"/>
              <w:jc w:val="center"/>
            </w:pPr>
            <w:r>
              <w:t>500 gm</w:t>
            </w:r>
          </w:p>
        </w:tc>
      </w:tr>
      <w:tr w:rsidR="00B576A0" w14:paraId="1280B4DF"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01D05E37" w14:textId="77777777" w:rsidR="00B576A0" w:rsidRDefault="00000000">
            <w:pPr>
              <w:spacing w:after="0" w:line="240" w:lineRule="auto"/>
              <w:ind w:left="0" w:firstLine="0"/>
              <w:jc w:val="center"/>
              <w:rPr>
                <w:b/>
              </w:rPr>
            </w:pPr>
            <w:r>
              <w:rPr>
                <w:b/>
              </w:rPr>
              <w:t>14</w:t>
            </w:r>
          </w:p>
        </w:tc>
        <w:tc>
          <w:tcPr>
            <w:tcW w:w="8933" w:type="dxa"/>
            <w:tcBorders>
              <w:top w:val="single" w:sz="4" w:space="0" w:color="auto"/>
              <w:left w:val="nil"/>
              <w:bottom w:val="single" w:sz="4" w:space="0" w:color="auto"/>
              <w:right w:val="single" w:sz="4" w:space="0" w:color="auto"/>
            </w:tcBorders>
            <w:vAlign w:val="center"/>
          </w:tcPr>
          <w:p w14:paraId="31BB24A5" w14:textId="77777777" w:rsidR="00B576A0" w:rsidRDefault="00000000">
            <w:pPr>
              <w:spacing w:after="0" w:line="240" w:lineRule="auto"/>
              <w:ind w:left="0" w:firstLine="0"/>
              <w:jc w:val="left"/>
            </w:pPr>
            <w:r>
              <w:t>Calcium Carbonate</w:t>
            </w:r>
          </w:p>
        </w:tc>
        <w:tc>
          <w:tcPr>
            <w:tcW w:w="2009" w:type="dxa"/>
            <w:tcBorders>
              <w:top w:val="single" w:sz="4" w:space="0" w:color="auto"/>
              <w:left w:val="single" w:sz="4" w:space="0" w:color="auto"/>
              <w:bottom w:val="single" w:sz="4" w:space="0" w:color="auto"/>
              <w:right w:val="single" w:sz="4" w:space="0" w:color="auto"/>
            </w:tcBorders>
          </w:tcPr>
          <w:p w14:paraId="73799E6A"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1BBF3C80" w14:textId="77777777" w:rsidR="00B576A0" w:rsidRDefault="00000000">
            <w:pPr>
              <w:spacing w:after="0" w:line="240" w:lineRule="auto"/>
              <w:ind w:left="0" w:firstLine="0"/>
              <w:jc w:val="center"/>
            </w:pPr>
            <w:r>
              <w:t>500 gm</w:t>
            </w:r>
          </w:p>
        </w:tc>
      </w:tr>
      <w:tr w:rsidR="00B576A0" w14:paraId="2B3312BC"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6EA79597" w14:textId="77777777" w:rsidR="00B576A0" w:rsidRDefault="00000000">
            <w:pPr>
              <w:spacing w:after="0" w:line="240" w:lineRule="auto"/>
              <w:ind w:left="0" w:firstLine="0"/>
              <w:jc w:val="center"/>
              <w:rPr>
                <w:b/>
              </w:rPr>
            </w:pPr>
            <w:r>
              <w:rPr>
                <w:b/>
              </w:rPr>
              <w:t>15</w:t>
            </w:r>
          </w:p>
        </w:tc>
        <w:tc>
          <w:tcPr>
            <w:tcW w:w="8933" w:type="dxa"/>
            <w:tcBorders>
              <w:top w:val="single" w:sz="4" w:space="0" w:color="auto"/>
              <w:left w:val="nil"/>
              <w:bottom w:val="single" w:sz="4" w:space="0" w:color="auto"/>
              <w:right w:val="single" w:sz="4" w:space="0" w:color="auto"/>
            </w:tcBorders>
            <w:vAlign w:val="center"/>
          </w:tcPr>
          <w:p w14:paraId="2E22C61B" w14:textId="77777777" w:rsidR="00B576A0" w:rsidRDefault="00000000">
            <w:pPr>
              <w:spacing w:after="0" w:line="240" w:lineRule="auto"/>
              <w:ind w:left="0" w:firstLine="0"/>
              <w:jc w:val="left"/>
            </w:pPr>
            <w:r>
              <w:t>Bromocresol Green Indicator</w:t>
            </w:r>
          </w:p>
        </w:tc>
        <w:tc>
          <w:tcPr>
            <w:tcW w:w="2009" w:type="dxa"/>
            <w:tcBorders>
              <w:top w:val="single" w:sz="4" w:space="0" w:color="auto"/>
              <w:left w:val="single" w:sz="4" w:space="0" w:color="auto"/>
              <w:bottom w:val="single" w:sz="4" w:space="0" w:color="auto"/>
              <w:right w:val="single" w:sz="4" w:space="0" w:color="auto"/>
            </w:tcBorders>
          </w:tcPr>
          <w:p w14:paraId="0716C437"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0F72339F" w14:textId="77777777" w:rsidR="00B576A0" w:rsidRDefault="00000000">
            <w:pPr>
              <w:spacing w:after="0" w:line="240" w:lineRule="auto"/>
              <w:ind w:left="0" w:firstLine="0"/>
              <w:jc w:val="center"/>
            </w:pPr>
            <w:r>
              <w:t>50 gm</w:t>
            </w:r>
          </w:p>
        </w:tc>
      </w:tr>
      <w:tr w:rsidR="00B576A0" w14:paraId="7C829DEF"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61628412" w14:textId="77777777" w:rsidR="00B576A0" w:rsidRDefault="00000000">
            <w:pPr>
              <w:spacing w:after="0" w:line="240" w:lineRule="auto"/>
              <w:ind w:left="0" w:firstLine="0"/>
              <w:jc w:val="center"/>
              <w:rPr>
                <w:b/>
              </w:rPr>
            </w:pPr>
            <w:r>
              <w:rPr>
                <w:b/>
              </w:rPr>
              <w:t>16</w:t>
            </w:r>
          </w:p>
        </w:tc>
        <w:tc>
          <w:tcPr>
            <w:tcW w:w="8933" w:type="dxa"/>
            <w:tcBorders>
              <w:top w:val="single" w:sz="4" w:space="0" w:color="auto"/>
              <w:left w:val="nil"/>
              <w:bottom w:val="single" w:sz="4" w:space="0" w:color="auto"/>
              <w:right w:val="single" w:sz="4" w:space="0" w:color="auto"/>
            </w:tcBorders>
            <w:vAlign w:val="center"/>
          </w:tcPr>
          <w:p w14:paraId="1B719536" w14:textId="77777777" w:rsidR="00B576A0" w:rsidRDefault="00000000">
            <w:pPr>
              <w:spacing w:after="0" w:line="240" w:lineRule="auto"/>
              <w:ind w:left="0" w:firstLine="0"/>
              <w:jc w:val="left"/>
            </w:pPr>
            <w:r>
              <w:t>Murexide</w:t>
            </w:r>
          </w:p>
        </w:tc>
        <w:tc>
          <w:tcPr>
            <w:tcW w:w="2009" w:type="dxa"/>
            <w:tcBorders>
              <w:top w:val="single" w:sz="4" w:space="0" w:color="auto"/>
              <w:left w:val="single" w:sz="4" w:space="0" w:color="auto"/>
              <w:bottom w:val="single" w:sz="4" w:space="0" w:color="auto"/>
              <w:right w:val="single" w:sz="4" w:space="0" w:color="auto"/>
            </w:tcBorders>
          </w:tcPr>
          <w:p w14:paraId="6F75F6F4"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1B8FF3A4" w14:textId="77777777" w:rsidR="00B576A0" w:rsidRDefault="00000000">
            <w:pPr>
              <w:spacing w:after="0" w:line="240" w:lineRule="auto"/>
              <w:ind w:left="0" w:firstLine="0"/>
              <w:jc w:val="center"/>
            </w:pPr>
            <w:r>
              <w:t>100 gm</w:t>
            </w:r>
          </w:p>
        </w:tc>
      </w:tr>
      <w:tr w:rsidR="00B576A0" w14:paraId="1957C88A"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39F1E557" w14:textId="77777777" w:rsidR="00B576A0" w:rsidRDefault="00000000">
            <w:pPr>
              <w:spacing w:after="0" w:line="240" w:lineRule="auto"/>
              <w:ind w:left="0" w:firstLine="0"/>
              <w:jc w:val="center"/>
              <w:rPr>
                <w:b/>
              </w:rPr>
            </w:pPr>
            <w:r>
              <w:rPr>
                <w:b/>
              </w:rPr>
              <w:t>17</w:t>
            </w:r>
          </w:p>
        </w:tc>
        <w:tc>
          <w:tcPr>
            <w:tcW w:w="8933" w:type="dxa"/>
            <w:tcBorders>
              <w:top w:val="single" w:sz="4" w:space="0" w:color="auto"/>
              <w:left w:val="nil"/>
              <w:bottom w:val="single" w:sz="4" w:space="0" w:color="auto"/>
              <w:right w:val="single" w:sz="4" w:space="0" w:color="auto"/>
            </w:tcBorders>
            <w:vAlign w:val="center"/>
          </w:tcPr>
          <w:p w14:paraId="0FF81CD7" w14:textId="77777777" w:rsidR="00B576A0" w:rsidRDefault="00000000">
            <w:pPr>
              <w:spacing w:after="0" w:line="240" w:lineRule="auto"/>
              <w:ind w:left="0" w:firstLine="0"/>
              <w:jc w:val="left"/>
            </w:pPr>
            <w:r>
              <w:t>Sulfuric acid</w:t>
            </w:r>
          </w:p>
        </w:tc>
        <w:tc>
          <w:tcPr>
            <w:tcW w:w="2009" w:type="dxa"/>
            <w:tcBorders>
              <w:top w:val="single" w:sz="4" w:space="0" w:color="auto"/>
              <w:left w:val="single" w:sz="4" w:space="0" w:color="auto"/>
              <w:bottom w:val="single" w:sz="4" w:space="0" w:color="auto"/>
              <w:right w:val="single" w:sz="4" w:space="0" w:color="auto"/>
            </w:tcBorders>
          </w:tcPr>
          <w:p w14:paraId="3C771C9A"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40911823" w14:textId="77777777" w:rsidR="00B576A0" w:rsidRDefault="00000000">
            <w:pPr>
              <w:spacing w:after="0" w:line="240" w:lineRule="auto"/>
              <w:ind w:left="0" w:firstLine="0"/>
              <w:jc w:val="center"/>
            </w:pPr>
            <w:r>
              <w:t>2.5 L</w:t>
            </w:r>
          </w:p>
        </w:tc>
      </w:tr>
      <w:tr w:rsidR="00B576A0" w14:paraId="5C96597A"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57B51718" w14:textId="77777777" w:rsidR="00B576A0" w:rsidRDefault="00000000">
            <w:pPr>
              <w:spacing w:after="0" w:line="240" w:lineRule="auto"/>
              <w:ind w:left="0" w:firstLine="0"/>
              <w:jc w:val="center"/>
              <w:rPr>
                <w:b/>
              </w:rPr>
            </w:pPr>
            <w:r>
              <w:rPr>
                <w:b/>
              </w:rPr>
              <w:t>18</w:t>
            </w:r>
          </w:p>
        </w:tc>
        <w:tc>
          <w:tcPr>
            <w:tcW w:w="8933" w:type="dxa"/>
            <w:tcBorders>
              <w:top w:val="single" w:sz="4" w:space="0" w:color="auto"/>
              <w:left w:val="nil"/>
              <w:bottom w:val="single" w:sz="4" w:space="0" w:color="auto"/>
              <w:right w:val="single" w:sz="4" w:space="0" w:color="auto"/>
            </w:tcBorders>
            <w:vAlign w:val="center"/>
          </w:tcPr>
          <w:p w14:paraId="5943E010" w14:textId="77777777" w:rsidR="00B576A0" w:rsidRDefault="00000000">
            <w:pPr>
              <w:spacing w:after="0" w:line="240" w:lineRule="auto"/>
              <w:ind w:left="0" w:firstLine="0"/>
              <w:jc w:val="left"/>
            </w:pPr>
            <w:r>
              <w:t>Sodium Hydroxide</w:t>
            </w:r>
          </w:p>
        </w:tc>
        <w:tc>
          <w:tcPr>
            <w:tcW w:w="2009" w:type="dxa"/>
            <w:tcBorders>
              <w:top w:val="single" w:sz="4" w:space="0" w:color="auto"/>
              <w:left w:val="single" w:sz="4" w:space="0" w:color="auto"/>
              <w:bottom w:val="single" w:sz="4" w:space="0" w:color="auto"/>
              <w:right w:val="single" w:sz="4" w:space="0" w:color="auto"/>
            </w:tcBorders>
          </w:tcPr>
          <w:p w14:paraId="1BF7B8AE"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0974B026" w14:textId="77777777" w:rsidR="00B576A0" w:rsidRDefault="00000000">
            <w:pPr>
              <w:spacing w:after="0" w:line="240" w:lineRule="auto"/>
              <w:ind w:left="0" w:firstLine="0"/>
              <w:jc w:val="center"/>
            </w:pPr>
            <w:r>
              <w:t>500 gm</w:t>
            </w:r>
          </w:p>
        </w:tc>
      </w:tr>
      <w:tr w:rsidR="00B576A0" w14:paraId="10786B80"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0EF37597" w14:textId="77777777" w:rsidR="00B576A0" w:rsidRDefault="00000000">
            <w:pPr>
              <w:spacing w:after="0" w:line="240" w:lineRule="auto"/>
              <w:ind w:left="0" w:firstLine="0"/>
              <w:jc w:val="center"/>
              <w:rPr>
                <w:b/>
              </w:rPr>
            </w:pPr>
            <w:r>
              <w:rPr>
                <w:b/>
              </w:rPr>
              <w:t>19</w:t>
            </w:r>
          </w:p>
        </w:tc>
        <w:tc>
          <w:tcPr>
            <w:tcW w:w="8933" w:type="dxa"/>
            <w:tcBorders>
              <w:top w:val="single" w:sz="4" w:space="0" w:color="auto"/>
              <w:left w:val="nil"/>
              <w:bottom w:val="single" w:sz="4" w:space="0" w:color="auto"/>
              <w:right w:val="single" w:sz="4" w:space="0" w:color="auto"/>
            </w:tcBorders>
            <w:vAlign w:val="center"/>
          </w:tcPr>
          <w:p w14:paraId="2CF2D449" w14:textId="77777777" w:rsidR="00B576A0" w:rsidRDefault="00000000">
            <w:pPr>
              <w:spacing w:after="0" w:line="240" w:lineRule="auto"/>
              <w:ind w:left="0" w:firstLine="0"/>
              <w:jc w:val="left"/>
              <w:rPr>
                <w:color w:val="000000"/>
              </w:rPr>
            </w:pPr>
            <w:r>
              <w:t>Phenolphthalein Indicator</w:t>
            </w:r>
          </w:p>
        </w:tc>
        <w:tc>
          <w:tcPr>
            <w:tcW w:w="2009" w:type="dxa"/>
            <w:tcBorders>
              <w:top w:val="single" w:sz="4" w:space="0" w:color="auto"/>
              <w:left w:val="single" w:sz="4" w:space="0" w:color="auto"/>
              <w:bottom w:val="single" w:sz="4" w:space="0" w:color="auto"/>
              <w:right w:val="single" w:sz="4" w:space="0" w:color="auto"/>
            </w:tcBorders>
          </w:tcPr>
          <w:p w14:paraId="7AC6B15C"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338F0325" w14:textId="77777777" w:rsidR="00B576A0" w:rsidRDefault="00000000">
            <w:pPr>
              <w:spacing w:after="0" w:line="240" w:lineRule="auto"/>
              <w:ind w:left="0" w:firstLine="0"/>
              <w:jc w:val="center"/>
            </w:pPr>
            <w:r>
              <w:t>100 gm</w:t>
            </w:r>
          </w:p>
        </w:tc>
      </w:tr>
      <w:tr w:rsidR="00B576A0" w14:paraId="6DE7C282"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76C0C4CB" w14:textId="77777777" w:rsidR="00B576A0" w:rsidRDefault="00000000">
            <w:pPr>
              <w:spacing w:after="0" w:line="240" w:lineRule="auto"/>
              <w:ind w:left="0" w:firstLine="0"/>
              <w:jc w:val="center"/>
              <w:rPr>
                <w:b/>
              </w:rPr>
            </w:pPr>
            <w:r>
              <w:rPr>
                <w:b/>
              </w:rPr>
              <w:t>20</w:t>
            </w:r>
          </w:p>
        </w:tc>
        <w:tc>
          <w:tcPr>
            <w:tcW w:w="8933" w:type="dxa"/>
            <w:tcBorders>
              <w:top w:val="single" w:sz="4" w:space="0" w:color="auto"/>
              <w:left w:val="nil"/>
              <w:bottom w:val="single" w:sz="4" w:space="0" w:color="auto"/>
              <w:right w:val="single" w:sz="4" w:space="0" w:color="auto"/>
            </w:tcBorders>
            <w:vAlign w:val="center"/>
          </w:tcPr>
          <w:p w14:paraId="5C4AA1E5" w14:textId="77777777" w:rsidR="00B576A0" w:rsidRDefault="00000000">
            <w:pPr>
              <w:spacing w:after="0" w:line="240" w:lineRule="auto"/>
              <w:ind w:left="0" w:firstLine="0"/>
              <w:jc w:val="left"/>
              <w:rPr>
                <w:color w:val="000000"/>
              </w:rPr>
            </w:pPr>
            <w:r>
              <w:t xml:space="preserve">Potassium Chromate </w:t>
            </w:r>
          </w:p>
        </w:tc>
        <w:tc>
          <w:tcPr>
            <w:tcW w:w="2009" w:type="dxa"/>
            <w:tcBorders>
              <w:top w:val="single" w:sz="4" w:space="0" w:color="auto"/>
              <w:left w:val="single" w:sz="4" w:space="0" w:color="auto"/>
              <w:bottom w:val="single" w:sz="4" w:space="0" w:color="auto"/>
              <w:right w:val="single" w:sz="4" w:space="0" w:color="auto"/>
            </w:tcBorders>
          </w:tcPr>
          <w:p w14:paraId="3631BBAA"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2CF92AB2" w14:textId="77777777" w:rsidR="00B576A0" w:rsidRDefault="00000000">
            <w:pPr>
              <w:spacing w:after="0" w:line="240" w:lineRule="auto"/>
              <w:ind w:left="0" w:firstLine="0"/>
              <w:jc w:val="center"/>
            </w:pPr>
            <w:r>
              <w:t>500 gm</w:t>
            </w:r>
          </w:p>
        </w:tc>
      </w:tr>
      <w:tr w:rsidR="00B576A0" w14:paraId="31C77236"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6F1DD8E1" w14:textId="77777777" w:rsidR="00B576A0" w:rsidRDefault="00000000">
            <w:pPr>
              <w:spacing w:after="0" w:line="240" w:lineRule="auto"/>
              <w:ind w:left="0" w:firstLine="0"/>
              <w:jc w:val="center"/>
              <w:rPr>
                <w:b/>
              </w:rPr>
            </w:pPr>
            <w:r>
              <w:rPr>
                <w:b/>
              </w:rPr>
              <w:t>21</w:t>
            </w:r>
          </w:p>
        </w:tc>
        <w:tc>
          <w:tcPr>
            <w:tcW w:w="8933" w:type="dxa"/>
            <w:tcBorders>
              <w:top w:val="single" w:sz="4" w:space="0" w:color="auto"/>
              <w:left w:val="nil"/>
              <w:bottom w:val="single" w:sz="4" w:space="0" w:color="auto"/>
              <w:right w:val="single" w:sz="4" w:space="0" w:color="auto"/>
            </w:tcBorders>
            <w:vAlign w:val="center"/>
          </w:tcPr>
          <w:p w14:paraId="6716200E" w14:textId="77777777" w:rsidR="00B576A0" w:rsidRDefault="00000000">
            <w:pPr>
              <w:spacing w:after="0" w:line="240" w:lineRule="auto"/>
              <w:ind w:left="0" w:firstLine="0"/>
              <w:jc w:val="left"/>
              <w:rPr>
                <w:color w:val="000000"/>
              </w:rPr>
            </w:pPr>
            <w:r>
              <w:t>Silver Nitrate</w:t>
            </w:r>
          </w:p>
        </w:tc>
        <w:tc>
          <w:tcPr>
            <w:tcW w:w="2009" w:type="dxa"/>
            <w:tcBorders>
              <w:top w:val="single" w:sz="4" w:space="0" w:color="auto"/>
              <w:left w:val="single" w:sz="4" w:space="0" w:color="auto"/>
              <w:bottom w:val="single" w:sz="4" w:space="0" w:color="auto"/>
              <w:right w:val="single" w:sz="4" w:space="0" w:color="auto"/>
            </w:tcBorders>
          </w:tcPr>
          <w:p w14:paraId="56D89DB7"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4F274D25" w14:textId="77777777" w:rsidR="00B576A0" w:rsidRDefault="00000000">
            <w:pPr>
              <w:spacing w:after="0" w:line="240" w:lineRule="auto"/>
              <w:ind w:left="0" w:firstLine="0"/>
              <w:jc w:val="center"/>
            </w:pPr>
            <w:r>
              <w:t>50 gm</w:t>
            </w:r>
          </w:p>
        </w:tc>
      </w:tr>
      <w:tr w:rsidR="00B576A0" w14:paraId="73626283"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4B755F6D" w14:textId="77777777" w:rsidR="00B576A0" w:rsidRDefault="00000000">
            <w:pPr>
              <w:spacing w:after="0" w:line="240" w:lineRule="auto"/>
              <w:ind w:left="0" w:firstLine="0"/>
              <w:jc w:val="center"/>
              <w:rPr>
                <w:b/>
              </w:rPr>
            </w:pPr>
            <w:r>
              <w:rPr>
                <w:b/>
              </w:rPr>
              <w:t>22</w:t>
            </w:r>
          </w:p>
        </w:tc>
        <w:tc>
          <w:tcPr>
            <w:tcW w:w="8933" w:type="dxa"/>
            <w:tcBorders>
              <w:top w:val="single" w:sz="4" w:space="0" w:color="auto"/>
              <w:left w:val="nil"/>
              <w:bottom w:val="single" w:sz="4" w:space="0" w:color="auto"/>
              <w:right w:val="single" w:sz="4" w:space="0" w:color="auto"/>
            </w:tcBorders>
            <w:vAlign w:val="center"/>
          </w:tcPr>
          <w:p w14:paraId="70DAC252" w14:textId="77777777" w:rsidR="00B576A0" w:rsidRDefault="00000000">
            <w:pPr>
              <w:spacing w:after="0" w:line="240" w:lineRule="auto"/>
              <w:ind w:left="0" w:firstLine="0"/>
              <w:jc w:val="left"/>
              <w:rPr>
                <w:color w:val="000000"/>
              </w:rPr>
            </w:pPr>
            <w:r>
              <w:t>Sodium carbonate</w:t>
            </w:r>
          </w:p>
        </w:tc>
        <w:tc>
          <w:tcPr>
            <w:tcW w:w="2009" w:type="dxa"/>
            <w:tcBorders>
              <w:top w:val="single" w:sz="4" w:space="0" w:color="auto"/>
              <w:left w:val="single" w:sz="4" w:space="0" w:color="auto"/>
              <w:bottom w:val="single" w:sz="4" w:space="0" w:color="auto"/>
              <w:right w:val="single" w:sz="4" w:space="0" w:color="auto"/>
            </w:tcBorders>
          </w:tcPr>
          <w:p w14:paraId="135DA8F2"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tcPr>
          <w:p w14:paraId="0B2707C9" w14:textId="77777777" w:rsidR="00B576A0" w:rsidRDefault="00000000">
            <w:pPr>
              <w:spacing w:after="0" w:line="240" w:lineRule="auto"/>
              <w:ind w:left="0" w:firstLine="0"/>
              <w:jc w:val="center"/>
            </w:pPr>
            <w:r>
              <w:t>500 gm</w:t>
            </w:r>
          </w:p>
        </w:tc>
      </w:tr>
      <w:tr w:rsidR="00B576A0" w14:paraId="2D779A84"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206A3A25" w14:textId="77777777" w:rsidR="00B576A0" w:rsidRDefault="00000000">
            <w:pPr>
              <w:spacing w:after="0" w:line="240" w:lineRule="auto"/>
              <w:ind w:left="0" w:firstLine="0"/>
              <w:jc w:val="center"/>
              <w:rPr>
                <w:b/>
              </w:rPr>
            </w:pPr>
            <w:r>
              <w:rPr>
                <w:b/>
              </w:rPr>
              <w:t>23</w:t>
            </w:r>
          </w:p>
        </w:tc>
        <w:tc>
          <w:tcPr>
            <w:tcW w:w="8933" w:type="dxa"/>
            <w:tcBorders>
              <w:top w:val="single" w:sz="4" w:space="0" w:color="auto"/>
              <w:left w:val="nil"/>
              <w:bottom w:val="single" w:sz="4" w:space="0" w:color="auto"/>
              <w:right w:val="single" w:sz="4" w:space="0" w:color="auto"/>
            </w:tcBorders>
            <w:vAlign w:val="center"/>
          </w:tcPr>
          <w:p w14:paraId="26456F57" w14:textId="77777777" w:rsidR="00B576A0" w:rsidRDefault="00000000">
            <w:pPr>
              <w:spacing w:after="0" w:line="240" w:lineRule="auto"/>
              <w:ind w:left="0" w:firstLine="0"/>
              <w:jc w:val="left"/>
              <w:rPr>
                <w:color w:val="000000"/>
              </w:rPr>
            </w:pPr>
            <w:r>
              <w:t>Buffer solution of pH 4, 7 &amp; 10</w:t>
            </w:r>
          </w:p>
        </w:tc>
        <w:tc>
          <w:tcPr>
            <w:tcW w:w="2009" w:type="dxa"/>
            <w:tcBorders>
              <w:top w:val="single" w:sz="4" w:space="0" w:color="auto"/>
              <w:left w:val="single" w:sz="4" w:space="0" w:color="auto"/>
              <w:bottom w:val="single" w:sz="4" w:space="0" w:color="auto"/>
              <w:right w:val="single" w:sz="4" w:space="0" w:color="auto"/>
            </w:tcBorders>
          </w:tcPr>
          <w:p w14:paraId="50CD2489"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vAlign w:val="center"/>
          </w:tcPr>
          <w:p w14:paraId="68FF83FE" w14:textId="77777777" w:rsidR="00B576A0" w:rsidRDefault="00000000">
            <w:pPr>
              <w:spacing w:after="0" w:line="240" w:lineRule="auto"/>
              <w:ind w:left="0" w:firstLine="0"/>
              <w:jc w:val="center"/>
            </w:pPr>
            <w:r>
              <w:t>1</w:t>
            </w:r>
          </w:p>
        </w:tc>
      </w:tr>
      <w:tr w:rsidR="00B576A0" w14:paraId="35F06223" w14:textId="77777777">
        <w:trPr>
          <w:trHeight w:val="312"/>
          <w:jc w:val="center"/>
        </w:trPr>
        <w:tc>
          <w:tcPr>
            <w:tcW w:w="1287" w:type="dxa"/>
            <w:tcBorders>
              <w:top w:val="single" w:sz="4" w:space="0" w:color="auto"/>
              <w:left w:val="single" w:sz="4" w:space="0" w:color="000000"/>
              <w:bottom w:val="single" w:sz="4" w:space="0" w:color="auto"/>
              <w:right w:val="single" w:sz="4" w:space="0" w:color="000000"/>
            </w:tcBorders>
            <w:vAlign w:val="center"/>
          </w:tcPr>
          <w:p w14:paraId="606F7B5D" w14:textId="77777777" w:rsidR="00B576A0" w:rsidRDefault="00000000">
            <w:pPr>
              <w:spacing w:after="0" w:line="240" w:lineRule="auto"/>
              <w:ind w:left="0" w:firstLine="0"/>
              <w:jc w:val="center"/>
              <w:rPr>
                <w:b/>
              </w:rPr>
            </w:pPr>
            <w:r>
              <w:rPr>
                <w:b/>
              </w:rPr>
              <w:t>24</w:t>
            </w:r>
          </w:p>
        </w:tc>
        <w:tc>
          <w:tcPr>
            <w:tcW w:w="8933" w:type="dxa"/>
            <w:tcBorders>
              <w:top w:val="single" w:sz="4" w:space="0" w:color="auto"/>
              <w:left w:val="nil"/>
              <w:bottom w:val="single" w:sz="4" w:space="0" w:color="auto"/>
              <w:right w:val="single" w:sz="4" w:space="0" w:color="auto"/>
            </w:tcBorders>
            <w:vAlign w:val="center"/>
          </w:tcPr>
          <w:p w14:paraId="2FDC8E94" w14:textId="77777777" w:rsidR="00B576A0" w:rsidRDefault="00000000">
            <w:pPr>
              <w:spacing w:after="0" w:line="240" w:lineRule="auto"/>
              <w:ind w:left="0" w:firstLine="0"/>
              <w:jc w:val="left"/>
              <w:rPr>
                <w:color w:val="000000"/>
              </w:rPr>
            </w:pPr>
            <w:r>
              <w:t>pH buffers</w:t>
            </w:r>
          </w:p>
        </w:tc>
        <w:tc>
          <w:tcPr>
            <w:tcW w:w="2009" w:type="dxa"/>
            <w:tcBorders>
              <w:top w:val="single" w:sz="4" w:space="0" w:color="auto"/>
              <w:left w:val="single" w:sz="4" w:space="0" w:color="auto"/>
              <w:bottom w:val="single" w:sz="4" w:space="0" w:color="auto"/>
              <w:right w:val="single" w:sz="4" w:space="0" w:color="auto"/>
            </w:tcBorders>
          </w:tcPr>
          <w:p w14:paraId="3B569DE8" w14:textId="77777777" w:rsidR="00B576A0" w:rsidRDefault="00B576A0">
            <w:pPr>
              <w:spacing w:after="0" w:line="240" w:lineRule="auto"/>
              <w:ind w:left="0" w:firstLine="0"/>
              <w:jc w:val="center"/>
            </w:pPr>
          </w:p>
        </w:tc>
        <w:tc>
          <w:tcPr>
            <w:tcW w:w="2022" w:type="dxa"/>
            <w:tcBorders>
              <w:top w:val="single" w:sz="4" w:space="0" w:color="auto"/>
              <w:left w:val="single" w:sz="4" w:space="0" w:color="auto"/>
              <w:bottom w:val="single" w:sz="4" w:space="0" w:color="auto"/>
              <w:right w:val="single" w:sz="4" w:space="0" w:color="auto"/>
            </w:tcBorders>
            <w:vAlign w:val="center"/>
          </w:tcPr>
          <w:p w14:paraId="04F49478" w14:textId="77777777" w:rsidR="00B576A0" w:rsidRDefault="00000000">
            <w:pPr>
              <w:pStyle w:val="ListParagraph"/>
              <w:numPr>
                <w:ilvl w:val="0"/>
                <w:numId w:val="56"/>
              </w:numPr>
              <w:spacing w:after="0" w:line="240" w:lineRule="auto"/>
              <w:jc w:val="center"/>
            </w:pPr>
            <w:r>
              <w:t>bottles</w:t>
            </w:r>
          </w:p>
        </w:tc>
      </w:tr>
    </w:tbl>
    <w:p w14:paraId="61F1A870" w14:textId="77777777" w:rsidR="00B576A0" w:rsidRDefault="00B576A0">
      <w:pPr>
        <w:pStyle w:val="Heading1"/>
        <w:ind w:left="0" w:firstLine="0"/>
      </w:pPr>
    </w:p>
    <w:tbl>
      <w:tblPr>
        <w:tblStyle w:val="4"/>
        <w:tblW w:w="14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287"/>
        <w:gridCol w:w="8933"/>
        <w:gridCol w:w="2009"/>
        <w:gridCol w:w="2022"/>
      </w:tblGrid>
      <w:tr w:rsidR="00B576A0" w14:paraId="043CBD21" w14:textId="77777777">
        <w:trPr>
          <w:trHeight w:val="526"/>
          <w:jc w:val="center"/>
        </w:trPr>
        <w:tc>
          <w:tcPr>
            <w:tcW w:w="14251" w:type="dxa"/>
            <w:gridSpan w:val="4"/>
            <w:vAlign w:val="center"/>
          </w:tcPr>
          <w:p w14:paraId="0ED7B4B8" w14:textId="77777777" w:rsidR="00B576A0" w:rsidRDefault="00000000">
            <w:pPr>
              <w:pStyle w:val="ListParagraph"/>
              <w:numPr>
                <w:ilvl w:val="1"/>
                <w:numId w:val="2"/>
              </w:numPr>
              <w:spacing w:after="0" w:line="240" w:lineRule="auto"/>
              <w:jc w:val="center"/>
              <w:rPr>
                <w:b/>
              </w:rPr>
            </w:pPr>
            <w:r>
              <w:rPr>
                <w:b/>
              </w:rPr>
              <w:t>B. Consolidated List of Tools, Machinery &amp; Equipment</w:t>
            </w:r>
          </w:p>
        </w:tc>
      </w:tr>
      <w:tr w:rsidR="00B576A0" w14:paraId="6899746F" w14:textId="77777777">
        <w:trPr>
          <w:trHeight w:val="526"/>
          <w:jc w:val="center"/>
        </w:trPr>
        <w:tc>
          <w:tcPr>
            <w:tcW w:w="1287" w:type="dxa"/>
            <w:vAlign w:val="center"/>
          </w:tcPr>
          <w:p w14:paraId="29305D00" w14:textId="77777777" w:rsidR="00B576A0" w:rsidRDefault="00000000">
            <w:pPr>
              <w:spacing w:after="0" w:line="240" w:lineRule="auto"/>
              <w:ind w:left="0" w:firstLine="0"/>
              <w:jc w:val="center"/>
              <w:rPr>
                <w:b/>
              </w:rPr>
            </w:pPr>
            <w:r>
              <w:rPr>
                <w:b/>
              </w:rPr>
              <w:t>Sr. #</w:t>
            </w:r>
          </w:p>
        </w:tc>
        <w:tc>
          <w:tcPr>
            <w:tcW w:w="8933" w:type="dxa"/>
            <w:vAlign w:val="center"/>
          </w:tcPr>
          <w:p w14:paraId="3F6CA3D0" w14:textId="77777777" w:rsidR="00B576A0" w:rsidRDefault="00000000">
            <w:pPr>
              <w:spacing w:after="0" w:line="240" w:lineRule="auto"/>
              <w:ind w:left="0" w:firstLine="0"/>
              <w:jc w:val="center"/>
              <w:rPr>
                <w:b/>
              </w:rPr>
            </w:pPr>
            <w:r>
              <w:rPr>
                <w:b/>
              </w:rPr>
              <w:t>Tools and Equipment</w:t>
            </w:r>
          </w:p>
        </w:tc>
        <w:tc>
          <w:tcPr>
            <w:tcW w:w="2009" w:type="dxa"/>
          </w:tcPr>
          <w:p w14:paraId="45D54219" w14:textId="77777777" w:rsidR="00B576A0" w:rsidRDefault="00B576A0">
            <w:pPr>
              <w:spacing w:after="0" w:line="240" w:lineRule="auto"/>
              <w:ind w:left="0" w:firstLine="0"/>
              <w:jc w:val="center"/>
              <w:rPr>
                <w:b/>
              </w:rPr>
            </w:pPr>
          </w:p>
        </w:tc>
        <w:tc>
          <w:tcPr>
            <w:tcW w:w="2022" w:type="dxa"/>
            <w:vAlign w:val="center"/>
          </w:tcPr>
          <w:p w14:paraId="21558343" w14:textId="77777777" w:rsidR="00B576A0" w:rsidRDefault="00000000">
            <w:pPr>
              <w:spacing w:after="0" w:line="240" w:lineRule="auto"/>
              <w:ind w:left="0" w:firstLine="0"/>
              <w:jc w:val="center"/>
              <w:rPr>
                <w:b/>
              </w:rPr>
            </w:pPr>
            <w:r>
              <w:rPr>
                <w:b/>
              </w:rPr>
              <w:t>Quantity</w:t>
            </w:r>
          </w:p>
        </w:tc>
      </w:tr>
      <w:tr w:rsidR="00B576A0" w14:paraId="5D394102" w14:textId="77777777">
        <w:trPr>
          <w:trHeight w:val="312"/>
          <w:jc w:val="center"/>
        </w:trPr>
        <w:tc>
          <w:tcPr>
            <w:tcW w:w="1287" w:type="dxa"/>
            <w:vAlign w:val="center"/>
          </w:tcPr>
          <w:p w14:paraId="6214B105" w14:textId="77777777" w:rsidR="00B576A0" w:rsidRDefault="00000000">
            <w:pPr>
              <w:spacing w:after="0" w:line="240" w:lineRule="auto"/>
              <w:ind w:left="0" w:firstLine="0"/>
              <w:jc w:val="center"/>
              <w:rPr>
                <w:b/>
              </w:rPr>
            </w:pPr>
            <w:r>
              <w:rPr>
                <w:b/>
              </w:rPr>
              <w:t>1</w:t>
            </w:r>
          </w:p>
        </w:tc>
        <w:tc>
          <w:tcPr>
            <w:tcW w:w="8933" w:type="dxa"/>
          </w:tcPr>
          <w:p w14:paraId="4ED7FFD5" w14:textId="77777777" w:rsidR="00B576A0" w:rsidRDefault="00000000">
            <w:pPr>
              <w:spacing w:after="0" w:line="240" w:lineRule="auto"/>
              <w:ind w:left="0" w:firstLine="0"/>
              <w:jc w:val="left"/>
            </w:pPr>
            <w:r>
              <w:rPr>
                <w:color w:val="000000"/>
              </w:rPr>
              <w:t>Whiteboard/Projector/Multimedia</w:t>
            </w:r>
          </w:p>
        </w:tc>
        <w:tc>
          <w:tcPr>
            <w:tcW w:w="2009" w:type="dxa"/>
          </w:tcPr>
          <w:p w14:paraId="4F7E6140" w14:textId="77777777" w:rsidR="00B576A0" w:rsidRDefault="00B576A0">
            <w:pPr>
              <w:spacing w:after="0" w:line="240" w:lineRule="auto"/>
              <w:ind w:left="0" w:firstLine="0"/>
              <w:jc w:val="center"/>
            </w:pPr>
          </w:p>
        </w:tc>
        <w:tc>
          <w:tcPr>
            <w:tcW w:w="2022" w:type="dxa"/>
          </w:tcPr>
          <w:p w14:paraId="3E65AA0B" w14:textId="77777777" w:rsidR="00B576A0" w:rsidRDefault="00000000">
            <w:pPr>
              <w:spacing w:after="0" w:line="240" w:lineRule="auto"/>
              <w:ind w:left="0" w:firstLine="0"/>
              <w:jc w:val="center"/>
            </w:pPr>
            <w:r>
              <w:t>1</w:t>
            </w:r>
          </w:p>
        </w:tc>
      </w:tr>
      <w:tr w:rsidR="00B576A0" w14:paraId="0D5303F0" w14:textId="77777777">
        <w:trPr>
          <w:trHeight w:val="312"/>
          <w:jc w:val="center"/>
        </w:trPr>
        <w:tc>
          <w:tcPr>
            <w:tcW w:w="1287" w:type="dxa"/>
            <w:vAlign w:val="center"/>
          </w:tcPr>
          <w:p w14:paraId="787FE1D5" w14:textId="77777777" w:rsidR="00B576A0" w:rsidRDefault="00000000">
            <w:pPr>
              <w:spacing w:after="0" w:line="240" w:lineRule="auto"/>
              <w:ind w:left="0" w:firstLine="0"/>
              <w:jc w:val="center"/>
              <w:rPr>
                <w:b/>
              </w:rPr>
            </w:pPr>
            <w:r>
              <w:rPr>
                <w:b/>
              </w:rPr>
              <w:t>2</w:t>
            </w:r>
          </w:p>
        </w:tc>
        <w:tc>
          <w:tcPr>
            <w:tcW w:w="8933" w:type="dxa"/>
          </w:tcPr>
          <w:p w14:paraId="5D07AF19" w14:textId="77777777" w:rsidR="00B576A0" w:rsidRDefault="00000000">
            <w:pPr>
              <w:spacing w:after="0" w:line="240" w:lineRule="auto"/>
              <w:ind w:left="0" w:firstLine="0"/>
              <w:jc w:val="left"/>
            </w:pPr>
            <w:r>
              <w:t>Fire Extinguisher</w:t>
            </w:r>
          </w:p>
        </w:tc>
        <w:tc>
          <w:tcPr>
            <w:tcW w:w="2009" w:type="dxa"/>
          </w:tcPr>
          <w:p w14:paraId="0AD542B4" w14:textId="77777777" w:rsidR="00B576A0" w:rsidRDefault="00B576A0">
            <w:pPr>
              <w:spacing w:after="0" w:line="240" w:lineRule="auto"/>
              <w:ind w:left="0" w:firstLine="0"/>
              <w:jc w:val="center"/>
            </w:pPr>
          </w:p>
        </w:tc>
        <w:tc>
          <w:tcPr>
            <w:tcW w:w="2022" w:type="dxa"/>
          </w:tcPr>
          <w:p w14:paraId="326CA718" w14:textId="77777777" w:rsidR="00B576A0" w:rsidRDefault="00000000">
            <w:pPr>
              <w:spacing w:after="0" w:line="240" w:lineRule="auto"/>
              <w:ind w:left="0" w:firstLine="0"/>
              <w:jc w:val="center"/>
            </w:pPr>
            <w:r>
              <w:t>1</w:t>
            </w:r>
          </w:p>
        </w:tc>
      </w:tr>
      <w:tr w:rsidR="00B576A0" w14:paraId="6A97F463" w14:textId="77777777">
        <w:trPr>
          <w:trHeight w:val="312"/>
          <w:jc w:val="center"/>
        </w:trPr>
        <w:tc>
          <w:tcPr>
            <w:tcW w:w="1287" w:type="dxa"/>
            <w:vAlign w:val="center"/>
          </w:tcPr>
          <w:p w14:paraId="44CAB4DA" w14:textId="77777777" w:rsidR="00B576A0" w:rsidRDefault="00000000">
            <w:pPr>
              <w:spacing w:after="0" w:line="240" w:lineRule="auto"/>
              <w:ind w:left="0" w:firstLine="0"/>
              <w:jc w:val="center"/>
              <w:rPr>
                <w:b/>
              </w:rPr>
            </w:pPr>
            <w:r>
              <w:rPr>
                <w:b/>
              </w:rPr>
              <w:t>3</w:t>
            </w:r>
          </w:p>
        </w:tc>
        <w:tc>
          <w:tcPr>
            <w:tcW w:w="8933" w:type="dxa"/>
          </w:tcPr>
          <w:p w14:paraId="2F88DE8C" w14:textId="77777777" w:rsidR="00B576A0" w:rsidRDefault="00000000">
            <w:pPr>
              <w:spacing w:after="0" w:line="240" w:lineRule="auto"/>
              <w:ind w:left="0" w:firstLine="0"/>
              <w:jc w:val="left"/>
            </w:pPr>
            <w:r>
              <w:t>First Aid Kit</w:t>
            </w:r>
          </w:p>
        </w:tc>
        <w:tc>
          <w:tcPr>
            <w:tcW w:w="2009" w:type="dxa"/>
          </w:tcPr>
          <w:p w14:paraId="30CE620C" w14:textId="77777777" w:rsidR="00B576A0" w:rsidRDefault="00B576A0">
            <w:pPr>
              <w:spacing w:after="0" w:line="240" w:lineRule="auto"/>
              <w:ind w:left="0" w:firstLine="0"/>
              <w:jc w:val="center"/>
            </w:pPr>
          </w:p>
        </w:tc>
        <w:tc>
          <w:tcPr>
            <w:tcW w:w="2022" w:type="dxa"/>
          </w:tcPr>
          <w:p w14:paraId="7894413F" w14:textId="77777777" w:rsidR="00B576A0" w:rsidRDefault="00000000">
            <w:pPr>
              <w:spacing w:after="0" w:line="240" w:lineRule="auto"/>
              <w:ind w:left="0" w:firstLine="0"/>
              <w:jc w:val="center"/>
            </w:pPr>
            <w:r>
              <w:t>1</w:t>
            </w:r>
          </w:p>
        </w:tc>
      </w:tr>
      <w:tr w:rsidR="00B576A0" w14:paraId="201B1F56" w14:textId="77777777">
        <w:trPr>
          <w:trHeight w:val="312"/>
          <w:jc w:val="center"/>
        </w:trPr>
        <w:tc>
          <w:tcPr>
            <w:tcW w:w="1287" w:type="dxa"/>
            <w:vAlign w:val="center"/>
          </w:tcPr>
          <w:p w14:paraId="62876662" w14:textId="77777777" w:rsidR="00B576A0" w:rsidRDefault="00000000">
            <w:pPr>
              <w:spacing w:after="0" w:line="240" w:lineRule="auto"/>
              <w:ind w:left="0" w:firstLine="0"/>
              <w:jc w:val="center"/>
              <w:rPr>
                <w:b/>
              </w:rPr>
            </w:pPr>
            <w:r>
              <w:rPr>
                <w:b/>
              </w:rPr>
              <w:t>4</w:t>
            </w:r>
          </w:p>
        </w:tc>
        <w:tc>
          <w:tcPr>
            <w:tcW w:w="8933" w:type="dxa"/>
          </w:tcPr>
          <w:p w14:paraId="7F6FB76E" w14:textId="77777777" w:rsidR="00B576A0" w:rsidRDefault="00000000">
            <w:pPr>
              <w:spacing w:after="0" w:line="240" w:lineRule="auto"/>
              <w:ind w:left="0" w:firstLine="0"/>
              <w:jc w:val="left"/>
            </w:pPr>
            <w:r>
              <w:t>Personal computer with basic accessories</w:t>
            </w:r>
          </w:p>
        </w:tc>
        <w:tc>
          <w:tcPr>
            <w:tcW w:w="2009" w:type="dxa"/>
          </w:tcPr>
          <w:p w14:paraId="7BDD047F" w14:textId="77777777" w:rsidR="00B576A0" w:rsidRDefault="00B576A0">
            <w:pPr>
              <w:spacing w:after="0" w:line="240" w:lineRule="auto"/>
              <w:ind w:left="0" w:firstLine="0"/>
              <w:jc w:val="center"/>
            </w:pPr>
          </w:p>
        </w:tc>
        <w:tc>
          <w:tcPr>
            <w:tcW w:w="2022" w:type="dxa"/>
          </w:tcPr>
          <w:p w14:paraId="690280FB" w14:textId="77777777" w:rsidR="00B576A0" w:rsidRDefault="00000000">
            <w:pPr>
              <w:spacing w:after="0" w:line="240" w:lineRule="auto"/>
              <w:ind w:left="0" w:firstLine="0"/>
              <w:jc w:val="center"/>
            </w:pPr>
            <w:r>
              <w:t>25</w:t>
            </w:r>
          </w:p>
        </w:tc>
      </w:tr>
      <w:tr w:rsidR="00B576A0" w14:paraId="76B7A939" w14:textId="77777777">
        <w:trPr>
          <w:trHeight w:val="312"/>
          <w:jc w:val="center"/>
        </w:trPr>
        <w:tc>
          <w:tcPr>
            <w:tcW w:w="1287" w:type="dxa"/>
            <w:vAlign w:val="center"/>
          </w:tcPr>
          <w:p w14:paraId="4B8DED46" w14:textId="77777777" w:rsidR="00B576A0" w:rsidRDefault="00000000">
            <w:pPr>
              <w:spacing w:after="0" w:line="240" w:lineRule="auto"/>
              <w:ind w:left="0" w:firstLine="0"/>
              <w:jc w:val="center"/>
              <w:rPr>
                <w:b/>
              </w:rPr>
            </w:pPr>
            <w:r>
              <w:rPr>
                <w:b/>
              </w:rPr>
              <w:t>5</w:t>
            </w:r>
          </w:p>
        </w:tc>
        <w:tc>
          <w:tcPr>
            <w:tcW w:w="8933" w:type="dxa"/>
          </w:tcPr>
          <w:p w14:paraId="1ED477C4" w14:textId="77777777" w:rsidR="00B576A0" w:rsidRDefault="00000000">
            <w:pPr>
              <w:spacing w:after="0" w:line="240" w:lineRule="auto"/>
              <w:ind w:left="0" w:firstLine="0"/>
              <w:jc w:val="left"/>
            </w:pPr>
            <w:r>
              <w:t>MS Office Suite</w:t>
            </w:r>
          </w:p>
        </w:tc>
        <w:tc>
          <w:tcPr>
            <w:tcW w:w="2009" w:type="dxa"/>
          </w:tcPr>
          <w:p w14:paraId="58034BCE" w14:textId="77777777" w:rsidR="00B576A0" w:rsidRDefault="00B576A0">
            <w:pPr>
              <w:spacing w:after="0" w:line="240" w:lineRule="auto"/>
              <w:ind w:left="0" w:firstLine="0"/>
              <w:jc w:val="center"/>
            </w:pPr>
          </w:p>
        </w:tc>
        <w:tc>
          <w:tcPr>
            <w:tcW w:w="2022" w:type="dxa"/>
          </w:tcPr>
          <w:p w14:paraId="1180011E" w14:textId="77777777" w:rsidR="00B576A0" w:rsidRDefault="00000000">
            <w:pPr>
              <w:spacing w:after="0" w:line="240" w:lineRule="auto"/>
              <w:ind w:left="0" w:firstLine="0"/>
              <w:jc w:val="center"/>
            </w:pPr>
            <w:r>
              <w:t>As per requirement</w:t>
            </w:r>
          </w:p>
        </w:tc>
      </w:tr>
      <w:tr w:rsidR="00B576A0" w14:paraId="693915B1" w14:textId="77777777">
        <w:trPr>
          <w:trHeight w:val="312"/>
          <w:jc w:val="center"/>
        </w:trPr>
        <w:tc>
          <w:tcPr>
            <w:tcW w:w="1287" w:type="dxa"/>
            <w:vAlign w:val="center"/>
          </w:tcPr>
          <w:p w14:paraId="7EE3DAED" w14:textId="77777777" w:rsidR="00B576A0" w:rsidRDefault="00000000">
            <w:pPr>
              <w:spacing w:after="0" w:line="240" w:lineRule="auto"/>
              <w:ind w:left="0" w:firstLine="0"/>
              <w:jc w:val="center"/>
              <w:rPr>
                <w:b/>
              </w:rPr>
            </w:pPr>
            <w:r>
              <w:rPr>
                <w:b/>
              </w:rPr>
              <w:t>6</w:t>
            </w:r>
          </w:p>
        </w:tc>
        <w:tc>
          <w:tcPr>
            <w:tcW w:w="8933" w:type="dxa"/>
          </w:tcPr>
          <w:p w14:paraId="0652B39B" w14:textId="77777777" w:rsidR="00B576A0" w:rsidRDefault="00000000">
            <w:pPr>
              <w:spacing w:after="0" w:line="240" w:lineRule="auto"/>
              <w:ind w:left="0" w:firstLine="0"/>
              <w:jc w:val="left"/>
            </w:pPr>
            <w:r>
              <w:rPr>
                <w:lang w:val="en-GB"/>
              </w:rPr>
              <w:t>pH Meter</w:t>
            </w:r>
          </w:p>
        </w:tc>
        <w:tc>
          <w:tcPr>
            <w:tcW w:w="2009" w:type="dxa"/>
          </w:tcPr>
          <w:p w14:paraId="2DC0FE60" w14:textId="77777777" w:rsidR="00B576A0" w:rsidRDefault="00B576A0">
            <w:pPr>
              <w:spacing w:after="0" w:line="240" w:lineRule="auto"/>
              <w:ind w:left="0" w:firstLine="0"/>
              <w:jc w:val="center"/>
            </w:pPr>
          </w:p>
        </w:tc>
        <w:tc>
          <w:tcPr>
            <w:tcW w:w="2022" w:type="dxa"/>
          </w:tcPr>
          <w:p w14:paraId="5FEB8423" w14:textId="77777777" w:rsidR="00B576A0" w:rsidRDefault="00000000">
            <w:pPr>
              <w:spacing w:after="0" w:line="240" w:lineRule="auto"/>
              <w:ind w:left="0" w:firstLine="0"/>
              <w:jc w:val="center"/>
            </w:pPr>
            <w:r>
              <w:t>1</w:t>
            </w:r>
          </w:p>
        </w:tc>
      </w:tr>
      <w:tr w:rsidR="00B576A0" w14:paraId="43A4BF0D" w14:textId="77777777">
        <w:trPr>
          <w:trHeight w:val="312"/>
          <w:jc w:val="center"/>
        </w:trPr>
        <w:tc>
          <w:tcPr>
            <w:tcW w:w="1287" w:type="dxa"/>
            <w:vAlign w:val="center"/>
          </w:tcPr>
          <w:p w14:paraId="4E02257B" w14:textId="77777777" w:rsidR="00B576A0" w:rsidRDefault="00000000">
            <w:pPr>
              <w:spacing w:after="0" w:line="240" w:lineRule="auto"/>
              <w:ind w:left="0" w:firstLine="0"/>
              <w:jc w:val="center"/>
              <w:rPr>
                <w:b/>
              </w:rPr>
            </w:pPr>
            <w:r>
              <w:rPr>
                <w:b/>
              </w:rPr>
              <w:t>7</w:t>
            </w:r>
          </w:p>
        </w:tc>
        <w:tc>
          <w:tcPr>
            <w:tcW w:w="8933" w:type="dxa"/>
          </w:tcPr>
          <w:p w14:paraId="4364B507" w14:textId="77777777" w:rsidR="00B576A0" w:rsidRDefault="00000000">
            <w:pPr>
              <w:spacing w:after="0" w:line="240" w:lineRule="auto"/>
              <w:ind w:left="0" w:firstLine="0"/>
              <w:jc w:val="left"/>
            </w:pPr>
            <w:r>
              <w:rPr>
                <w:rFonts w:eastAsia="SimSun"/>
              </w:rPr>
              <w:t xml:space="preserve">Thermometer </w:t>
            </w:r>
          </w:p>
        </w:tc>
        <w:tc>
          <w:tcPr>
            <w:tcW w:w="2009" w:type="dxa"/>
          </w:tcPr>
          <w:p w14:paraId="0981A31D" w14:textId="77777777" w:rsidR="00B576A0" w:rsidRDefault="00B576A0">
            <w:pPr>
              <w:spacing w:after="0" w:line="240" w:lineRule="auto"/>
              <w:ind w:left="0" w:firstLine="0"/>
              <w:jc w:val="center"/>
            </w:pPr>
          </w:p>
        </w:tc>
        <w:tc>
          <w:tcPr>
            <w:tcW w:w="2022" w:type="dxa"/>
          </w:tcPr>
          <w:p w14:paraId="4D5B53A5" w14:textId="77777777" w:rsidR="00B576A0" w:rsidRDefault="00000000">
            <w:pPr>
              <w:spacing w:after="0" w:line="240" w:lineRule="auto"/>
              <w:ind w:left="0" w:firstLine="0"/>
              <w:jc w:val="center"/>
            </w:pPr>
            <w:r>
              <w:t>1</w:t>
            </w:r>
          </w:p>
        </w:tc>
      </w:tr>
      <w:tr w:rsidR="00B576A0" w14:paraId="50BCA5D4" w14:textId="77777777">
        <w:trPr>
          <w:trHeight w:val="312"/>
          <w:jc w:val="center"/>
        </w:trPr>
        <w:tc>
          <w:tcPr>
            <w:tcW w:w="1287" w:type="dxa"/>
            <w:vAlign w:val="center"/>
          </w:tcPr>
          <w:p w14:paraId="224234F5" w14:textId="77777777" w:rsidR="00B576A0" w:rsidRDefault="00000000">
            <w:pPr>
              <w:spacing w:after="0" w:line="240" w:lineRule="auto"/>
              <w:ind w:left="0" w:firstLine="0"/>
              <w:jc w:val="center"/>
              <w:rPr>
                <w:b/>
              </w:rPr>
            </w:pPr>
            <w:r>
              <w:rPr>
                <w:b/>
              </w:rPr>
              <w:t>8</w:t>
            </w:r>
          </w:p>
        </w:tc>
        <w:tc>
          <w:tcPr>
            <w:tcW w:w="8933" w:type="dxa"/>
          </w:tcPr>
          <w:p w14:paraId="60F66FAC" w14:textId="77777777" w:rsidR="00B576A0" w:rsidRDefault="00000000">
            <w:pPr>
              <w:spacing w:after="0" w:line="240" w:lineRule="auto"/>
              <w:ind w:left="0" w:firstLine="0"/>
              <w:jc w:val="left"/>
            </w:pPr>
            <w:r>
              <w:t>Hygrometer</w:t>
            </w:r>
          </w:p>
        </w:tc>
        <w:tc>
          <w:tcPr>
            <w:tcW w:w="2009" w:type="dxa"/>
          </w:tcPr>
          <w:p w14:paraId="6926FD10" w14:textId="77777777" w:rsidR="00B576A0" w:rsidRDefault="00B576A0">
            <w:pPr>
              <w:spacing w:after="0" w:line="240" w:lineRule="auto"/>
              <w:ind w:left="0" w:firstLine="0"/>
              <w:jc w:val="center"/>
            </w:pPr>
          </w:p>
        </w:tc>
        <w:tc>
          <w:tcPr>
            <w:tcW w:w="2022" w:type="dxa"/>
          </w:tcPr>
          <w:p w14:paraId="17C73804" w14:textId="77777777" w:rsidR="00B576A0" w:rsidRDefault="00000000">
            <w:pPr>
              <w:spacing w:after="0" w:line="240" w:lineRule="auto"/>
              <w:ind w:left="0" w:firstLine="0"/>
              <w:jc w:val="center"/>
            </w:pPr>
            <w:r>
              <w:t>1</w:t>
            </w:r>
          </w:p>
        </w:tc>
      </w:tr>
      <w:tr w:rsidR="00B576A0" w14:paraId="7FF4FA1B" w14:textId="77777777">
        <w:trPr>
          <w:trHeight w:val="312"/>
          <w:jc w:val="center"/>
        </w:trPr>
        <w:tc>
          <w:tcPr>
            <w:tcW w:w="1287" w:type="dxa"/>
            <w:vAlign w:val="center"/>
          </w:tcPr>
          <w:p w14:paraId="70328E94" w14:textId="77777777" w:rsidR="00B576A0" w:rsidRDefault="00000000">
            <w:pPr>
              <w:spacing w:after="0" w:line="240" w:lineRule="auto"/>
              <w:ind w:left="0" w:firstLine="0"/>
              <w:jc w:val="center"/>
              <w:rPr>
                <w:b/>
              </w:rPr>
            </w:pPr>
            <w:r>
              <w:rPr>
                <w:b/>
              </w:rPr>
              <w:t>9</w:t>
            </w:r>
          </w:p>
        </w:tc>
        <w:tc>
          <w:tcPr>
            <w:tcW w:w="8933" w:type="dxa"/>
          </w:tcPr>
          <w:p w14:paraId="5E94B86D" w14:textId="77777777" w:rsidR="00B576A0" w:rsidRDefault="00000000">
            <w:pPr>
              <w:spacing w:after="0" w:line="240" w:lineRule="auto"/>
              <w:ind w:left="0" w:firstLine="0"/>
              <w:jc w:val="left"/>
            </w:pPr>
            <w:r>
              <w:t>Refrigerator</w:t>
            </w:r>
          </w:p>
        </w:tc>
        <w:tc>
          <w:tcPr>
            <w:tcW w:w="2009" w:type="dxa"/>
          </w:tcPr>
          <w:p w14:paraId="0A7426C3" w14:textId="77777777" w:rsidR="00B576A0" w:rsidRDefault="00B576A0">
            <w:pPr>
              <w:spacing w:after="0" w:line="240" w:lineRule="auto"/>
              <w:ind w:left="0" w:firstLine="0"/>
              <w:jc w:val="center"/>
            </w:pPr>
          </w:p>
        </w:tc>
        <w:tc>
          <w:tcPr>
            <w:tcW w:w="2022" w:type="dxa"/>
          </w:tcPr>
          <w:p w14:paraId="24FFAF4E" w14:textId="77777777" w:rsidR="00B576A0" w:rsidRDefault="00000000">
            <w:pPr>
              <w:spacing w:after="0" w:line="240" w:lineRule="auto"/>
              <w:ind w:left="0" w:firstLine="0"/>
              <w:jc w:val="center"/>
            </w:pPr>
            <w:r>
              <w:t>1</w:t>
            </w:r>
          </w:p>
        </w:tc>
      </w:tr>
      <w:tr w:rsidR="00B576A0" w14:paraId="3037BDE6" w14:textId="77777777">
        <w:trPr>
          <w:trHeight w:val="312"/>
          <w:jc w:val="center"/>
        </w:trPr>
        <w:tc>
          <w:tcPr>
            <w:tcW w:w="1287" w:type="dxa"/>
            <w:vAlign w:val="center"/>
          </w:tcPr>
          <w:p w14:paraId="742BD58B" w14:textId="77777777" w:rsidR="00B576A0" w:rsidRDefault="00000000">
            <w:pPr>
              <w:spacing w:after="0" w:line="240" w:lineRule="auto"/>
              <w:ind w:left="0" w:firstLine="0"/>
              <w:jc w:val="center"/>
              <w:rPr>
                <w:b/>
              </w:rPr>
            </w:pPr>
            <w:r>
              <w:rPr>
                <w:b/>
              </w:rPr>
              <w:t>10</w:t>
            </w:r>
          </w:p>
        </w:tc>
        <w:tc>
          <w:tcPr>
            <w:tcW w:w="8933" w:type="dxa"/>
          </w:tcPr>
          <w:p w14:paraId="50AC1986" w14:textId="77777777" w:rsidR="00B576A0" w:rsidRDefault="00000000">
            <w:pPr>
              <w:spacing w:after="0" w:line="240" w:lineRule="auto"/>
              <w:ind w:left="0" w:firstLine="0"/>
              <w:jc w:val="left"/>
            </w:pPr>
            <w:r>
              <w:t>Lab coats</w:t>
            </w:r>
          </w:p>
        </w:tc>
        <w:tc>
          <w:tcPr>
            <w:tcW w:w="2009" w:type="dxa"/>
          </w:tcPr>
          <w:p w14:paraId="755C1666" w14:textId="77777777" w:rsidR="00B576A0" w:rsidRDefault="00B576A0">
            <w:pPr>
              <w:spacing w:after="0" w:line="240" w:lineRule="auto"/>
              <w:ind w:left="0" w:firstLine="0"/>
              <w:jc w:val="center"/>
            </w:pPr>
          </w:p>
        </w:tc>
        <w:tc>
          <w:tcPr>
            <w:tcW w:w="2022" w:type="dxa"/>
          </w:tcPr>
          <w:p w14:paraId="68D43665" w14:textId="77777777" w:rsidR="00B576A0" w:rsidRDefault="00000000">
            <w:pPr>
              <w:spacing w:after="0" w:line="240" w:lineRule="auto"/>
              <w:ind w:left="0" w:firstLine="0"/>
              <w:jc w:val="center"/>
            </w:pPr>
            <w:r>
              <w:t>25</w:t>
            </w:r>
          </w:p>
        </w:tc>
      </w:tr>
      <w:tr w:rsidR="00B576A0" w14:paraId="634D40C0" w14:textId="77777777">
        <w:trPr>
          <w:trHeight w:val="312"/>
          <w:jc w:val="center"/>
        </w:trPr>
        <w:tc>
          <w:tcPr>
            <w:tcW w:w="1287" w:type="dxa"/>
            <w:vAlign w:val="center"/>
          </w:tcPr>
          <w:p w14:paraId="657CE809" w14:textId="77777777" w:rsidR="00B576A0" w:rsidRDefault="00000000">
            <w:pPr>
              <w:spacing w:after="0" w:line="240" w:lineRule="auto"/>
              <w:ind w:left="0" w:firstLine="0"/>
              <w:jc w:val="center"/>
              <w:rPr>
                <w:b/>
              </w:rPr>
            </w:pPr>
            <w:r>
              <w:rPr>
                <w:b/>
              </w:rPr>
              <w:t>11</w:t>
            </w:r>
          </w:p>
        </w:tc>
        <w:tc>
          <w:tcPr>
            <w:tcW w:w="8933" w:type="dxa"/>
          </w:tcPr>
          <w:p w14:paraId="03DE860D" w14:textId="77777777" w:rsidR="00B576A0" w:rsidRDefault="00000000">
            <w:pPr>
              <w:spacing w:after="0" w:line="240" w:lineRule="auto"/>
              <w:ind w:left="0" w:firstLine="0"/>
              <w:jc w:val="left"/>
            </w:pPr>
            <w:r>
              <w:t>Disposable gloves</w:t>
            </w:r>
          </w:p>
        </w:tc>
        <w:tc>
          <w:tcPr>
            <w:tcW w:w="2009" w:type="dxa"/>
          </w:tcPr>
          <w:p w14:paraId="0AC95FF7" w14:textId="77777777" w:rsidR="00B576A0" w:rsidRDefault="00B576A0">
            <w:pPr>
              <w:spacing w:after="0" w:line="240" w:lineRule="auto"/>
              <w:ind w:left="0" w:firstLine="0"/>
              <w:jc w:val="center"/>
            </w:pPr>
          </w:p>
        </w:tc>
        <w:tc>
          <w:tcPr>
            <w:tcW w:w="2022" w:type="dxa"/>
          </w:tcPr>
          <w:p w14:paraId="6A7345E5" w14:textId="77777777" w:rsidR="00B576A0" w:rsidRDefault="00000000">
            <w:pPr>
              <w:spacing w:after="0" w:line="240" w:lineRule="auto"/>
              <w:ind w:left="0" w:firstLine="0"/>
              <w:jc w:val="center"/>
            </w:pPr>
            <w:r>
              <w:t>25</w:t>
            </w:r>
          </w:p>
        </w:tc>
      </w:tr>
      <w:tr w:rsidR="00B576A0" w14:paraId="2A8CDF85" w14:textId="77777777">
        <w:trPr>
          <w:trHeight w:val="312"/>
          <w:jc w:val="center"/>
        </w:trPr>
        <w:tc>
          <w:tcPr>
            <w:tcW w:w="1287" w:type="dxa"/>
            <w:vAlign w:val="center"/>
          </w:tcPr>
          <w:p w14:paraId="25B9E86F" w14:textId="77777777" w:rsidR="00B576A0" w:rsidRDefault="00000000">
            <w:pPr>
              <w:spacing w:after="0" w:line="240" w:lineRule="auto"/>
              <w:ind w:left="0" w:firstLine="0"/>
              <w:jc w:val="center"/>
              <w:rPr>
                <w:b/>
              </w:rPr>
            </w:pPr>
            <w:r>
              <w:rPr>
                <w:b/>
              </w:rPr>
              <w:t>12</w:t>
            </w:r>
          </w:p>
        </w:tc>
        <w:tc>
          <w:tcPr>
            <w:tcW w:w="8933" w:type="dxa"/>
          </w:tcPr>
          <w:p w14:paraId="6816A644" w14:textId="77777777" w:rsidR="00B576A0" w:rsidRDefault="00000000">
            <w:pPr>
              <w:spacing w:after="0" w:line="240" w:lineRule="auto"/>
              <w:ind w:left="0" w:firstLine="0"/>
              <w:jc w:val="left"/>
            </w:pPr>
            <w:r>
              <w:rPr>
                <w:color w:val="000000"/>
              </w:rPr>
              <w:t>Face mask</w:t>
            </w:r>
          </w:p>
        </w:tc>
        <w:tc>
          <w:tcPr>
            <w:tcW w:w="2009" w:type="dxa"/>
          </w:tcPr>
          <w:p w14:paraId="47F56488" w14:textId="77777777" w:rsidR="00B576A0" w:rsidRDefault="00B576A0">
            <w:pPr>
              <w:spacing w:after="0" w:line="240" w:lineRule="auto"/>
              <w:ind w:left="0" w:firstLine="0"/>
              <w:jc w:val="center"/>
            </w:pPr>
          </w:p>
        </w:tc>
        <w:tc>
          <w:tcPr>
            <w:tcW w:w="2022" w:type="dxa"/>
          </w:tcPr>
          <w:p w14:paraId="2C1E897A" w14:textId="77777777" w:rsidR="00B576A0" w:rsidRDefault="00000000">
            <w:pPr>
              <w:spacing w:after="0" w:line="240" w:lineRule="auto"/>
              <w:ind w:left="0" w:firstLine="0"/>
              <w:jc w:val="center"/>
            </w:pPr>
            <w:r>
              <w:t>25</w:t>
            </w:r>
          </w:p>
        </w:tc>
      </w:tr>
      <w:tr w:rsidR="00B576A0" w14:paraId="57F5D365" w14:textId="77777777">
        <w:trPr>
          <w:trHeight w:val="312"/>
          <w:jc w:val="center"/>
        </w:trPr>
        <w:tc>
          <w:tcPr>
            <w:tcW w:w="1287" w:type="dxa"/>
            <w:vAlign w:val="center"/>
          </w:tcPr>
          <w:p w14:paraId="7967AEC1" w14:textId="77777777" w:rsidR="00B576A0" w:rsidRDefault="00000000">
            <w:pPr>
              <w:spacing w:after="0" w:line="240" w:lineRule="auto"/>
              <w:ind w:left="0" w:firstLine="0"/>
              <w:jc w:val="center"/>
              <w:rPr>
                <w:b/>
              </w:rPr>
            </w:pPr>
            <w:r>
              <w:rPr>
                <w:b/>
              </w:rPr>
              <w:t>13</w:t>
            </w:r>
          </w:p>
        </w:tc>
        <w:tc>
          <w:tcPr>
            <w:tcW w:w="8933" w:type="dxa"/>
          </w:tcPr>
          <w:p w14:paraId="19A82038" w14:textId="77777777" w:rsidR="00B576A0" w:rsidRDefault="00000000">
            <w:pPr>
              <w:spacing w:after="0" w:line="240" w:lineRule="auto"/>
              <w:ind w:left="0" w:firstLine="0"/>
              <w:jc w:val="left"/>
            </w:pPr>
            <w:r>
              <w:rPr>
                <w:color w:val="000000"/>
              </w:rPr>
              <w:t>Safety goggles</w:t>
            </w:r>
          </w:p>
        </w:tc>
        <w:tc>
          <w:tcPr>
            <w:tcW w:w="2009" w:type="dxa"/>
          </w:tcPr>
          <w:p w14:paraId="61E8D2CB" w14:textId="77777777" w:rsidR="00B576A0" w:rsidRDefault="00B576A0">
            <w:pPr>
              <w:spacing w:after="0" w:line="240" w:lineRule="auto"/>
              <w:ind w:left="0" w:firstLine="0"/>
              <w:jc w:val="center"/>
            </w:pPr>
          </w:p>
        </w:tc>
        <w:tc>
          <w:tcPr>
            <w:tcW w:w="2022" w:type="dxa"/>
          </w:tcPr>
          <w:p w14:paraId="3BEB9667" w14:textId="77777777" w:rsidR="00B576A0" w:rsidRDefault="00000000">
            <w:pPr>
              <w:spacing w:after="0" w:line="240" w:lineRule="auto"/>
              <w:ind w:left="0" w:firstLine="0"/>
              <w:jc w:val="center"/>
            </w:pPr>
            <w:r>
              <w:t>25</w:t>
            </w:r>
          </w:p>
        </w:tc>
      </w:tr>
      <w:tr w:rsidR="00B576A0" w14:paraId="4BCC3C06" w14:textId="77777777">
        <w:trPr>
          <w:trHeight w:val="312"/>
          <w:jc w:val="center"/>
        </w:trPr>
        <w:tc>
          <w:tcPr>
            <w:tcW w:w="1287" w:type="dxa"/>
            <w:vAlign w:val="center"/>
          </w:tcPr>
          <w:p w14:paraId="0CBBABB3" w14:textId="77777777" w:rsidR="00B576A0" w:rsidRDefault="00000000">
            <w:pPr>
              <w:spacing w:after="0" w:line="240" w:lineRule="auto"/>
              <w:ind w:left="0" w:firstLine="0"/>
              <w:jc w:val="center"/>
              <w:rPr>
                <w:b/>
              </w:rPr>
            </w:pPr>
            <w:r>
              <w:rPr>
                <w:b/>
              </w:rPr>
              <w:t>14</w:t>
            </w:r>
          </w:p>
        </w:tc>
        <w:tc>
          <w:tcPr>
            <w:tcW w:w="8933" w:type="dxa"/>
          </w:tcPr>
          <w:p w14:paraId="16B6BBFC" w14:textId="77777777" w:rsidR="00B576A0" w:rsidRDefault="00000000">
            <w:pPr>
              <w:spacing w:after="0" w:line="240" w:lineRule="auto"/>
              <w:ind w:left="0" w:firstLine="0"/>
              <w:jc w:val="left"/>
            </w:pPr>
            <w:r>
              <w:rPr>
                <w:color w:val="000000"/>
              </w:rPr>
              <w:t>Safety shoes</w:t>
            </w:r>
          </w:p>
        </w:tc>
        <w:tc>
          <w:tcPr>
            <w:tcW w:w="2009" w:type="dxa"/>
          </w:tcPr>
          <w:p w14:paraId="7B5670BC" w14:textId="77777777" w:rsidR="00B576A0" w:rsidRDefault="00B576A0">
            <w:pPr>
              <w:spacing w:after="0" w:line="240" w:lineRule="auto"/>
              <w:ind w:left="0" w:firstLine="0"/>
              <w:jc w:val="center"/>
            </w:pPr>
          </w:p>
        </w:tc>
        <w:tc>
          <w:tcPr>
            <w:tcW w:w="2022" w:type="dxa"/>
          </w:tcPr>
          <w:p w14:paraId="3E2FD35C" w14:textId="77777777" w:rsidR="00B576A0" w:rsidRDefault="00000000">
            <w:pPr>
              <w:spacing w:after="0" w:line="240" w:lineRule="auto"/>
              <w:ind w:left="0" w:firstLine="0"/>
              <w:jc w:val="center"/>
            </w:pPr>
            <w:r>
              <w:t>25</w:t>
            </w:r>
          </w:p>
        </w:tc>
      </w:tr>
      <w:tr w:rsidR="00B576A0" w14:paraId="3EF0AAB3" w14:textId="77777777">
        <w:trPr>
          <w:trHeight w:val="312"/>
          <w:jc w:val="center"/>
        </w:trPr>
        <w:tc>
          <w:tcPr>
            <w:tcW w:w="1287" w:type="dxa"/>
            <w:vAlign w:val="center"/>
          </w:tcPr>
          <w:p w14:paraId="75279695" w14:textId="77777777" w:rsidR="00B576A0" w:rsidRDefault="00000000">
            <w:pPr>
              <w:spacing w:after="0" w:line="240" w:lineRule="auto"/>
              <w:ind w:left="0" w:firstLine="0"/>
              <w:jc w:val="center"/>
              <w:rPr>
                <w:b/>
              </w:rPr>
            </w:pPr>
            <w:r>
              <w:rPr>
                <w:b/>
              </w:rPr>
              <w:t>15</w:t>
            </w:r>
          </w:p>
        </w:tc>
        <w:tc>
          <w:tcPr>
            <w:tcW w:w="8933" w:type="dxa"/>
          </w:tcPr>
          <w:p w14:paraId="0AC8BB42" w14:textId="77777777" w:rsidR="00B576A0" w:rsidRDefault="00000000">
            <w:pPr>
              <w:spacing w:after="0" w:line="240" w:lineRule="auto"/>
              <w:ind w:left="0" w:firstLine="0"/>
              <w:jc w:val="left"/>
            </w:pPr>
            <w:r>
              <w:rPr>
                <w:color w:val="000000"/>
              </w:rPr>
              <w:t>Head cap</w:t>
            </w:r>
          </w:p>
        </w:tc>
        <w:tc>
          <w:tcPr>
            <w:tcW w:w="2009" w:type="dxa"/>
          </w:tcPr>
          <w:p w14:paraId="51C48075" w14:textId="77777777" w:rsidR="00B576A0" w:rsidRDefault="00B576A0">
            <w:pPr>
              <w:spacing w:after="0" w:line="240" w:lineRule="auto"/>
              <w:ind w:left="0" w:firstLine="0"/>
              <w:jc w:val="center"/>
            </w:pPr>
          </w:p>
        </w:tc>
        <w:tc>
          <w:tcPr>
            <w:tcW w:w="2022" w:type="dxa"/>
          </w:tcPr>
          <w:p w14:paraId="7A80EC28" w14:textId="77777777" w:rsidR="00B576A0" w:rsidRDefault="00000000">
            <w:pPr>
              <w:spacing w:after="0" w:line="240" w:lineRule="auto"/>
              <w:ind w:left="0" w:firstLine="0"/>
              <w:jc w:val="center"/>
            </w:pPr>
            <w:r>
              <w:t>25</w:t>
            </w:r>
          </w:p>
        </w:tc>
      </w:tr>
      <w:tr w:rsidR="00B576A0" w14:paraId="1447CE72" w14:textId="77777777">
        <w:trPr>
          <w:trHeight w:val="312"/>
          <w:jc w:val="center"/>
        </w:trPr>
        <w:tc>
          <w:tcPr>
            <w:tcW w:w="1287" w:type="dxa"/>
            <w:vAlign w:val="center"/>
          </w:tcPr>
          <w:p w14:paraId="31D16BB8" w14:textId="77777777" w:rsidR="00B576A0" w:rsidRDefault="00000000">
            <w:pPr>
              <w:spacing w:after="0" w:line="240" w:lineRule="auto"/>
              <w:ind w:left="0" w:firstLine="0"/>
              <w:jc w:val="center"/>
              <w:rPr>
                <w:b/>
              </w:rPr>
            </w:pPr>
            <w:r>
              <w:rPr>
                <w:b/>
              </w:rPr>
              <w:t>16</w:t>
            </w:r>
          </w:p>
        </w:tc>
        <w:tc>
          <w:tcPr>
            <w:tcW w:w="8933" w:type="dxa"/>
          </w:tcPr>
          <w:p w14:paraId="4A1E51C0" w14:textId="77777777" w:rsidR="00B576A0" w:rsidRDefault="00000000">
            <w:pPr>
              <w:spacing w:after="0" w:line="240" w:lineRule="auto"/>
              <w:ind w:left="0" w:firstLine="0"/>
              <w:jc w:val="left"/>
            </w:pPr>
            <w:r>
              <w:rPr>
                <w:color w:val="000000"/>
              </w:rPr>
              <w:t xml:space="preserve">Chemical disinfectant containers </w:t>
            </w:r>
          </w:p>
        </w:tc>
        <w:tc>
          <w:tcPr>
            <w:tcW w:w="2009" w:type="dxa"/>
          </w:tcPr>
          <w:p w14:paraId="08331FC6" w14:textId="77777777" w:rsidR="00B576A0" w:rsidRDefault="00B576A0">
            <w:pPr>
              <w:spacing w:after="0" w:line="240" w:lineRule="auto"/>
              <w:ind w:left="0" w:firstLine="0"/>
              <w:jc w:val="center"/>
            </w:pPr>
          </w:p>
        </w:tc>
        <w:tc>
          <w:tcPr>
            <w:tcW w:w="2022" w:type="dxa"/>
          </w:tcPr>
          <w:p w14:paraId="2C56AD6C" w14:textId="77777777" w:rsidR="00B576A0" w:rsidRDefault="00000000">
            <w:pPr>
              <w:spacing w:after="0" w:line="240" w:lineRule="auto"/>
              <w:ind w:left="0" w:firstLine="0"/>
              <w:jc w:val="center"/>
            </w:pPr>
            <w:r>
              <w:t>01</w:t>
            </w:r>
          </w:p>
        </w:tc>
      </w:tr>
      <w:tr w:rsidR="00B576A0" w14:paraId="512FD21C" w14:textId="77777777">
        <w:trPr>
          <w:trHeight w:val="312"/>
          <w:jc w:val="center"/>
        </w:trPr>
        <w:tc>
          <w:tcPr>
            <w:tcW w:w="1287" w:type="dxa"/>
            <w:vAlign w:val="center"/>
          </w:tcPr>
          <w:p w14:paraId="21C7A676" w14:textId="77777777" w:rsidR="00B576A0" w:rsidRDefault="00000000">
            <w:pPr>
              <w:spacing w:after="0" w:line="240" w:lineRule="auto"/>
              <w:ind w:left="0" w:firstLine="0"/>
              <w:jc w:val="center"/>
              <w:rPr>
                <w:b/>
              </w:rPr>
            </w:pPr>
            <w:r>
              <w:rPr>
                <w:b/>
              </w:rPr>
              <w:t>17</w:t>
            </w:r>
          </w:p>
        </w:tc>
        <w:tc>
          <w:tcPr>
            <w:tcW w:w="8933" w:type="dxa"/>
          </w:tcPr>
          <w:p w14:paraId="0349B571" w14:textId="77777777" w:rsidR="00B576A0" w:rsidRDefault="00000000">
            <w:pPr>
              <w:spacing w:after="0" w:line="240" w:lineRule="auto"/>
              <w:ind w:left="0" w:firstLine="0"/>
              <w:jc w:val="left"/>
            </w:pPr>
            <w:r>
              <w:rPr>
                <w:color w:val="000000"/>
              </w:rPr>
              <w:t xml:space="preserve">Storage shelves </w:t>
            </w:r>
          </w:p>
        </w:tc>
        <w:tc>
          <w:tcPr>
            <w:tcW w:w="2009" w:type="dxa"/>
          </w:tcPr>
          <w:p w14:paraId="3DC268D9" w14:textId="77777777" w:rsidR="00B576A0" w:rsidRDefault="00B576A0">
            <w:pPr>
              <w:spacing w:after="0" w:line="240" w:lineRule="auto"/>
              <w:ind w:left="0" w:firstLine="0"/>
              <w:jc w:val="center"/>
            </w:pPr>
          </w:p>
        </w:tc>
        <w:tc>
          <w:tcPr>
            <w:tcW w:w="2022" w:type="dxa"/>
          </w:tcPr>
          <w:p w14:paraId="663D1A88" w14:textId="77777777" w:rsidR="00B576A0" w:rsidRDefault="00000000">
            <w:pPr>
              <w:spacing w:after="0" w:line="240" w:lineRule="auto"/>
              <w:ind w:left="0" w:firstLine="0"/>
              <w:jc w:val="center"/>
            </w:pPr>
            <w:r>
              <w:t>03</w:t>
            </w:r>
          </w:p>
        </w:tc>
      </w:tr>
      <w:tr w:rsidR="00B576A0" w14:paraId="6E14324C" w14:textId="77777777">
        <w:trPr>
          <w:trHeight w:val="312"/>
          <w:jc w:val="center"/>
        </w:trPr>
        <w:tc>
          <w:tcPr>
            <w:tcW w:w="1287" w:type="dxa"/>
            <w:vAlign w:val="center"/>
          </w:tcPr>
          <w:p w14:paraId="329C5BEE" w14:textId="77777777" w:rsidR="00B576A0" w:rsidRDefault="00000000">
            <w:pPr>
              <w:spacing w:after="0" w:line="240" w:lineRule="auto"/>
              <w:ind w:left="0" w:firstLine="0"/>
              <w:jc w:val="center"/>
              <w:rPr>
                <w:b/>
              </w:rPr>
            </w:pPr>
            <w:r>
              <w:rPr>
                <w:b/>
              </w:rPr>
              <w:t>18</w:t>
            </w:r>
          </w:p>
        </w:tc>
        <w:tc>
          <w:tcPr>
            <w:tcW w:w="8933" w:type="dxa"/>
          </w:tcPr>
          <w:p w14:paraId="337F988C" w14:textId="77777777" w:rsidR="00B576A0" w:rsidRDefault="00000000">
            <w:pPr>
              <w:spacing w:after="0" w:line="240" w:lineRule="auto"/>
              <w:ind w:left="0" w:firstLine="0"/>
              <w:jc w:val="left"/>
            </w:pPr>
            <w:r>
              <w:rPr>
                <w:color w:val="000000"/>
              </w:rPr>
              <w:t>Markers</w:t>
            </w:r>
          </w:p>
        </w:tc>
        <w:tc>
          <w:tcPr>
            <w:tcW w:w="2009" w:type="dxa"/>
          </w:tcPr>
          <w:p w14:paraId="410BF998" w14:textId="77777777" w:rsidR="00B576A0" w:rsidRDefault="00B576A0">
            <w:pPr>
              <w:spacing w:after="0" w:line="240" w:lineRule="auto"/>
              <w:ind w:left="0" w:firstLine="0"/>
              <w:jc w:val="center"/>
            </w:pPr>
          </w:p>
        </w:tc>
        <w:tc>
          <w:tcPr>
            <w:tcW w:w="2022" w:type="dxa"/>
          </w:tcPr>
          <w:p w14:paraId="037301AE" w14:textId="77777777" w:rsidR="00B576A0" w:rsidRDefault="00000000">
            <w:pPr>
              <w:spacing w:after="0" w:line="240" w:lineRule="auto"/>
              <w:ind w:left="0" w:firstLine="0"/>
              <w:jc w:val="center"/>
            </w:pPr>
            <w:r>
              <w:t>03/as per requirement</w:t>
            </w:r>
          </w:p>
        </w:tc>
      </w:tr>
      <w:tr w:rsidR="00B576A0" w14:paraId="2B0785E7" w14:textId="77777777">
        <w:trPr>
          <w:trHeight w:val="312"/>
          <w:jc w:val="center"/>
        </w:trPr>
        <w:tc>
          <w:tcPr>
            <w:tcW w:w="1287" w:type="dxa"/>
            <w:vAlign w:val="center"/>
          </w:tcPr>
          <w:p w14:paraId="17DA6F65" w14:textId="77777777" w:rsidR="00B576A0" w:rsidRDefault="00000000">
            <w:pPr>
              <w:spacing w:after="0" w:line="240" w:lineRule="auto"/>
              <w:ind w:left="0" w:firstLine="0"/>
              <w:jc w:val="center"/>
              <w:rPr>
                <w:b/>
              </w:rPr>
            </w:pPr>
            <w:r>
              <w:rPr>
                <w:b/>
              </w:rPr>
              <w:t>19</w:t>
            </w:r>
          </w:p>
        </w:tc>
        <w:tc>
          <w:tcPr>
            <w:tcW w:w="8933" w:type="dxa"/>
          </w:tcPr>
          <w:p w14:paraId="31F02AD1" w14:textId="77777777" w:rsidR="00B576A0" w:rsidRDefault="00000000">
            <w:pPr>
              <w:spacing w:after="0" w:line="240" w:lineRule="auto"/>
              <w:ind w:left="0" w:firstLine="0"/>
              <w:jc w:val="left"/>
              <w:rPr>
                <w:color w:val="000000"/>
              </w:rPr>
            </w:pPr>
            <w:r>
              <w:rPr>
                <w:color w:val="000000"/>
              </w:rPr>
              <w:t>Tags</w:t>
            </w:r>
          </w:p>
        </w:tc>
        <w:tc>
          <w:tcPr>
            <w:tcW w:w="2009" w:type="dxa"/>
          </w:tcPr>
          <w:p w14:paraId="65A76572" w14:textId="77777777" w:rsidR="00B576A0" w:rsidRDefault="00B576A0">
            <w:pPr>
              <w:spacing w:after="0" w:line="240" w:lineRule="auto"/>
              <w:ind w:left="0" w:firstLine="0"/>
              <w:jc w:val="center"/>
            </w:pPr>
          </w:p>
        </w:tc>
        <w:tc>
          <w:tcPr>
            <w:tcW w:w="2022" w:type="dxa"/>
          </w:tcPr>
          <w:p w14:paraId="61EBB83A" w14:textId="77777777" w:rsidR="00B576A0" w:rsidRDefault="00000000">
            <w:pPr>
              <w:spacing w:after="0" w:line="240" w:lineRule="auto"/>
              <w:ind w:left="0" w:firstLine="0"/>
              <w:jc w:val="center"/>
            </w:pPr>
            <w:r>
              <w:t>05</w:t>
            </w:r>
          </w:p>
        </w:tc>
      </w:tr>
      <w:tr w:rsidR="00B576A0" w14:paraId="15BFB006" w14:textId="77777777">
        <w:trPr>
          <w:trHeight w:val="312"/>
          <w:jc w:val="center"/>
        </w:trPr>
        <w:tc>
          <w:tcPr>
            <w:tcW w:w="1287" w:type="dxa"/>
            <w:vAlign w:val="center"/>
          </w:tcPr>
          <w:p w14:paraId="5AA8B9EB" w14:textId="77777777" w:rsidR="00B576A0" w:rsidRDefault="00000000">
            <w:pPr>
              <w:spacing w:after="0" w:line="240" w:lineRule="auto"/>
              <w:ind w:left="0" w:firstLine="0"/>
              <w:jc w:val="center"/>
              <w:rPr>
                <w:b/>
              </w:rPr>
            </w:pPr>
            <w:r>
              <w:rPr>
                <w:b/>
              </w:rPr>
              <w:t>20</w:t>
            </w:r>
          </w:p>
        </w:tc>
        <w:tc>
          <w:tcPr>
            <w:tcW w:w="8933" w:type="dxa"/>
          </w:tcPr>
          <w:p w14:paraId="15F165C2" w14:textId="77777777" w:rsidR="00B576A0" w:rsidRDefault="00000000">
            <w:pPr>
              <w:spacing w:after="0" w:line="240" w:lineRule="auto"/>
              <w:ind w:left="0" w:firstLine="0"/>
              <w:jc w:val="left"/>
              <w:rPr>
                <w:color w:val="000000"/>
              </w:rPr>
            </w:pPr>
            <w:r>
              <w:rPr>
                <w:color w:val="000000"/>
              </w:rPr>
              <w:t>Logbooks</w:t>
            </w:r>
          </w:p>
        </w:tc>
        <w:tc>
          <w:tcPr>
            <w:tcW w:w="2009" w:type="dxa"/>
          </w:tcPr>
          <w:p w14:paraId="68D980D7" w14:textId="77777777" w:rsidR="00B576A0" w:rsidRDefault="00B576A0">
            <w:pPr>
              <w:spacing w:after="0" w:line="240" w:lineRule="auto"/>
              <w:ind w:left="0" w:firstLine="0"/>
              <w:jc w:val="center"/>
            </w:pPr>
          </w:p>
        </w:tc>
        <w:tc>
          <w:tcPr>
            <w:tcW w:w="2022" w:type="dxa"/>
          </w:tcPr>
          <w:p w14:paraId="7B30AF3D" w14:textId="77777777" w:rsidR="00B576A0" w:rsidRDefault="00000000">
            <w:pPr>
              <w:spacing w:after="0" w:line="240" w:lineRule="auto"/>
              <w:ind w:left="0" w:firstLine="0"/>
              <w:jc w:val="center"/>
            </w:pPr>
            <w:r>
              <w:t>05</w:t>
            </w:r>
          </w:p>
        </w:tc>
      </w:tr>
      <w:tr w:rsidR="00B576A0" w14:paraId="58323CA4" w14:textId="77777777">
        <w:trPr>
          <w:trHeight w:val="312"/>
          <w:jc w:val="center"/>
        </w:trPr>
        <w:tc>
          <w:tcPr>
            <w:tcW w:w="1287" w:type="dxa"/>
            <w:vAlign w:val="center"/>
          </w:tcPr>
          <w:p w14:paraId="75D08934" w14:textId="77777777" w:rsidR="00B576A0" w:rsidRDefault="00000000">
            <w:pPr>
              <w:spacing w:after="0" w:line="240" w:lineRule="auto"/>
              <w:ind w:left="0" w:firstLine="0"/>
              <w:jc w:val="center"/>
              <w:rPr>
                <w:b/>
              </w:rPr>
            </w:pPr>
            <w:r>
              <w:rPr>
                <w:b/>
              </w:rPr>
              <w:t>21</w:t>
            </w:r>
          </w:p>
        </w:tc>
        <w:tc>
          <w:tcPr>
            <w:tcW w:w="8933" w:type="dxa"/>
          </w:tcPr>
          <w:p w14:paraId="5C2C847A" w14:textId="77777777" w:rsidR="00B576A0" w:rsidRDefault="00000000">
            <w:pPr>
              <w:spacing w:after="0" w:line="240" w:lineRule="auto"/>
              <w:ind w:left="0" w:firstLine="0"/>
              <w:jc w:val="left"/>
              <w:rPr>
                <w:color w:val="000000"/>
              </w:rPr>
            </w:pPr>
            <w:r>
              <w:rPr>
                <w:color w:val="000000"/>
              </w:rPr>
              <w:t>Waste bins</w:t>
            </w:r>
          </w:p>
        </w:tc>
        <w:tc>
          <w:tcPr>
            <w:tcW w:w="2009" w:type="dxa"/>
          </w:tcPr>
          <w:p w14:paraId="32E32E70" w14:textId="77777777" w:rsidR="00B576A0" w:rsidRDefault="00B576A0">
            <w:pPr>
              <w:spacing w:after="0" w:line="240" w:lineRule="auto"/>
              <w:ind w:left="0" w:firstLine="0"/>
              <w:jc w:val="center"/>
            </w:pPr>
          </w:p>
        </w:tc>
        <w:tc>
          <w:tcPr>
            <w:tcW w:w="2022" w:type="dxa"/>
          </w:tcPr>
          <w:p w14:paraId="50794AAA" w14:textId="77777777" w:rsidR="00B576A0" w:rsidRDefault="00000000">
            <w:pPr>
              <w:spacing w:after="0" w:line="240" w:lineRule="auto"/>
              <w:ind w:left="0" w:firstLine="0"/>
              <w:jc w:val="center"/>
            </w:pPr>
            <w:r>
              <w:t>03</w:t>
            </w:r>
          </w:p>
        </w:tc>
      </w:tr>
      <w:tr w:rsidR="00B576A0" w14:paraId="3FBE80DB" w14:textId="77777777">
        <w:trPr>
          <w:trHeight w:val="312"/>
          <w:jc w:val="center"/>
        </w:trPr>
        <w:tc>
          <w:tcPr>
            <w:tcW w:w="1287" w:type="dxa"/>
            <w:vAlign w:val="center"/>
          </w:tcPr>
          <w:p w14:paraId="1A4D341A" w14:textId="77777777" w:rsidR="00B576A0" w:rsidRDefault="00000000">
            <w:pPr>
              <w:spacing w:after="0" w:line="240" w:lineRule="auto"/>
              <w:ind w:left="0" w:firstLine="0"/>
              <w:jc w:val="center"/>
              <w:rPr>
                <w:b/>
              </w:rPr>
            </w:pPr>
            <w:r>
              <w:rPr>
                <w:b/>
              </w:rPr>
              <w:t>22</w:t>
            </w:r>
          </w:p>
        </w:tc>
        <w:tc>
          <w:tcPr>
            <w:tcW w:w="8933" w:type="dxa"/>
          </w:tcPr>
          <w:p w14:paraId="1ED478BA" w14:textId="77777777" w:rsidR="00B576A0" w:rsidRDefault="00000000">
            <w:pPr>
              <w:spacing w:after="0" w:line="240" w:lineRule="auto"/>
              <w:ind w:left="0" w:firstLine="0"/>
              <w:jc w:val="left"/>
              <w:rPr>
                <w:color w:val="000000"/>
              </w:rPr>
            </w:pPr>
            <w:r>
              <w:rPr>
                <w:color w:val="000000"/>
              </w:rPr>
              <w:t>Color-coded waste bins</w:t>
            </w:r>
          </w:p>
        </w:tc>
        <w:tc>
          <w:tcPr>
            <w:tcW w:w="2009" w:type="dxa"/>
          </w:tcPr>
          <w:p w14:paraId="582842A6" w14:textId="77777777" w:rsidR="00B576A0" w:rsidRDefault="00B576A0">
            <w:pPr>
              <w:spacing w:after="0" w:line="240" w:lineRule="auto"/>
              <w:ind w:left="0" w:firstLine="0"/>
              <w:jc w:val="center"/>
            </w:pPr>
          </w:p>
        </w:tc>
        <w:tc>
          <w:tcPr>
            <w:tcW w:w="2022" w:type="dxa"/>
          </w:tcPr>
          <w:p w14:paraId="1B91B44C" w14:textId="77777777" w:rsidR="00B576A0" w:rsidRDefault="00000000">
            <w:pPr>
              <w:spacing w:after="0" w:line="240" w:lineRule="auto"/>
              <w:ind w:left="0" w:firstLine="0"/>
              <w:jc w:val="center"/>
            </w:pPr>
            <w:r>
              <w:t>03</w:t>
            </w:r>
          </w:p>
        </w:tc>
      </w:tr>
      <w:tr w:rsidR="00B576A0" w14:paraId="48D1100A" w14:textId="77777777">
        <w:trPr>
          <w:trHeight w:val="312"/>
          <w:jc w:val="center"/>
        </w:trPr>
        <w:tc>
          <w:tcPr>
            <w:tcW w:w="1287" w:type="dxa"/>
            <w:vAlign w:val="center"/>
          </w:tcPr>
          <w:p w14:paraId="0A6222B6" w14:textId="77777777" w:rsidR="00B576A0" w:rsidRDefault="00000000">
            <w:pPr>
              <w:spacing w:after="0" w:line="240" w:lineRule="auto"/>
              <w:ind w:left="0" w:firstLine="0"/>
              <w:jc w:val="center"/>
              <w:rPr>
                <w:b/>
              </w:rPr>
            </w:pPr>
            <w:r>
              <w:rPr>
                <w:b/>
              </w:rPr>
              <w:t>23</w:t>
            </w:r>
          </w:p>
        </w:tc>
        <w:tc>
          <w:tcPr>
            <w:tcW w:w="8933" w:type="dxa"/>
          </w:tcPr>
          <w:p w14:paraId="71DA48BA" w14:textId="77777777" w:rsidR="00B576A0" w:rsidRDefault="00000000">
            <w:pPr>
              <w:spacing w:after="0" w:line="240" w:lineRule="auto"/>
              <w:ind w:left="0" w:firstLine="0"/>
              <w:jc w:val="left"/>
              <w:rPr>
                <w:color w:val="000000"/>
              </w:rPr>
            </w:pPr>
            <w:r>
              <w:rPr>
                <w:color w:val="000000"/>
              </w:rPr>
              <w:t xml:space="preserve">Biohazard bags </w:t>
            </w:r>
          </w:p>
        </w:tc>
        <w:tc>
          <w:tcPr>
            <w:tcW w:w="2009" w:type="dxa"/>
          </w:tcPr>
          <w:p w14:paraId="5E24F2A4" w14:textId="77777777" w:rsidR="00B576A0" w:rsidRDefault="00B576A0">
            <w:pPr>
              <w:spacing w:after="0" w:line="240" w:lineRule="auto"/>
              <w:ind w:left="0" w:firstLine="0"/>
              <w:jc w:val="center"/>
            </w:pPr>
          </w:p>
        </w:tc>
        <w:tc>
          <w:tcPr>
            <w:tcW w:w="2022" w:type="dxa"/>
          </w:tcPr>
          <w:p w14:paraId="4A7D6D25" w14:textId="77777777" w:rsidR="00B576A0" w:rsidRDefault="00000000">
            <w:pPr>
              <w:spacing w:after="0" w:line="240" w:lineRule="auto"/>
              <w:ind w:left="0" w:firstLine="0"/>
              <w:jc w:val="center"/>
            </w:pPr>
            <w:r>
              <w:t>12</w:t>
            </w:r>
          </w:p>
        </w:tc>
      </w:tr>
      <w:tr w:rsidR="00B576A0" w14:paraId="65302E7C" w14:textId="77777777">
        <w:trPr>
          <w:trHeight w:val="312"/>
          <w:jc w:val="center"/>
        </w:trPr>
        <w:tc>
          <w:tcPr>
            <w:tcW w:w="1287" w:type="dxa"/>
            <w:vAlign w:val="center"/>
          </w:tcPr>
          <w:p w14:paraId="1761232E" w14:textId="77777777" w:rsidR="00B576A0" w:rsidRDefault="00000000">
            <w:pPr>
              <w:spacing w:after="0" w:line="240" w:lineRule="auto"/>
              <w:ind w:left="0" w:firstLine="0"/>
              <w:jc w:val="center"/>
              <w:rPr>
                <w:b/>
              </w:rPr>
            </w:pPr>
            <w:r>
              <w:rPr>
                <w:b/>
              </w:rPr>
              <w:lastRenderedPageBreak/>
              <w:t>24</w:t>
            </w:r>
          </w:p>
        </w:tc>
        <w:tc>
          <w:tcPr>
            <w:tcW w:w="8933" w:type="dxa"/>
          </w:tcPr>
          <w:p w14:paraId="048F637F" w14:textId="77777777" w:rsidR="00B576A0" w:rsidRDefault="00000000">
            <w:pPr>
              <w:spacing w:after="0" w:line="240" w:lineRule="auto"/>
              <w:ind w:left="0" w:firstLine="0"/>
              <w:jc w:val="left"/>
              <w:rPr>
                <w:color w:val="000000"/>
              </w:rPr>
            </w:pPr>
            <w:r>
              <w:rPr>
                <w:color w:val="000000"/>
              </w:rPr>
              <w:t>Biohazard containers</w:t>
            </w:r>
          </w:p>
        </w:tc>
        <w:tc>
          <w:tcPr>
            <w:tcW w:w="2009" w:type="dxa"/>
          </w:tcPr>
          <w:p w14:paraId="0BE8B311" w14:textId="77777777" w:rsidR="00B576A0" w:rsidRDefault="00B576A0">
            <w:pPr>
              <w:spacing w:after="0" w:line="240" w:lineRule="auto"/>
              <w:ind w:left="0" w:firstLine="0"/>
              <w:jc w:val="center"/>
            </w:pPr>
          </w:p>
        </w:tc>
        <w:tc>
          <w:tcPr>
            <w:tcW w:w="2022" w:type="dxa"/>
          </w:tcPr>
          <w:p w14:paraId="792A41EE" w14:textId="77777777" w:rsidR="00B576A0" w:rsidRDefault="00000000">
            <w:pPr>
              <w:spacing w:after="0" w:line="240" w:lineRule="auto"/>
              <w:ind w:left="0" w:firstLine="0"/>
              <w:jc w:val="center"/>
            </w:pPr>
            <w:r>
              <w:t>03</w:t>
            </w:r>
          </w:p>
        </w:tc>
      </w:tr>
      <w:tr w:rsidR="00B576A0" w14:paraId="5FA70C10" w14:textId="77777777">
        <w:trPr>
          <w:trHeight w:val="312"/>
          <w:jc w:val="center"/>
        </w:trPr>
        <w:tc>
          <w:tcPr>
            <w:tcW w:w="1287" w:type="dxa"/>
            <w:vAlign w:val="center"/>
          </w:tcPr>
          <w:p w14:paraId="047441F6" w14:textId="77777777" w:rsidR="00B576A0" w:rsidRDefault="00000000">
            <w:pPr>
              <w:spacing w:after="0" w:line="240" w:lineRule="auto"/>
              <w:ind w:left="0" w:firstLine="0"/>
              <w:jc w:val="center"/>
              <w:rPr>
                <w:b/>
              </w:rPr>
            </w:pPr>
            <w:r>
              <w:rPr>
                <w:b/>
              </w:rPr>
              <w:t>25</w:t>
            </w:r>
          </w:p>
        </w:tc>
        <w:tc>
          <w:tcPr>
            <w:tcW w:w="8933" w:type="dxa"/>
          </w:tcPr>
          <w:p w14:paraId="7B1337F4" w14:textId="77777777" w:rsidR="00B576A0" w:rsidRDefault="00000000">
            <w:pPr>
              <w:spacing w:after="0" w:line="240" w:lineRule="auto"/>
              <w:ind w:left="0" w:firstLine="0"/>
              <w:jc w:val="left"/>
            </w:pPr>
            <w:r>
              <w:rPr>
                <w:color w:val="000000"/>
              </w:rPr>
              <w:t>Plastic waste buckets</w:t>
            </w:r>
          </w:p>
        </w:tc>
        <w:tc>
          <w:tcPr>
            <w:tcW w:w="2009" w:type="dxa"/>
          </w:tcPr>
          <w:p w14:paraId="2B5697AF" w14:textId="77777777" w:rsidR="00B576A0" w:rsidRDefault="00B576A0">
            <w:pPr>
              <w:spacing w:after="0" w:line="240" w:lineRule="auto"/>
              <w:ind w:left="0" w:firstLine="0"/>
              <w:jc w:val="center"/>
            </w:pPr>
          </w:p>
        </w:tc>
        <w:tc>
          <w:tcPr>
            <w:tcW w:w="2022" w:type="dxa"/>
          </w:tcPr>
          <w:p w14:paraId="3405DAC8" w14:textId="77777777" w:rsidR="00B576A0" w:rsidRDefault="00000000">
            <w:pPr>
              <w:spacing w:after="0" w:line="240" w:lineRule="auto"/>
              <w:ind w:left="0" w:firstLine="0"/>
              <w:jc w:val="center"/>
            </w:pPr>
            <w:r>
              <w:t>03</w:t>
            </w:r>
          </w:p>
        </w:tc>
      </w:tr>
      <w:tr w:rsidR="00B576A0" w14:paraId="6FF2C820" w14:textId="77777777">
        <w:trPr>
          <w:trHeight w:val="312"/>
          <w:jc w:val="center"/>
        </w:trPr>
        <w:tc>
          <w:tcPr>
            <w:tcW w:w="1287" w:type="dxa"/>
            <w:vAlign w:val="center"/>
          </w:tcPr>
          <w:p w14:paraId="2686A0C0" w14:textId="77777777" w:rsidR="00B576A0" w:rsidRDefault="00000000">
            <w:pPr>
              <w:spacing w:after="0" w:line="240" w:lineRule="auto"/>
              <w:ind w:left="0" w:firstLine="0"/>
              <w:jc w:val="center"/>
              <w:rPr>
                <w:b/>
              </w:rPr>
            </w:pPr>
            <w:r>
              <w:rPr>
                <w:b/>
              </w:rPr>
              <w:t>26</w:t>
            </w:r>
          </w:p>
        </w:tc>
        <w:tc>
          <w:tcPr>
            <w:tcW w:w="8933" w:type="dxa"/>
          </w:tcPr>
          <w:p w14:paraId="15D19E8C" w14:textId="77777777" w:rsidR="00B576A0" w:rsidRDefault="00000000">
            <w:pPr>
              <w:spacing w:after="0" w:line="240" w:lineRule="auto"/>
              <w:ind w:left="0" w:firstLine="0"/>
              <w:jc w:val="left"/>
            </w:pPr>
            <w:r>
              <w:t>TDS Meter</w:t>
            </w:r>
          </w:p>
        </w:tc>
        <w:tc>
          <w:tcPr>
            <w:tcW w:w="2009" w:type="dxa"/>
          </w:tcPr>
          <w:p w14:paraId="25BC2E90" w14:textId="77777777" w:rsidR="00B576A0" w:rsidRDefault="00B576A0">
            <w:pPr>
              <w:spacing w:after="0" w:line="240" w:lineRule="auto"/>
              <w:ind w:left="0" w:firstLine="0"/>
              <w:jc w:val="center"/>
            </w:pPr>
          </w:p>
        </w:tc>
        <w:tc>
          <w:tcPr>
            <w:tcW w:w="2022" w:type="dxa"/>
          </w:tcPr>
          <w:p w14:paraId="3F530BA6" w14:textId="77777777" w:rsidR="00B576A0" w:rsidRDefault="00000000">
            <w:pPr>
              <w:spacing w:after="0" w:line="240" w:lineRule="auto"/>
              <w:ind w:left="0" w:firstLine="0"/>
              <w:jc w:val="center"/>
            </w:pPr>
            <w:r>
              <w:t>1</w:t>
            </w:r>
          </w:p>
        </w:tc>
      </w:tr>
      <w:tr w:rsidR="00B576A0" w14:paraId="13B12DB2" w14:textId="77777777">
        <w:trPr>
          <w:trHeight w:val="312"/>
          <w:jc w:val="center"/>
        </w:trPr>
        <w:tc>
          <w:tcPr>
            <w:tcW w:w="1287" w:type="dxa"/>
            <w:vAlign w:val="center"/>
          </w:tcPr>
          <w:p w14:paraId="4FF4783F" w14:textId="77777777" w:rsidR="00B576A0" w:rsidRDefault="00000000">
            <w:pPr>
              <w:spacing w:after="0" w:line="240" w:lineRule="auto"/>
              <w:ind w:left="0" w:firstLine="0"/>
              <w:jc w:val="center"/>
              <w:rPr>
                <w:b/>
              </w:rPr>
            </w:pPr>
            <w:r>
              <w:rPr>
                <w:b/>
              </w:rPr>
              <w:t>27</w:t>
            </w:r>
          </w:p>
        </w:tc>
        <w:tc>
          <w:tcPr>
            <w:tcW w:w="8933" w:type="dxa"/>
          </w:tcPr>
          <w:p w14:paraId="70B5F634" w14:textId="77777777" w:rsidR="00B576A0" w:rsidRDefault="00000000">
            <w:pPr>
              <w:spacing w:after="0" w:line="240" w:lineRule="auto"/>
              <w:ind w:left="0" w:firstLine="0"/>
              <w:jc w:val="left"/>
            </w:pPr>
            <w:r>
              <w:t>Turbidity Meter</w:t>
            </w:r>
          </w:p>
        </w:tc>
        <w:tc>
          <w:tcPr>
            <w:tcW w:w="2009" w:type="dxa"/>
          </w:tcPr>
          <w:p w14:paraId="0FB3299F" w14:textId="77777777" w:rsidR="00B576A0" w:rsidRDefault="00B576A0">
            <w:pPr>
              <w:spacing w:after="0" w:line="240" w:lineRule="auto"/>
              <w:ind w:left="0" w:firstLine="0"/>
              <w:jc w:val="center"/>
            </w:pPr>
          </w:p>
        </w:tc>
        <w:tc>
          <w:tcPr>
            <w:tcW w:w="2022" w:type="dxa"/>
          </w:tcPr>
          <w:p w14:paraId="67506EA2" w14:textId="77777777" w:rsidR="00B576A0" w:rsidRDefault="00000000">
            <w:pPr>
              <w:spacing w:after="0" w:line="240" w:lineRule="auto"/>
              <w:ind w:left="0" w:firstLine="0"/>
              <w:jc w:val="center"/>
            </w:pPr>
            <w:r>
              <w:t>1</w:t>
            </w:r>
          </w:p>
        </w:tc>
      </w:tr>
      <w:tr w:rsidR="00B576A0" w14:paraId="54E82F25" w14:textId="77777777">
        <w:trPr>
          <w:trHeight w:val="312"/>
          <w:jc w:val="center"/>
        </w:trPr>
        <w:tc>
          <w:tcPr>
            <w:tcW w:w="1287" w:type="dxa"/>
            <w:vAlign w:val="center"/>
          </w:tcPr>
          <w:p w14:paraId="0F32CE46" w14:textId="77777777" w:rsidR="00B576A0" w:rsidRDefault="00000000">
            <w:pPr>
              <w:spacing w:after="0" w:line="240" w:lineRule="auto"/>
              <w:ind w:left="0" w:firstLine="0"/>
              <w:jc w:val="center"/>
              <w:rPr>
                <w:b/>
              </w:rPr>
            </w:pPr>
            <w:r>
              <w:rPr>
                <w:b/>
              </w:rPr>
              <w:t>28</w:t>
            </w:r>
          </w:p>
        </w:tc>
        <w:tc>
          <w:tcPr>
            <w:tcW w:w="8933" w:type="dxa"/>
          </w:tcPr>
          <w:p w14:paraId="2B200748" w14:textId="77777777" w:rsidR="00B576A0" w:rsidRDefault="00000000">
            <w:pPr>
              <w:spacing w:after="0" w:line="240" w:lineRule="auto"/>
              <w:ind w:left="0" w:firstLine="0"/>
              <w:jc w:val="left"/>
            </w:pPr>
            <w:r>
              <w:t>DO Meter</w:t>
            </w:r>
          </w:p>
        </w:tc>
        <w:tc>
          <w:tcPr>
            <w:tcW w:w="2009" w:type="dxa"/>
          </w:tcPr>
          <w:p w14:paraId="06C4234F" w14:textId="77777777" w:rsidR="00B576A0" w:rsidRDefault="00B576A0">
            <w:pPr>
              <w:spacing w:after="0" w:line="240" w:lineRule="auto"/>
              <w:ind w:left="0" w:firstLine="0"/>
              <w:jc w:val="center"/>
            </w:pPr>
          </w:p>
        </w:tc>
        <w:tc>
          <w:tcPr>
            <w:tcW w:w="2022" w:type="dxa"/>
          </w:tcPr>
          <w:p w14:paraId="2D8B527C" w14:textId="77777777" w:rsidR="00B576A0" w:rsidRDefault="00000000">
            <w:pPr>
              <w:spacing w:after="0" w:line="240" w:lineRule="auto"/>
              <w:ind w:left="0" w:firstLine="0"/>
              <w:jc w:val="center"/>
            </w:pPr>
            <w:r>
              <w:t>1</w:t>
            </w:r>
          </w:p>
        </w:tc>
      </w:tr>
      <w:tr w:rsidR="00B576A0" w14:paraId="0B7B5953" w14:textId="77777777">
        <w:trPr>
          <w:trHeight w:val="312"/>
          <w:jc w:val="center"/>
        </w:trPr>
        <w:tc>
          <w:tcPr>
            <w:tcW w:w="1287" w:type="dxa"/>
            <w:vAlign w:val="center"/>
          </w:tcPr>
          <w:p w14:paraId="6A657EF2" w14:textId="77777777" w:rsidR="00B576A0" w:rsidRDefault="00000000">
            <w:pPr>
              <w:spacing w:after="0" w:line="240" w:lineRule="auto"/>
              <w:ind w:left="0" w:firstLine="0"/>
              <w:jc w:val="center"/>
              <w:rPr>
                <w:b/>
              </w:rPr>
            </w:pPr>
            <w:r>
              <w:rPr>
                <w:b/>
              </w:rPr>
              <w:t>29</w:t>
            </w:r>
          </w:p>
        </w:tc>
        <w:tc>
          <w:tcPr>
            <w:tcW w:w="8933" w:type="dxa"/>
          </w:tcPr>
          <w:p w14:paraId="52C40851" w14:textId="77777777" w:rsidR="00B576A0" w:rsidRDefault="00000000">
            <w:pPr>
              <w:spacing w:after="0" w:line="240" w:lineRule="auto"/>
              <w:ind w:left="0" w:firstLine="0"/>
              <w:jc w:val="left"/>
            </w:pPr>
            <w:r>
              <w:t>Electrical Conductivity Meter</w:t>
            </w:r>
          </w:p>
        </w:tc>
        <w:tc>
          <w:tcPr>
            <w:tcW w:w="2009" w:type="dxa"/>
          </w:tcPr>
          <w:p w14:paraId="457FF5AD" w14:textId="77777777" w:rsidR="00B576A0" w:rsidRDefault="00B576A0">
            <w:pPr>
              <w:spacing w:after="0" w:line="240" w:lineRule="auto"/>
              <w:ind w:left="0" w:firstLine="0"/>
              <w:jc w:val="center"/>
            </w:pPr>
          </w:p>
        </w:tc>
        <w:tc>
          <w:tcPr>
            <w:tcW w:w="2022" w:type="dxa"/>
          </w:tcPr>
          <w:p w14:paraId="5900B70D" w14:textId="77777777" w:rsidR="00B576A0" w:rsidRDefault="00000000">
            <w:pPr>
              <w:spacing w:after="0" w:line="240" w:lineRule="auto"/>
              <w:ind w:left="0" w:firstLine="0"/>
              <w:jc w:val="center"/>
            </w:pPr>
            <w:r>
              <w:t>1</w:t>
            </w:r>
          </w:p>
        </w:tc>
      </w:tr>
      <w:tr w:rsidR="00B576A0" w14:paraId="4196E625" w14:textId="77777777">
        <w:trPr>
          <w:trHeight w:val="312"/>
          <w:jc w:val="center"/>
        </w:trPr>
        <w:tc>
          <w:tcPr>
            <w:tcW w:w="1287" w:type="dxa"/>
            <w:vAlign w:val="center"/>
          </w:tcPr>
          <w:p w14:paraId="161E7256" w14:textId="77777777" w:rsidR="00B576A0" w:rsidRDefault="00000000">
            <w:pPr>
              <w:spacing w:after="0" w:line="240" w:lineRule="auto"/>
              <w:ind w:left="0" w:firstLine="0"/>
              <w:jc w:val="center"/>
              <w:rPr>
                <w:b/>
              </w:rPr>
            </w:pPr>
            <w:r>
              <w:rPr>
                <w:b/>
              </w:rPr>
              <w:t>30</w:t>
            </w:r>
          </w:p>
        </w:tc>
        <w:tc>
          <w:tcPr>
            <w:tcW w:w="8933" w:type="dxa"/>
          </w:tcPr>
          <w:p w14:paraId="29151506" w14:textId="77777777" w:rsidR="00B576A0" w:rsidRDefault="00000000">
            <w:pPr>
              <w:spacing w:after="0" w:line="240" w:lineRule="auto"/>
              <w:ind w:left="0" w:firstLine="0"/>
              <w:jc w:val="left"/>
            </w:pPr>
            <w:r>
              <w:t>Glass beaker</w:t>
            </w:r>
          </w:p>
        </w:tc>
        <w:tc>
          <w:tcPr>
            <w:tcW w:w="2009" w:type="dxa"/>
          </w:tcPr>
          <w:p w14:paraId="28D46178" w14:textId="77777777" w:rsidR="00B576A0" w:rsidRDefault="00B576A0">
            <w:pPr>
              <w:spacing w:after="0" w:line="240" w:lineRule="auto"/>
              <w:ind w:left="0" w:firstLine="0"/>
              <w:jc w:val="center"/>
            </w:pPr>
          </w:p>
        </w:tc>
        <w:tc>
          <w:tcPr>
            <w:tcW w:w="2022" w:type="dxa"/>
          </w:tcPr>
          <w:p w14:paraId="76AC0DB6" w14:textId="77777777" w:rsidR="00B576A0" w:rsidRDefault="00000000">
            <w:pPr>
              <w:spacing w:after="0" w:line="240" w:lineRule="auto"/>
              <w:ind w:left="0" w:firstLine="0"/>
              <w:jc w:val="center"/>
            </w:pPr>
            <w:r>
              <w:t>10</w:t>
            </w:r>
          </w:p>
        </w:tc>
      </w:tr>
      <w:tr w:rsidR="00B576A0" w14:paraId="55CB92B9" w14:textId="77777777">
        <w:trPr>
          <w:trHeight w:val="312"/>
          <w:jc w:val="center"/>
        </w:trPr>
        <w:tc>
          <w:tcPr>
            <w:tcW w:w="1287" w:type="dxa"/>
            <w:vAlign w:val="center"/>
          </w:tcPr>
          <w:p w14:paraId="5507E9FD" w14:textId="77777777" w:rsidR="00B576A0" w:rsidRDefault="00000000">
            <w:pPr>
              <w:spacing w:after="0" w:line="240" w:lineRule="auto"/>
              <w:ind w:left="0" w:firstLine="0"/>
              <w:jc w:val="center"/>
              <w:rPr>
                <w:b/>
              </w:rPr>
            </w:pPr>
            <w:r>
              <w:rPr>
                <w:b/>
              </w:rPr>
              <w:t>31</w:t>
            </w:r>
          </w:p>
        </w:tc>
        <w:tc>
          <w:tcPr>
            <w:tcW w:w="8933" w:type="dxa"/>
          </w:tcPr>
          <w:p w14:paraId="2BA872DE" w14:textId="77777777" w:rsidR="00B576A0" w:rsidRDefault="00000000">
            <w:pPr>
              <w:spacing w:after="0" w:line="240" w:lineRule="auto"/>
              <w:ind w:left="0" w:firstLine="0"/>
              <w:jc w:val="left"/>
            </w:pPr>
            <w:r>
              <w:t>Sample glass bottles</w:t>
            </w:r>
          </w:p>
        </w:tc>
        <w:tc>
          <w:tcPr>
            <w:tcW w:w="2009" w:type="dxa"/>
          </w:tcPr>
          <w:p w14:paraId="784B6DF6" w14:textId="77777777" w:rsidR="00B576A0" w:rsidRDefault="00B576A0">
            <w:pPr>
              <w:spacing w:after="0" w:line="240" w:lineRule="auto"/>
              <w:ind w:left="0" w:firstLine="0"/>
              <w:jc w:val="center"/>
            </w:pPr>
          </w:p>
        </w:tc>
        <w:tc>
          <w:tcPr>
            <w:tcW w:w="2022" w:type="dxa"/>
          </w:tcPr>
          <w:p w14:paraId="00C662DE" w14:textId="77777777" w:rsidR="00B576A0" w:rsidRDefault="00000000">
            <w:pPr>
              <w:spacing w:after="0" w:line="240" w:lineRule="auto"/>
              <w:ind w:left="0" w:firstLine="0"/>
              <w:jc w:val="center"/>
            </w:pPr>
            <w:r>
              <w:t>10</w:t>
            </w:r>
          </w:p>
        </w:tc>
      </w:tr>
      <w:tr w:rsidR="00B576A0" w14:paraId="543C96AF" w14:textId="77777777">
        <w:trPr>
          <w:trHeight w:val="312"/>
          <w:jc w:val="center"/>
        </w:trPr>
        <w:tc>
          <w:tcPr>
            <w:tcW w:w="1287" w:type="dxa"/>
            <w:vAlign w:val="center"/>
          </w:tcPr>
          <w:p w14:paraId="7DC8A643" w14:textId="77777777" w:rsidR="00B576A0" w:rsidRDefault="00000000">
            <w:pPr>
              <w:spacing w:after="0" w:line="240" w:lineRule="auto"/>
              <w:ind w:left="0" w:firstLine="0"/>
              <w:jc w:val="center"/>
              <w:rPr>
                <w:b/>
              </w:rPr>
            </w:pPr>
            <w:r>
              <w:rPr>
                <w:b/>
              </w:rPr>
              <w:t>32</w:t>
            </w:r>
          </w:p>
        </w:tc>
        <w:tc>
          <w:tcPr>
            <w:tcW w:w="8933" w:type="dxa"/>
          </w:tcPr>
          <w:p w14:paraId="159F4297" w14:textId="77777777" w:rsidR="00B576A0" w:rsidRDefault="00000000">
            <w:pPr>
              <w:spacing w:after="0" w:line="240" w:lineRule="auto"/>
              <w:ind w:left="0" w:firstLine="0"/>
              <w:jc w:val="left"/>
            </w:pPr>
            <w:r>
              <w:t>CRM of TDS &amp; Conductivity</w:t>
            </w:r>
          </w:p>
        </w:tc>
        <w:tc>
          <w:tcPr>
            <w:tcW w:w="2009" w:type="dxa"/>
          </w:tcPr>
          <w:p w14:paraId="19CA6437" w14:textId="77777777" w:rsidR="00B576A0" w:rsidRDefault="00B576A0">
            <w:pPr>
              <w:spacing w:after="0" w:line="240" w:lineRule="auto"/>
              <w:ind w:left="0" w:firstLine="0"/>
              <w:jc w:val="center"/>
            </w:pPr>
          </w:p>
        </w:tc>
        <w:tc>
          <w:tcPr>
            <w:tcW w:w="2022" w:type="dxa"/>
          </w:tcPr>
          <w:p w14:paraId="04733ECB" w14:textId="77777777" w:rsidR="00B576A0" w:rsidRDefault="00000000">
            <w:pPr>
              <w:spacing w:after="0" w:line="240" w:lineRule="auto"/>
              <w:ind w:left="0" w:firstLine="0"/>
              <w:jc w:val="center"/>
            </w:pPr>
            <w:r>
              <w:t>1</w:t>
            </w:r>
          </w:p>
        </w:tc>
      </w:tr>
      <w:tr w:rsidR="00B576A0" w14:paraId="4B1612ED" w14:textId="77777777">
        <w:trPr>
          <w:trHeight w:val="312"/>
          <w:jc w:val="center"/>
        </w:trPr>
        <w:tc>
          <w:tcPr>
            <w:tcW w:w="1287" w:type="dxa"/>
            <w:vAlign w:val="center"/>
          </w:tcPr>
          <w:p w14:paraId="336DA678" w14:textId="77777777" w:rsidR="00B576A0" w:rsidRDefault="00000000">
            <w:pPr>
              <w:spacing w:after="0" w:line="240" w:lineRule="auto"/>
              <w:ind w:left="0" w:firstLine="0"/>
              <w:jc w:val="center"/>
              <w:rPr>
                <w:b/>
              </w:rPr>
            </w:pPr>
            <w:r>
              <w:rPr>
                <w:b/>
              </w:rPr>
              <w:t>33</w:t>
            </w:r>
          </w:p>
        </w:tc>
        <w:tc>
          <w:tcPr>
            <w:tcW w:w="8933" w:type="dxa"/>
          </w:tcPr>
          <w:p w14:paraId="10981CD8" w14:textId="77777777" w:rsidR="00B576A0" w:rsidRDefault="00000000">
            <w:pPr>
              <w:spacing w:after="0" w:line="240" w:lineRule="auto"/>
              <w:ind w:left="0" w:firstLine="0"/>
              <w:jc w:val="left"/>
            </w:pPr>
            <w:r>
              <w:t>Standard solution for turbidity</w:t>
            </w:r>
          </w:p>
        </w:tc>
        <w:tc>
          <w:tcPr>
            <w:tcW w:w="2009" w:type="dxa"/>
          </w:tcPr>
          <w:p w14:paraId="36973661" w14:textId="77777777" w:rsidR="00B576A0" w:rsidRDefault="00B576A0">
            <w:pPr>
              <w:spacing w:after="0" w:line="240" w:lineRule="auto"/>
              <w:ind w:left="0" w:firstLine="0"/>
              <w:jc w:val="center"/>
            </w:pPr>
          </w:p>
        </w:tc>
        <w:tc>
          <w:tcPr>
            <w:tcW w:w="2022" w:type="dxa"/>
          </w:tcPr>
          <w:p w14:paraId="620DEBA5" w14:textId="77777777" w:rsidR="00B576A0" w:rsidRDefault="00000000">
            <w:pPr>
              <w:spacing w:after="0" w:line="240" w:lineRule="auto"/>
              <w:ind w:left="0" w:firstLine="0"/>
              <w:jc w:val="center"/>
            </w:pPr>
            <w:r>
              <w:t>1</w:t>
            </w:r>
          </w:p>
        </w:tc>
      </w:tr>
      <w:tr w:rsidR="00B576A0" w14:paraId="1E46B707" w14:textId="77777777">
        <w:trPr>
          <w:trHeight w:val="312"/>
          <w:jc w:val="center"/>
        </w:trPr>
        <w:tc>
          <w:tcPr>
            <w:tcW w:w="1287" w:type="dxa"/>
            <w:vAlign w:val="center"/>
          </w:tcPr>
          <w:p w14:paraId="28E0DCD9" w14:textId="77777777" w:rsidR="00B576A0" w:rsidRDefault="00000000">
            <w:pPr>
              <w:spacing w:after="0" w:line="240" w:lineRule="auto"/>
              <w:ind w:left="0" w:firstLine="0"/>
              <w:jc w:val="center"/>
              <w:rPr>
                <w:b/>
              </w:rPr>
            </w:pPr>
            <w:r>
              <w:rPr>
                <w:b/>
              </w:rPr>
              <w:t>34</w:t>
            </w:r>
          </w:p>
        </w:tc>
        <w:tc>
          <w:tcPr>
            <w:tcW w:w="8933" w:type="dxa"/>
          </w:tcPr>
          <w:p w14:paraId="55854700" w14:textId="77777777" w:rsidR="00B576A0" w:rsidRDefault="00000000">
            <w:pPr>
              <w:spacing w:after="0" w:line="240" w:lineRule="auto"/>
              <w:ind w:left="0" w:firstLine="0"/>
              <w:jc w:val="left"/>
            </w:pPr>
            <w:r>
              <w:t>Total &amp; Free Chlorine meter</w:t>
            </w:r>
          </w:p>
        </w:tc>
        <w:tc>
          <w:tcPr>
            <w:tcW w:w="2009" w:type="dxa"/>
          </w:tcPr>
          <w:p w14:paraId="7501A07E" w14:textId="77777777" w:rsidR="00B576A0" w:rsidRDefault="00B576A0">
            <w:pPr>
              <w:spacing w:after="0" w:line="240" w:lineRule="auto"/>
              <w:ind w:left="0" w:firstLine="0"/>
              <w:jc w:val="center"/>
            </w:pPr>
          </w:p>
        </w:tc>
        <w:tc>
          <w:tcPr>
            <w:tcW w:w="2022" w:type="dxa"/>
          </w:tcPr>
          <w:p w14:paraId="5A76E547" w14:textId="77777777" w:rsidR="00B576A0" w:rsidRDefault="00000000">
            <w:pPr>
              <w:spacing w:after="0" w:line="240" w:lineRule="auto"/>
              <w:ind w:left="0" w:firstLine="0"/>
              <w:jc w:val="center"/>
            </w:pPr>
            <w:r>
              <w:t>01</w:t>
            </w:r>
          </w:p>
        </w:tc>
      </w:tr>
      <w:tr w:rsidR="00B576A0" w14:paraId="4DE3DE81" w14:textId="77777777">
        <w:trPr>
          <w:trHeight w:val="312"/>
          <w:jc w:val="center"/>
        </w:trPr>
        <w:tc>
          <w:tcPr>
            <w:tcW w:w="1287" w:type="dxa"/>
            <w:vAlign w:val="center"/>
          </w:tcPr>
          <w:p w14:paraId="19E8400B" w14:textId="77777777" w:rsidR="00B576A0" w:rsidRDefault="00000000">
            <w:pPr>
              <w:spacing w:after="0" w:line="240" w:lineRule="auto"/>
              <w:ind w:left="0" w:firstLine="0"/>
              <w:jc w:val="center"/>
              <w:rPr>
                <w:b/>
              </w:rPr>
            </w:pPr>
            <w:r>
              <w:rPr>
                <w:b/>
              </w:rPr>
              <w:t>35</w:t>
            </w:r>
          </w:p>
        </w:tc>
        <w:tc>
          <w:tcPr>
            <w:tcW w:w="8933" w:type="dxa"/>
          </w:tcPr>
          <w:p w14:paraId="7DED97D2" w14:textId="77777777" w:rsidR="00B576A0" w:rsidRDefault="00000000">
            <w:pPr>
              <w:spacing w:after="0" w:line="240" w:lineRule="auto"/>
              <w:ind w:left="0" w:firstLine="0"/>
              <w:jc w:val="left"/>
            </w:pPr>
            <w:r>
              <w:t>Burette 50 mL</w:t>
            </w:r>
          </w:p>
        </w:tc>
        <w:tc>
          <w:tcPr>
            <w:tcW w:w="2009" w:type="dxa"/>
          </w:tcPr>
          <w:p w14:paraId="1EE64B7A" w14:textId="77777777" w:rsidR="00B576A0" w:rsidRDefault="00B576A0">
            <w:pPr>
              <w:spacing w:after="0" w:line="240" w:lineRule="auto"/>
              <w:ind w:left="0" w:firstLine="0"/>
              <w:jc w:val="center"/>
            </w:pPr>
          </w:p>
        </w:tc>
        <w:tc>
          <w:tcPr>
            <w:tcW w:w="2022" w:type="dxa"/>
          </w:tcPr>
          <w:p w14:paraId="03EA484A" w14:textId="77777777" w:rsidR="00B576A0" w:rsidRDefault="00000000">
            <w:pPr>
              <w:spacing w:after="0" w:line="240" w:lineRule="auto"/>
              <w:ind w:left="0" w:firstLine="0"/>
              <w:jc w:val="center"/>
            </w:pPr>
            <w:r>
              <w:t>04 Nos.</w:t>
            </w:r>
          </w:p>
        </w:tc>
      </w:tr>
      <w:tr w:rsidR="00B576A0" w14:paraId="040BA1F9" w14:textId="77777777">
        <w:trPr>
          <w:trHeight w:val="312"/>
          <w:jc w:val="center"/>
        </w:trPr>
        <w:tc>
          <w:tcPr>
            <w:tcW w:w="1287" w:type="dxa"/>
            <w:vAlign w:val="center"/>
          </w:tcPr>
          <w:p w14:paraId="39DBC75E" w14:textId="77777777" w:rsidR="00B576A0" w:rsidRDefault="00000000">
            <w:pPr>
              <w:spacing w:after="0" w:line="240" w:lineRule="auto"/>
              <w:ind w:left="0" w:firstLine="0"/>
              <w:jc w:val="center"/>
              <w:rPr>
                <w:b/>
              </w:rPr>
            </w:pPr>
            <w:r>
              <w:rPr>
                <w:b/>
              </w:rPr>
              <w:t>36</w:t>
            </w:r>
          </w:p>
        </w:tc>
        <w:tc>
          <w:tcPr>
            <w:tcW w:w="8933" w:type="dxa"/>
          </w:tcPr>
          <w:p w14:paraId="3F7C2615" w14:textId="77777777" w:rsidR="00B576A0" w:rsidRDefault="00000000">
            <w:pPr>
              <w:spacing w:after="0" w:line="240" w:lineRule="auto"/>
              <w:ind w:left="0" w:firstLine="0"/>
              <w:jc w:val="left"/>
            </w:pPr>
            <w:r>
              <w:t>Pipette (10, 25, 50 mL)</w:t>
            </w:r>
          </w:p>
        </w:tc>
        <w:tc>
          <w:tcPr>
            <w:tcW w:w="2009" w:type="dxa"/>
          </w:tcPr>
          <w:p w14:paraId="18CDD1AB" w14:textId="77777777" w:rsidR="00B576A0" w:rsidRDefault="00B576A0">
            <w:pPr>
              <w:spacing w:after="0" w:line="240" w:lineRule="auto"/>
              <w:ind w:left="0" w:firstLine="0"/>
              <w:jc w:val="center"/>
            </w:pPr>
          </w:p>
        </w:tc>
        <w:tc>
          <w:tcPr>
            <w:tcW w:w="2022" w:type="dxa"/>
          </w:tcPr>
          <w:p w14:paraId="2AF13F06" w14:textId="77777777" w:rsidR="00B576A0" w:rsidRDefault="00000000">
            <w:pPr>
              <w:spacing w:after="0" w:line="240" w:lineRule="auto"/>
              <w:ind w:left="0" w:firstLine="0"/>
              <w:jc w:val="center"/>
            </w:pPr>
            <w:r>
              <w:t>02 Each</w:t>
            </w:r>
          </w:p>
        </w:tc>
      </w:tr>
      <w:tr w:rsidR="00B576A0" w14:paraId="44A7E405" w14:textId="77777777">
        <w:trPr>
          <w:trHeight w:val="312"/>
          <w:jc w:val="center"/>
        </w:trPr>
        <w:tc>
          <w:tcPr>
            <w:tcW w:w="1287" w:type="dxa"/>
            <w:vAlign w:val="center"/>
          </w:tcPr>
          <w:p w14:paraId="4D518A4C" w14:textId="77777777" w:rsidR="00B576A0" w:rsidRDefault="00000000">
            <w:pPr>
              <w:spacing w:after="0" w:line="240" w:lineRule="auto"/>
              <w:ind w:left="0" w:firstLine="0"/>
              <w:jc w:val="center"/>
              <w:rPr>
                <w:b/>
              </w:rPr>
            </w:pPr>
            <w:r>
              <w:rPr>
                <w:b/>
              </w:rPr>
              <w:t>37</w:t>
            </w:r>
          </w:p>
        </w:tc>
        <w:tc>
          <w:tcPr>
            <w:tcW w:w="8933" w:type="dxa"/>
          </w:tcPr>
          <w:p w14:paraId="4C337254" w14:textId="77777777" w:rsidR="00B576A0" w:rsidRDefault="00000000">
            <w:pPr>
              <w:spacing w:after="0" w:line="240" w:lineRule="auto"/>
              <w:ind w:left="0" w:firstLine="0"/>
              <w:jc w:val="left"/>
            </w:pPr>
            <w:r>
              <w:t>Titration Flask 250 mL</w:t>
            </w:r>
          </w:p>
        </w:tc>
        <w:tc>
          <w:tcPr>
            <w:tcW w:w="2009" w:type="dxa"/>
          </w:tcPr>
          <w:p w14:paraId="6CB5EFDB" w14:textId="77777777" w:rsidR="00B576A0" w:rsidRDefault="00B576A0">
            <w:pPr>
              <w:spacing w:after="0" w:line="240" w:lineRule="auto"/>
              <w:ind w:left="0" w:firstLine="0"/>
              <w:jc w:val="center"/>
            </w:pPr>
          </w:p>
        </w:tc>
        <w:tc>
          <w:tcPr>
            <w:tcW w:w="2022" w:type="dxa"/>
          </w:tcPr>
          <w:p w14:paraId="1ABFA19E" w14:textId="77777777" w:rsidR="00B576A0" w:rsidRDefault="00000000">
            <w:pPr>
              <w:spacing w:after="0" w:line="240" w:lineRule="auto"/>
              <w:ind w:left="0" w:firstLine="0"/>
              <w:jc w:val="center"/>
            </w:pPr>
            <w:r>
              <w:t>05 Nos.</w:t>
            </w:r>
          </w:p>
        </w:tc>
      </w:tr>
      <w:tr w:rsidR="00B576A0" w14:paraId="00FCB59A" w14:textId="77777777">
        <w:trPr>
          <w:trHeight w:val="312"/>
          <w:jc w:val="center"/>
        </w:trPr>
        <w:tc>
          <w:tcPr>
            <w:tcW w:w="1287" w:type="dxa"/>
            <w:vAlign w:val="center"/>
          </w:tcPr>
          <w:p w14:paraId="77E36170" w14:textId="77777777" w:rsidR="00B576A0" w:rsidRDefault="00000000">
            <w:pPr>
              <w:spacing w:after="0" w:line="240" w:lineRule="auto"/>
              <w:ind w:left="0" w:firstLine="0"/>
              <w:jc w:val="center"/>
              <w:rPr>
                <w:b/>
              </w:rPr>
            </w:pPr>
            <w:r>
              <w:rPr>
                <w:b/>
              </w:rPr>
              <w:t>38</w:t>
            </w:r>
          </w:p>
        </w:tc>
        <w:tc>
          <w:tcPr>
            <w:tcW w:w="8933" w:type="dxa"/>
          </w:tcPr>
          <w:p w14:paraId="691E0CC8" w14:textId="77777777" w:rsidR="00B576A0" w:rsidRDefault="00000000">
            <w:pPr>
              <w:spacing w:after="0" w:line="240" w:lineRule="auto"/>
              <w:ind w:left="0" w:firstLine="0"/>
              <w:jc w:val="left"/>
            </w:pPr>
            <w:r>
              <w:t>Volumetric Flask (100, 250, 1000 mL)</w:t>
            </w:r>
          </w:p>
        </w:tc>
        <w:tc>
          <w:tcPr>
            <w:tcW w:w="2009" w:type="dxa"/>
          </w:tcPr>
          <w:p w14:paraId="40DD41AD" w14:textId="77777777" w:rsidR="00B576A0" w:rsidRDefault="00B576A0">
            <w:pPr>
              <w:spacing w:after="0" w:line="240" w:lineRule="auto"/>
              <w:ind w:left="0" w:firstLine="0"/>
              <w:jc w:val="center"/>
            </w:pPr>
          </w:p>
        </w:tc>
        <w:tc>
          <w:tcPr>
            <w:tcW w:w="2022" w:type="dxa"/>
          </w:tcPr>
          <w:p w14:paraId="032D6EB5" w14:textId="77777777" w:rsidR="00B576A0" w:rsidRDefault="00000000">
            <w:pPr>
              <w:spacing w:after="0" w:line="240" w:lineRule="auto"/>
              <w:ind w:left="0" w:firstLine="0"/>
              <w:jc w:val="center"/>
            </w:pPr>
            <w:r>
              <w:t>02 Nos. each</w:t>
            </w:r>
          </w:p>
        </w:tc>
      </w:tr>
      <w:tr w:rsidR="00B576A0" w14:paraId="116E7125" w14:textId="77777777">
        <w:trPr>
          <w:trHeight w:val="312"/>
          <w:jc w:val="center"/>
        </w:trPr>
        <w:tc>
          <w:tcPr>
            <w:tcW w:w="1287" w:type="dxa"/>
            <w:vAlign w:val="center"/>
          </w:tcPr>
          <w:p w14:paraId="79CF8FFD" w14:textId="77777777" w:rsidR="00B576A0" w:rsidRDefault="00000000">
            <w:pPr>
              <w:spacing w:after="0" w:line="240" w:lineRule="auto"/>
              <w:ind w:left="0" w:firstLine="0"/>
              <w:jc w:val="center"/>
              <w:rPr>
                <w:b/>
              </w:rPr>
            </w:pPr>
            <w:r>
              <w:rPr>
                <w:b/>
              </w:rPr>
              <w:t>39</w:t>
            </w:r>
          </w:p>
        </w:tc>
        <w:tc>
          <w:tcPr>
            <w:tcW w:w="8933" w:type="dxa"/>
          </w:tcPr>
          <w:p w14:paraId="2AD3D2D8" w14:textId="77777777" w:rsidR="00B576A0" w:rsidRDefault="00000000">
            <w:pPr>
              <w:spacing w:after="0" w:line="240" w:lineRule="auto"/>
              <w:ind w:left="0" w:firstLine="0"/>
              <w:jc w:val="left"/>
            </w:pPr>
            <w:r>
              <w:t xml:space="preserve">Titration stand </w:t>
            </w:r>
          </w:p>
        </w:tc>
        <w:tc>
          <w:tcPr>
            <w:tcW w:w="2009" w:type="dxa"/>
          </w:tcPr>
          <w:p w14:paraId="1B4C6B88" w14:textId="77777777" w:rsidR="00B576A0" w:rsidRDefault="00B576A0">
            <w:pPr>
              <w:spacing w:after="0" w:line="240" w:lineRule="auto"/>
              <w:ind w:left="0" w:firstLine="0"/>
              <w:jc w:val="center"/>
            </w:pPr>
          </w:p>
        </w:tc>
        <w:tc>
          <w:tcPr>
            <w:tcW w:w="2022" w:type="dxa"/>
          </w:tcPr>
          <w:p w14:paraId="5DC609AF" w14:textId="77777777" w:rsidR="00B576A0" w:rsidRDefault="00000000">
            <w:pPr>
              <w:spacing w:after="0" w:line="240" w:lineRule="auto"/>
              <w:ind w:left="0" w:firstLine="0"/>
              <w:jc w:val="center"/>
            </w:pPr>
            <w:r>
              <w:t>05 Nos.</w:t>
            </w:r>
          </w:p>
        </w:tc>
      </w:tr>
      <w:tr w:rsidR="00B576A0" w14:paraId="5F4FE656" w14:textId="77777777">
        <w:trPr>
          <w:trHeight w:val="312"/>
          <w:jc w:val="center"/>
        </w:trPr>
        <w:tc>
          <w:tcPr>
            <w:tcW w:w="1287" w:type="dxa"/>
            <w:vAlign w:val="center"/>
          </w:tcPr>
          <w:p w14:paraId="54F74180" w14:textId="77777777" w:rsidR="00B576A0" w:rsidRDefault="00000000">
            <w:pPr>
              <w:spacing w:after="0" w:line="240" w:lineRule="auto"/>
              <w:ind w:left="0" w:firstLine="0"/>
              <w:jc w:val="center"/>
              <w:rPr>
                <w:b/>
              </w:rPr>
            </w:pPr>
            <w:r>
              <w:rPr>
                <w:b/>
              </w:rPr>
              <w:t>40</w:t>
            </w:r>
          </w:p>
        </w:tc>
        <w:tc>
          <w:tcPr>
            <w:tcW w:w="8933" w:type="dxa"/>
          </w:tcPr>
          <w:p w14:paraId="2C98BA05" w14:textId="77777777" w:rsidR="00B576A0" w:rsidRDefault="00000000">
            <w:pPr>
              <w:spacing w:after="0" w:line="240" w:lineRule="auto"/>
              <w:ind w:left="0" w:firstLine="0"/>
              <w:jc w:val="left"/>
            </w:pPr>
            <w:r>
              <w:t>Glass cylinder (10, 25, 50, 100 mL)</w:t>
            </w:r>
          </w:p>
        </w:tc>
        <w:tc>
          <w:tcPr>
            <w:tcW w:w="2009" w:type="dxa"/>
          </w:tcPr>
          <w:p w14:paraId="7A252895" w14:textId="77777777" w:rsidR="00B576A0" w:rsidRDefault="00B576A0">
            <w:pPr>
              <w:spacing w:after="0" w:line="240" w:lineRule="auto"/>
              <w:ind w:left="0" w:firstLine="0"/>
              <w:jc w:val="center"/>
            </w:pPr>
          </w:p>
        </w:tc>
        <w:tc>
          <w:tcPr>
            <w:tcW w:w="2022" w:type="dxa"/>
          </w:tcPr>
          <w:p w14:paraId="7E92C301" w14:textId="77777777" w:rsidR="00B576A0" w:rsidRDefault="00000000">
            <w:pPr>
              <w:spacing w:after="0" w:line="240" w:lineRule="auto"/>
              <w:ind w:left="0" w:firstLine="0"/>
              <w:jc w:val="center"/>
            </w:pPr>
            <w:r>
              <w:t>02 Nos. each</w:t>
            </w:r>
          </w:p>
        </w:tc>
      </w:tr>
      <w:tr w:rsidR="00B576A0" w14:paraId="5CFA02C4" w14:textId="77777777">
        <w:trPr>
          <w:trHeight w:val="312"/>
          <w:jc w:val="center"/>
        </w:trPr>
        <w:tc>
          <w:tcPr>
            <w:tcW w:w="1287" w:type="dxa"/>
            <w:vAlign w:val="center"/>
          </w:tcPr>
          <w:p w14:paraId="17445D84" w14:textId="77777777" w:rsidR="00B576A0" w:rsidRDefault="00000000">
            <w:pPr>
              <w:spacing w:after="0" w:line="240" w:lineRule="auto"/>
              <w:ind w:left="0" w:firstLine="0"/>
              <w:jc w:val="center"/>
              <w:rPr>
                <w:b/>
              </w:rPr>
            </w:pPr>
            <w:r>
              <w:rPr>
                <w:b/>
              </w:rPr>
              <w:t>41</w:t>
            </w:r>
          </w:p>
        </w:tc>
        <w:tc>
          <w:tcPr>
            <w:tcW w:w="8933" w:type="dxa"/>
          </w:tcPr>
          <w:p w14:paraId="34C4567D" w14:textId="77777777" w:rsidR="00B576A0" w:rsidRDefault="00000000">
            <w:pPr>
              <w:spacing w:after="0" w:line="240" w:lineRule="auto"/>
              <w:ind w:left="0" w:firstLine="0"/>
              <w:jc w:val="left"/>
            </w:pPr>
            <w:r>
              <w:t>Reagent Storage Bottles 500 mL</w:t>
            </w:r>
          </w:p>
        </w:tc>
        <w:tc>
          <w:tcPr>
            <w:tcW w:w="2009" w:type="dxa"/>
          </w:tcPr>
          <w:p w14:paraId="6B36C277" w14:textId="77777777" w:rsidR="00B576A0" w:rsidRDefault="00B576A0">
            <w:pPr>
              <w:spacing w:after="0" w:line="240" w:lineRule="auto"/>
              <w:ind w:left="0" w:firstLine="0"/>
              <w:jc w:val="center"/>
            </w:pPr>
          </w:p>
        </w:tc>
        <w:tc>
          <w:tcPr>
            <w:tcW w:w="2022" w:type="dxa"/>
          </w:tcPr>
          <w:p w14:paraId="2ECF2CE4" w14:textId="77777777" w:rsidR="00B576A0" w:rsidRDefault="00000000">
            <w:pPr>
              <w:spacing w:after="0" w:line="240" w:lineRule="auto"/>
              <w:ind w:left="0" w:firstLine="0"/>
              <w:jc w:val="center"/>
            </w:pPr>
            <w:r>
              <w:t>05 Nos.</w:t>
            </w:r>
          </w:p>
        </w:tc>
      </w:tr>
      <w:tr w:rsidR="00B576A0" w14:paraId="41FBE296" w14:textId="77777777">
        <w:trPr>
          <w:trHeight w:val="312"/>
          <w:jc w:val="center"/>
        </w:trPr>
        <w:tc>
          <w:tcPr>
            <w:tcW w:w="1287" w:type="dxa"/>
            <w:vAlign w:val="center"/>
          </w:tcPr>
          <w:p w14:paraId="7E48EE2B" w14:textId="77777777" w:rsidR="00B576A0" w:rsidRDefault="00000000">
            <w:pPr>
              <w:spacing w:after="0" w:line="240" w:lineRule="auto"/>
              <w:ind w:left="0" w:firstLine="0"/>
              <w:jc w:val="center"/>
              <w:rPr>
                <w:b/>
              </w:rPr>
            </w:pPr>
            <w:r>
              <w:rPr>
                <w:b/>
              </w:rPr>
              <w:t>42</w:t>
            </w:r>
          </w:p>
        </w:tc>
        <w:tc>
          <w:tcPr>
            <w:tcW w:w="8933" w:type="dxa"/>
          </w:tcPr>
          <w:p w14:paraId="4EE5E713" w14:textId="77777777" w:rsidR="00B576A0" w:rsidRDefault="00000000">
            <w:pPr>
              <w:spacing w:after="0" w:line="240" w:lineRule="auto"/>
              <w:ind w:left="0" w:firstLine="0"/>
              <w:jc w:val="left"/>
            </w:pPr>
            <w:r>
              <w:t>Indicator Bottles/droppers</w:t>
            </w:r>
          </w:p>
        </w:tc>
        <w:tc>
          <w:tcPr>
            <w:tcW w:w="2009" w:type="dxa"/>
          </w:tcPr>
          <w:p w14:paraId="64DE9CB1" w14:textId="77777777" w:rsidR="00B576A0" w:rsidRDefault="00B576A0">
            <w:pPr>
              <w:spacing w:after="0" w:line="240" w:lineRule="auto"/>
              <w:ind w:left="0" w:firstLine="0"/>
              <w:jc w:val="center"/>
            </w:pPr>
          </w:p>
        </w:tc>
        <w:tc>
          <w:tcPr>
            <w:tcW w:w="2022" w:type="dxa"/>
          </w:tcPr>
          <w:p w14:paraId="4B2E1581" w14:textId="77777777" w:rsidR="00B576A0" w:rsidRDefault="00000000">
            <w:pPr>
              <w:spacing w:after="0" w:line="240" w:lineRule="auto"/>
              <w:ind w:left="0" w:firstLine="0"/>
              <w:jc w:val="center"/>
            </w:pPr>
            <w:r>
              <w:t>05 Nos.</w:t>
            </w:r>
          </w:p>
        </w:tc>
      </w:tr>
      <w:tr w:rsidR="00B576A0" w14:paraId="734BB4F5" w14:textId="77777777">
        <w:trPr>
          <w:trHeight w:val="312"/>
          <w:jc w:val="center"/>
        </w:trPr>
        <w:tc>
          <w:tcPr>
            <w:tcW w:w="1287" w:type="dxa"/>
            <w:vAlign w:val="center"/>
          </w:tcPr>
          <w:p w14:paraId="77305D78" w14:textId="77777777" w:rsidR="00B576A0" w:rsidRDefault="00000000">
            <w:pPr>
              <w:spacing w:after="0" w:line="240" w:lineRule="auto"/>
              <w:ind w:left="0" w:firstLine="0"/>
              <w:jc w:val="center"/>
              <w:rPr>
                <w:b/>
              </w:rPr>
            </w:pPr>
            <w:r>
              <w:rPr>
                <w:b/>
              </w:rPr>
              <w:t>43</w:t>
            </w:r>
          </w:p>
        </w:tc>
        <w:tc>
          <w:tcPr>
            <w:tcW w:w="8933" w:type="dxa"/>
          </w:tcPr>
          <w:p w14:paraId="157EC1A7" w14:textId="77777777" w:rsidR="00B576A0" w:rsidRDefault="00000000">
            <w:pPr>
              <w:spacing w:after="0" w:line="240" w:lineRule="auto"/>
              <w:ind w:left="0" w:firstLine="0"/>
              <w:jc w:val="left"/>
            </w:pPr>
            <w:r>
              <w:t>Analytical balance</w:t>
            </w:r>
          </w:p>
        </w:tc>
        <w:tc>
          <w:tcPr>
            <w:tcW w:w="2009" w:type="dxa"/>
          </w:tcPr>
          <w:p w14:paraId="3AD7DD4A" w14:textId="77777777" w:rsidR="00B576A0" w:rsidRDefault="00B576A0">
            <w:pPr>
              <w:spacing w:after="0" w:line="240" w:lineRule="auto"/>
              <w:ind w:left="0" w:firstLine="0"/>
              <w:jc w:val="center"/>
            </w:pPr>
          </w:p>
        </w:tc>
        <w:tc>
          <w:tcPr>
            <w:tcW w:w="2022" w:type="dxa"/>
          </w:tcPr>
          <w:p w14:paraId="06512D83" w14:textId="77777777" w:rsidR="00B576A0" w:rsidRDefault="00000000">
            <w:pPr>
              <w:spacing w:after="0" w:line="240" w:lineRule="auto"/>
              <w:ind w:left="0" w:firstLine="0"/>
              <w:jc w:val="center"/>
            </w:pPr>
            <w:r>
              <w:t>01</w:t>
            </w:r>
          </w:p>
        </w:tc>
      </w:tr>
      <w:tr w:rsidR="00B576A0" w14:paraId="5A27428A" w14:textId="77777777">
        <w:trPr>
          <w:trHeight w:val="312"/>
          <w:jc w:val="center"/>
        </w:trPr>
        <w:tc>
          <w:tcPr>
            <w:tcW w:w="1287" w:type="dxa"/>
            <w:vAlign w:val="center"/>
          </w:tcPr>
          <w:p w14:paraId="3A6A07F3" w14:textId="77777777" w:rsidR="00B576A0" w:rsidRDefault="00000000">
            <w:pPr>
              <w:spacing w:after="0" w:line="240" w:lineRule="auto"/>
              <w:ind w:left="0" w:firstLine="0"/>
              <w:jc w:val="center"/>
              <w:rPr>
                <w:b/>
              </w:rPr>
            </w:pPr>
            <w:r>
              <w:rPr>
                <w:b/>
              </w:rPr>
              <w:t>44</w:t>
            </w:r>
          </w:p>
        </w:tc>
        <w:tc>
          <w:tcPr>
            <w:tcW w:w="8933" w:type="dxa"/>
          </w:tcPr>
          <w:p w14:paraId="10BFD351" w14:textId="77777777" w:rsidR="00B576A0" w:rsidRDefault="00000000">
            <w:pPr>
              <w:spacing w:after="0" w:line="240" w:lineRule="auto"/>
              <w:ind w:left="0" w:firstLine="0"/>
              <w:jc w:val="left"/>
            </w:pPr>
            <w:r>
              <w:t>Oven temperature 250</w:t>
            </w:r>
            <w:r>
              <w:sym w:font="Wingdings" w:char="F09E"/>
            </w:r>
            <w:r>
              <w:t>C</w:t>
            </w:r>
          </w:p>
        </w:tc>
        <w:tc>
          <w:tcPr>
            <w:tcW w:w="2009" w:type="dxa"/>
          </w:tcPr>
          <w:p w14:paraId="2A1A7C54" w14:textId="77777777" w:rsidR="00B576A0" w:rsidRDefault="00B576A0">
            <w:pPr>
              <w:spacing w:after="0" w:line="240" w:lineRule="auto"/>
              <w:ind w:left="0" w:firstLine="0"/>
              <w:jc w:val="center"/>
            </w:pPr>
          </w:p>
        </w:tc>
        <w:tc>
          <w:tcPr>
            <w:tcW w:w="2022" w:type="dxa"/>
          </w:tcPr>
          <w:p w14:paraId="55207B4E" w14:textId="77777777" w:rsidR="00B576A0" w:rsidRDefault="00000000">
            <w:pPr>
              <w:spacing w:after="0" w:line="240" w:lineRule="auto"/>
              <w:ind w:left="0" w:firstLine="0"/>
              <w:jc w:val="center"/>
            </w:pPr>
            <w:r>
              <w:t>01</w:t>
            </w:r>
          </w:p>
        </w:tc>
      </w:tr>
      <w:tr w:rsidR="00B576A0" w14:paraId="45307AD7" w14:textId="77777777">
        <w:trPr>
          <w:trHeight w:val="312"/>
          <w:jc w:val="center"/>
        </w:trPr>
        <w:tc>
          <w:tcPr>
            <w:tcW w:w="1287" w:type="dxa"/>
            <w:vAlign w:val="center"/>
          </w:tcPr>
          <w:p w14:paraId="2F3094DB" w14:textId="77777777" w:rsidR="00B576A0" w:rsidRDefault="00000000">
            <w:pPr>
              <w:spacing w:after="0" w:line="240" w:lineRule="auto"/>
              <w:ind w:left="0" w:firstLine="0"/>
              <w:jc w:val="center"/>
              <w:rPr>
                <w:b/>
              </w:rPr>
            </w:pPr>
            <w:r>
              <w:rPr>
                <w:b/>
              </w:rPr>
              <w:t>45</w:t>
            </w:r>
          </w:p>
        </w:tc>
        <w:tc>
          <w:tcPr>
            <w:tcW w:w="8933" w:type="dxa"/>
          </w:tcPr>
          <w:p w14:paraId="75CB5E89" w14:textId="77777777" w:rsidR="00B576A0" w:rsidRDefault="00000000">
            <w:pPr>
              <w:spacing w:after="0" w:line="240" w:lineRule="auto"/>
              <w:ind w:left="0" w:firstLine="0"/>
              <w:jc w:val="left"/>
            </w:pPr>
            <w:r>
              <w:t>Autoclave</w:t>
            </w:r>
          </w:p>
        </w:tc>
        <w:tc>
          <w:tcPr>
            <w:tcW w:w="2009" w:type="dxa"/>
          </w:tcPr>
          <w:p w14:paraId="15F6AAD4" w14:textId="77777777" w:rsidR="00B576A0" w:rsidRDefault="00B576A0">
            <w:pPr>
              <w:spacing w:after="0" w:line="240" w:lineRule="auto"/>
              <w:ind w:left="0" w:firstLine="0"/>
              <w:jc w:val="center"/>
            </w:pPr>
          </w:p>
        </w:tc>
        <w:tc>
          <w:tcPr>
            <w:tcW w:w="2022" w:type="dxa"/>
          </w:tcPr>
          <w:p w14:paraId="330440A3" w14:textId="77777777" w:rsidR="00B576A0" w:rsidRDefault="00000000">
            <w:pPr>
              <w:spacing w:after="0" w:line="240" w:lineRule="auto"/>
              <w:ind w:left="0" w:firstLine="0"/>
              <w:jc w:val="center"/>
            </w:pPr>
            <w:r>
              <w:t>01</w:t>
            </w:r>
          </w:p>
        </w:tc>
      </w:tr>
      <w:tr w:rsidR="00B576A0" w14:paraId="2B6B7F26" w14:textId="77777777">
        <w:trPr>
          <w:trHeight w:val="312"/>
          <w:jc w:val="center"/>
        </w:trPr>
        <w:tc>
          <w:tcPr>
            <w:tcW w:w="1287" w:type="dxa"/>
            <w:vAlign w:val="center"/>
          </w:tcPr>
          <w:p w14:paraId="6FE56AD6" w14:textId="77777777" w:rsidR="00B576A0" w:rsidRDefault="00000000">
            <w:pPr>
              <w:spacing w:after="0" w:line="240" w:lineRule="auto"/>
              <w:ind w:left="0" w:firstLine="0"/>
              <w:jc w:val="center"/>
              <w:rPr>
                <w:b/>
              </w:rPr>
            </w:pPr>
            <w:r>
              <w:rPr>
                <w:b/>
              </w:rPr>
              <w:t>46</w:t>
            </w:r>
          </w:p>
        </w:tc>
        <w:tc>
          <w:tcPr>
            <w:tcW w:w="8933" w:type="dxa"/>
          </w:tcPr>
          <w:p w14:paraId="4F4080B0" w14:textId="77777777" w:rsidR="00B576A0" w:rsidRDefault="00000000">
            <w:pPr>
              <w:spacing w:after="0" w:line="240" w:lineRule="auto"/>
              <w:ind w:left="0" w:firstLine="0"/>
              <w:jc w:val="left"/>
            </w:pPr>
            <w:r>
              <w:t>De Ionizer Assembly</w:t>
            </w:r>
          </w:p>
        </w:tc>
        <w:tc>
          <w:tcPr>
            <w:tcW w:w="2009" w:type="dxa"/>
          </w:tcPr>
          <w:p w14:paraId="7895BDF8" w14:textId="77777777" w:rsidR="00B576A0" w:rsidRDefault="00B576A0">
            <w:pPr>
              <w:spacing w:after="0" w:line="240" w:lineRule="auto"/>
              <w:ind w:left="0" w:firstLine="0"/>
              <w:jc w:val="center"/>
            </w:pPr>
          </w:p>
        </w:tc>
        <w:tc>
          <w:tcPr>
            <w:tcW w:w="2022" w:type="dxa"/>
          </w:tcPr>
          <w:p w14:paraId="23A5D1BA" w14:textId="77777777" w:rsidR="00B576A0" w:rsidRDefault="00000000">
            <w:pPr>
              <w:spacing w:after="0" w:line="240" w:lineRule="auto"/>
              <w:ind w:left="0" w:firstLine="0"/>
              <w:jc w:val="center"/>
            </w:pPr>
            <w:r>
              <w:t>01</w:t>
            </w:r>
          </w:p>
        </w:tc>
      </w:tr>
      <w:tr w:rsidR="00B576A0" w14:paraId="31472D3D" w14:textId="77777777">
        <w:trPr>
          <w:trHeight w:val="312"/>
          <w:jc w:val="center"/>
        </w:trPr>
        <w:tc>
          <w:tcPr>
            <w:tcW w:w="1287" w:type="dxa"/>
            <w:vAlign w:val="center"/>
          </w:tcPr>
          <w:p w14:paraId="55F99F95" w14:textId="77777777" w:rsidR="00B576A0" w:rsidRDefault="00000000">
            <w:pPr>
              <w:spacing w:after="0" w:line="240" w:lineRule="auto"/>
              <w:ind w:left="0" w:firstLine="0"/>
              <w:jc w:val="center"/>
              <w:rPr>
                <w:b/>
              </w:rPr>
            </w:pPr>
            <w:r>
              <w:rPr>
                <w:b/>
              </w:rPr>
              <w:t>47</w:t>
            </w:r>
          </w:p>
        </w:tc>
        <w:tc>
          <w:tcPr>
            <w:tcW w:w="8933" w:type="dxa"/>
          </w:tcPr>
          <w:p w14:paraId="646BFB9B" w14:textId="77777777" w:rsidR="00B576A0" w:rsidRDefault="00000000">
            <w:pPr>
              <w:spacing w:after="0" w:line="240" w:lineRule="auto"/>
              <w:ind w:left="0" w:firstLine="0"/>
              <w:jc w:val="left"/>
            </w:pPr>
            <w:r>
              <w:t>Field kit</w:t>
            </w:r>
          </w:p>
        </w:tc>
        <w:tc>
          <w:tcPr>
            <w:tcW w:w="2009" w:type="dxa"/>
          </w:tcPr>
          <w:p w14:paraId="1DA05967" w14:textId="77777777" w:rsidR="00B576A0" w:rsidRDefault="00B576A0">
            <w:pPr>
              <w:spacing w:after="0" w:line="240" w:lineRule="auto"/>
              <w:ind w:left="0" w:firstLine="0"/>
              <w:jc w:val="center"/>
            </w:pPr>
          </w:p>
        </w:tc>
        <w:tc>
          <w:tcPr>
            <w:tcW w:w="2022" w:type="dxa"/>
          </w:tcPr>
          <w:p w14:paraId="2B929411" w14:textId="77777777" w:rsidR="00B576A0" w:rsidRDefault="00000000">
            <w:pPr>
              <w:spacing w:after="0" w:line="240" w:lineRule="auto"/>
              <w:ind w:left="0" w:firstLine="0"/>
              <w:jc w:val="center"/>
            </w:pPr>
            <w:r>
              <w:t>01</w:t>
            </w:r>
          </w:p>
        </w:tc>
      </w:tr>
      <w:tr w:rsidR="00B576A0" w14:paraId="7AFE07AE" w14:textId="77777777">
        <w:trPr>
          <w:trHeight w:val="312"/>
          <w:jc w:val="center"/>
        </w:trPr>
        <w:tc>
          <w:tcPr>
            <w:tcW w:w="1287" w:type="dxa"/>
            <w:vAlign w:val="center"/>
          </w:tcPr>
          <w:p w14:paraId="129F4791" w14:textId="77777777" w:rsidR="00B576A0" w:rsidRDefault="00000000">
            <w:pPr>
              <w:spacing w:after="0" w:line="240" w:lineRule="auto"/>
              <w:ind w:left="0" w:firstLine="0"/>
              <w:jc w:val="center"/>
              <w:rPr>
                <w:b/>
              </w:rPr>
            </w:pPr>
            <w:r>
              <w:rPr>
                <w:b/>
              </w:rPr>
              <w:t>48</w:t>
            </w:r>
          </w:p>
        </w:tc>
        <w:tc>
          <w:tcPr>
            <w:tcW w:w="8933" w:type="dxa"/>
          </w:tcPr>
          <w:p w14:paraId="03894751" w14:textId="77777777" w:rsidR="00B576A0" w:rsidRDefault="00000000">
            <w:pPr>
              <w:spacing w:after="0" w:line="240" w:lineRule="auto"/>
              <w:ind w:left="0" w:firstLine="0"/>
              <w:jc w:val="left"/>
            </w:pPr>
            <w:r>
              <w:t>Sterilization strips</w:t>
            </w:r>
          </w:p>
        </w:tc>
        <w:tc>
          <w:tcPr>
            <w:tcW w:w="2009" w:type="dxa"/>
          </w:tcPr>
          <w:p w14:paraId="4481A666" w14:textId="77777777" w:rsidR="00B576A0" w:rsidRDefault="00B576A0">
            <w:pPr>
              <w:spacing w:after="0" w:line="240" w:lineRule="auto"/>
              <w:ind w:left="0" w:firstLine="0"/>
              <w:jc w:val="center"/>
            </w:pPr>
          </w:p>
        </w:tc>
        <w:tc>
          <w:tcPr>
            <w:tcW w:w="2022" w:type="dxa"/>
          </w:tcPr>
          <w:p w14:paraId="3CD964D5" w14:textId="77777777" w:rsidR="00B576A0" w:rsidRDefault="00000000">
            <w:pPr>
              <w:pStyle w:val="ListParagraph"/>
              <w:numPr>
                <w:ilvl w:val="0"/>
                <w:numId w:val="57"/>
              </w:numPr>
              <w:spacing w:after="0" w:line="240" w:lineRule="auto"/>
              <w:jc w:val="center"/>
            </w:pPr>
            <w:r>
              <w:t>pack</w:t>
            </w:r>
          </w:p>
        </w:tc>
      </w:tr>
    </w:tbl>
    <w:p w14:paraId="7E79A946" w14:textId="77777777" w:rsidR="00B576A0" w:rsidRDefault="00B576A0">
      <w:pPr>
        <w:ind w:left="0" w:firstLine="0"/>
      </w:pPr>
    </w:p>
    <w:p w14:paraId="1C5FE76E" w14:textId="77777777" w:rsidR="00B576A0" w:rsidRDefault="00B576A0"/>
    <w:p w14:paraId="263E2A53" w14:textId="77777777" w:rsidR="00B576A0" w:rsidRDefault="00B576A0"/>
    <w:p w14:paraId="39EA70F1" w14:textId="77777777" w:rsidR="00B576A0" w:rsidRPr="009368F5" w:rsidRDefault="00000000">
      <w:pPr>
        <w:pStyle w:val="Heading1"/>
        <w:numPr>
          <w:ilvl w:val="0"/>
          <w:numId w:val="2"/>
        </w:numPr>
        <w:rPr>
          <w:color w:val="000000" w:themeColor="text1"/>
        </w:rPr>
      </w:pPr>
      <w:bookmarkStart w:id="58" w:name="_Toc214278940"/>
      <w:bookmarkStart w:id="59" w:name="_Toc215951452"/>
      <w:r w:rsidRPr="009368F5">
        <w:rPr>
          <w:color w:val="000000" w:themeColor="text1"/>
        </w:rPr>
        <w:lastRenderedPageBreak/>
        <w:t>Members of Qualification Development Committee</w:t>
      </w:r>
      <w:bookmarkEnd w:id="58"/>
      <w:bookmarkEnd w:id="59"/>
      <w:r w:rsidRPr="009368F5">
        <w:rPr>
          <w:color w:val="000000" w:themeColor="text1"/>
        </w:rPr>
        <w:t xml:space="preserve"> </w:t>
      </w:r>
    </w:p>
    <w:p w14:paraId="71FBAFA1" w14:textId="77777777" w:rsidR="00B576A0" w:rsidRPr="009368F5" w:rsidRDefault="00000000">
      <w:pPr>
        <w:keepNext/>
        <w:keepLines/>
        <w:pBdr>
          <w:top w:val="nil"/>
          <w:left w:val="nil"/>
          <w:bottom w:val="nil"/>
          <w:right w:val="nil"/>
          <w:between w:val="nil"/>
        </w:pBdr>
        <w:spacing w:before="120" w:after="0" w:line="240" w:lineRule="auto"/>
        <w:ind w:left="380" w:firstLine="0"/>
        <w:jc w:val="left"/>
        <w:rPr>
          <w:color w:val="000000" w:themeColor="text1"/>
        </w:rPr>
      </w:pPr>
      <w:r w:rsidRPr="009368F5">
        <w:rPr>
          <w:color w:val="000000" w:themeColor="text1"/>
        </w:rPr>
        <w:t>The Qualifications Development Committee consisted of the following members:</w:t>
      </w:r>
    </w:p>
    <w:p w14:paraId="5F8DAAC6" w14:textId="77777777" w:rsidR="00B576A0" w:rsidRPr="009368F5" w:rsidRDefault="00B576A0">
      <w:pPr>
        <w:keepNext/>
        <w:keepLines/>
        <w:pBdr>
          <w:top w:val="nil"/>
          <w:left w:val="nil"/>
          <w:bottom w:val="nil"/>
          <w:right w:val="nil"/>
          <w:between w:val="nil"/>
        </w:pBdr>
        <w:spacing w:before="120" w:after="0" w:line="240" w:lineRule="auto"/>
        <w:ind w:left="380" w:firstLine="0"/>
        <w:jc w:val="left"/>
        <w:rPr>
          <w:color w:val="000000" w:themeColor="text1"/>
        </w:rPr>
      </w:pPr>
    </w:p>
    <w:tbl>
      <w:tblPr>
        <w:tblW w:w="137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59"/>
        <w:gridCol w:w="3687"/>
        <w:gridCol w:w="4300"/>
        <w:gridCol w:w="4698"/>
      </w:tblGrid>
      <w:tr w:rsidR="009368F5" w:rsidRPr="009368F5" w14:paraId="4F463200" w14:textId="77777777">
        <w:trPr>
          <w:trHeight w:val="20"/>
          <w:jc w:val="center"/>
        </w:trPr>
        <w:tc>
          <w:tcPr>
            <w:tcW w:w="1059" w:type="dxa"/>
            <w:vAlign w:val="center"/>
          </w:tcPr>
          <w:p w14:paraId="58DD4E5C" w14:textId="77777777" w:rsidR="00B576A0" w:rsidRPr="009368F5" w:rsidRDefault="00000000">
            <w:pPr>
              <w:widowControl w:val="0"/>
              <w:pBdr>
                <w:top w:val="nil"/>
                <w:left w:val="nil"/>
                <w:bottom w:val="nil"/>
                <w:right w:val="nil"/>
                <w:between w:val="nil"/>
              </w:pBdr>
              <w:spacing w:after="0" w:line="240" w:lineRule="auto"/>
              <w:ind w:left="0" w:firstLine="0"/>
              <w:jc w:val="center"/>
              <w:rPr>
                <w:b/>
                <w:color w:val="000000" w:themeColor="text1"/>
              </w:rPr>
            </w:pPr>
            <w:r w:rsidRPr="009368F5">
              <w:rPr>
                <w:b/>
                <w:color w:val="000000" w:themeColor="text1"/>
              </w:rPr>
              <w:t>Sr. #</w:t>
            </w:r>
          </w:p>
        </w:tc>
        <w:tc>
          <w:tcPr>
            <w:tcW w:w="3687" w:type="dxa"/>
            <w:vAlign w:val="center"/>
          </w:tcPr>
          <w:p w14:paraId="3D1416DC" w14:textId="77777777" w:rsidR="00B576A0" w:rsidRPr="009368F5" w:rsidRDefault="00000000">
            <w:pPr>
              <w:widowControl w:val="0"/>
              <w:pBdr>
                <w:top w:val="nil"/>
                <w:left w:val="nil"/>
                <w:bottom w:val="nil"/>
                <w:right w:val="nil"/>
                <w:between w:val="nil"/>
              </w:pBdr>
              <w:spacing w:after="0" w:line="240" w:lineRule="auto"/>
              <w:ind w:left="0" w:firstLine="0"/>
              <w:jc w:val="center"/>
              <w:rPr>
                <w:b/>
                <w:color w:val="000000" w:themeColor="text1"/>
              </w:rPr>
            </w:pPr>
            <w:r w:rsidRPr="009368F5">
              <w:rPr>
                <w:b/>
                <w:color w:val="000000" w:themeColor="text1"/>
              </w:rPr>
              <w:t>Name</w:t>
            </w:r>
          </w:p>
        </w:tc>
        <w:tc>
          <w:tcPr>
            <w:tcW w:w="4300" w:type="dxa"/>
            <w:vAlign w:val="center"/>
          </w:tcPr>
          <w:p w14:paraId="46BDBDEE" w14:textId="77777777" w:rsidR="00B576A0" w:rsidRPr="009368F5" w:rsidRDefault="00000000">
            <w:pPr>
              <w:widowControl w:val="0"/>
              <w:pBdr>
                <w:top w:val="nil"/>
                <w:left w:val="nil"/>
                <w:bottom w:val="nil"/>
                <w:right w:val="nil"/>
                <w:between w:val="nil"/>
              </w:pBdr>
              <w:spacing w:after="0" w:line="240" w:lineRule="auto"/>
              <w:ind w:left="0" w:firstLine="0"/>
              <w:jc w:val="center"/>
              <w:rPr>
                <w:b/>
                <w:color w:val="000000" w:themeColor="text1"/>
              </w:rPr>
            </w:pPr>
            <w:r w:rsidRPr="009368F5">
              <w:rPr>
                <w:b/>
                <w:color w:val="000000" w:themeColor="text1"/>
              </w:rPr>
              <w:t>Designation</w:t>
            </w:r>
          </w:p>
        </w:tc>
        <w:tc>
          <w:tcPr>
            <w:tcW w:w="4698" w:type="dxa"/>
            <w:vAlign w:val="center"/>
          </w:tcPr>
          <w:p w14:paraId="782C1C4A" w14:textId="77777777" w:rsidR="00B576A0" w:rsidRPr="009368F5" w:rsidRDefault="00000000">
            <w:pPr>
              <w:widowControl w:val="0"/>
              <w:pBdr>
                <w:top w:val="nil"/>
                <w:left w:val="nil"/>
                <w:bottom w:val="nil"/>
                <w:right w:val="nil"/>
                <w:between w:val="nil"/>
              </w:pBdr>
              <w:spacing w:after="0" w:line="240" w:lineRule="auto"/>
              <w:ind w:left="0" w:firstLine="0"/>
              <w:jc w:val="center"/>
              <w:rPr>
                <w:b/>
                <w:color w:val="000000" w:themeColor="text1"/>
              </w:rPr>
            </w:pPr>
            <w:r w:rsidRPr="009368F5">
              <w:rPr>
                <w:b/>
                <w:color w:val="000000" w:themeColor="text1"/>
              </w:rPr>
              <w:t>Organization</w:t>
            </w:r>
          </w:p>
        </w:tc>
      </w:tr>
      <w:tr w:rsidR="009368F5" w:rsidRPr="009368F5" w14:paraId="152D7913" w14:textId="77777777">
        <w:trPr>
          <w:trHeight w:val="20"/>
          <w:jc w:val="center"/>
        </w:trPr>
        <w:tc>
          <w:tcPr>
            <w:tcW w:w="1059" w:type="dxa"/>
            <w:vAlign w:val="center"/>
          </w:tcPr>
          <w:p w14:paraId="52F91239"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383D07F3"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Dr. Asma Saeed</w:t>
            </w:r>
          </w:p>
        </w:tc>
        <w:tc>
          <w:tcPr>
            <w:tcW w:w="4300" w:type="dxa"/>
            <w:vAlign w:val="center"/>
          </w:tcPr>
          <w:p w14:paraId="1866B6B1"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Chief Scientific Officer</w:t>
            </w:r>
          </w:p>
        </w:tc>
        <w:tc>
          <w:tcPr>
            <w:tcW w:w="4698" w:type="dxa"/>
            <w:vAlign w:val="center"/>
          </w:tcPr>
          <w:p w14:paraId="377B6DBB" w14:textId="77777777" w:rsidR="00B576A0" w:rsidRPr="009368F5" w:rsidRDefault="00000000">
            <w:pPr>
              <w:spacing w:after="0" w:line="240" w:lineRule="auto"/>
              <w:ind w:left="0" w:firstLine="0"/>
              <w:rPr>
                <w:color w:val="000000" w:themeColor="text1"/>
              </w:rPr>
            </w:pPr>
            <w:r w:rsidRPr="009368F5">
              <w:rPr>
                <w:color w:val="000000" w:themeColor="text1"/>
              </w:rPr>
              <w:t>FBRC, PCSIR Lahore</w:t>
            </w:r>
          </w:p>
        </w:tc>
      </w:tr>
      <w:tr w:rsidR="009368F5" w:rsidRPr="009368F5" w14:paraId="5B5337EF" w14:textId="77777777">
        <w:trPr>
          <w:trHeight w:val="20"/>
          <w:jc w:val="center"/>
        </w:trPr>
        <w:tc>
          <w:tcPr>
            <w:tcW w:w="1059" w:type="dxa"/>
            <w:vAlign w:val="center"/>
          </w:tcPr>
          <w:p w14:paraId="0C8A9516"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3B8635E6" w14:textId="77777777" w:rsidR="00B576A0" w:rsidRPr="009368F5" w:rsidRDefault="00000000">
            <w:pPr>
              <w:widowControl w:val="0"/>
              <w:pBdr>
                <w:top w:val="nil"/>
                <w:left w:val="nil"/>
                <w:bottom w:val="nil"/>
                <w:right w:val="nil"/>
                <w:between w:val="nil"/>
              </w:pBdr>
              <w:spacing w:after="0" w:line="240" w:lineRule="auto"/>
              <w:ind w:left="0" w:right="-15" w:firstLine="0"/>
              <w:jc w:val="left"/>
              <w:rPr>
                <w:color w:val="000000" w:themeColor="text1"/>
              </w:rPr>
            </w:pPr>
            <w:r w:rsidRPr="009368F5">
              <w:rPr>
                <w:color w:val="000000" w:themeColor="text1"/>
              </w:rPr>
              <w:t>Dr. Asma Sheikh</w:t>
            </w:r>
          </w:p>
        </w:tc>
        <w:tc>
          <w:tcPr>
            <w:tcW w:w="4300" w:type="dxa"/>
            <w:vAlign w:val="center"/>
          </w:tcPr>
          <w:p w14:paraId="26CE8848"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Senior Scientific Officer</w:t>
            </w:r>
          </w:p>
        </w:tc>
        <w:tc>
          <w:tcPr>
            <w:tcW w:w="4698" w:type="dxa"/>
            <w:vAlign w:val="center"/>
          </w:tcPr>
          <w:p w14:paraId="5C4EEFD2"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FBRC, PCSIR Lahore</w:t>
            </w:r>
          </w:p>
        </w:tc>
      </w:tr>
      <w:tr w:rsidR="009368F5" w:rsidRPr="009368F5" w14:paraId="124B2A3A" w14:textId="77777777">
        <w:trPr>
          <w:trHeight w:val="20"/>
          <w:jc w:val="center"/>
        </w:trPr>
        <w:tc>
          <w:tcPr>
            <w:tcW w:w="1059" w:type="dxa"/>
            <w:vAlign w:val="center"/>
          </w:tcPr>
          <w:p w14:paraId="2295B434"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642EE357"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Dr. Munawar Hussain</w:t>
            </w:r>
          </w:p>
        </w:tc>
        <w:tc>
          <w:tcPr>
            <w:tcW w:w="4300" w:type="dxa"/>
            <w:vAlign w:val="center"/>
          </w:tcPr>
          <w:p w14:paraId="75D46023"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Assistant Director Technical</w:t>
            </w:r>
          </w:p>
        </w:tc>
        <w:tc>
          <w:tcPr>
            <w:tcW w:w="4698" w:type="dxa"/>
            <w:vAlign w:val="center"/>
          </w:tcPr>
          <w:p w14:paraId="6F790F41"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PSQCA Lahore</w:t>
            </w:r>
          </w:p>
        </w:tc>
      </w:tr>
      <w:tr w:rsidR="009368F5" w:rsidRPr="009368F5" w14:paraId="67597A18" w14:textId="77777777">
        <w:trPr>
          <w:trHeight w:val="20"/>
          <w:jc w:val="center"/>
        </w:trPr>
        <w:tc>
          <w:tcPr>
            <w:tcW w:w="1059" w:type="dxa"/>
            <w:vAlign w:val="center"/>
          </w:tcPr>
          <w:p w14:paraId="689F9F0D"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4EA5A777"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Dr. Habib Ur Rehman</w:t>
            </w:r>
          </w:p>
        </w:tc>
        <w:tc>
          <w:tcPr>
            <w:tcW w:w="4300" w:type="dxa"/>
            <w:vAlign w:val="center"/>
          </w:tcPr>
          <w:p w14:paraId="44164FBB"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Research Officer</w:t>
            </w:r>
          </w:p>
        </w:tc>
        <w:tc>
          <w:tcPr>
            <w:tcW w:w="4698" w:type="dxa"/>
            <w:vAlign w:val="center"/>
          </w:tcPr>
          <w:p w14:paraId="26FD880F"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PCRWR Lahore</w:t>
            </w:r>
          </w:p>
        </w:tc>
      </w:tr>
      <w:tr w:rsidR="009368F5" w:rsidRPr="009368F5" w14:paraId="38645163" w14:textId="77777777">
        <w:trPr>
          <w:trHeight w:val="20"/>
          <w:jc w:val="center"/>
        </w:trPr>
        <w:tc>
          <w:tcPr>
            <w:tcW w:w="1059" w:type="dxa"/>
            <w:vAlign w:val="center"/>
          </w:tcPr>
          <w:p w14:paraId="6EADD1F8"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1D5CFC79"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Dr. Adnan Zahid</w:t>
            </w:r>
          </w:p>
        </w:tc>
        <w:tc>
          <w:tcPr>
            <w:tcW w:w="4300" w:type="dxa"/>
            <w:vAlign w:val="center"/>
          </w:tcPr>
          <w:p w14:paraId="134E7EA8"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Assistant Professor</w:t>
            </w:r>
          </w:p>
        </w:tc>
        <w:tc>
          <w:tcPr>
            <w:tcW w:w="4698" w:type="dxa"/>
            <w:vAlign w:val="center"/>
          </w:tcPr>
          <w:p w14:paraId="455DBE8F"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Agriculture Lahore</w:t>
            </w:r>
          </w:p>
        </w:tc>
      </w:tr>
      <w:tr w:rsidR="009368F5" w:rsidRPr="009368F5" w14:paraId="66174669" w14:textId="77777777">
        <w:trPr>
          <w:trHeight w:val="20"/>
          <w:jc w:val="center"/>
        </w:trPr>
        <w:tc>
          <w:tcPr>
            <w:tcW w:w="1059" w:type="dxa"/>
            <w:vAlign w:val="center"/>
          </w:tcPr>
          <w:p w14:paraId="7B9309D8"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52ED9D3A"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Mr. Faisal Shahzad</w:t>
            </w:r>
          </w:p>
        </w:tc>
        <w:tc>
          <w:tcPr>
            <w:tcW w:w="4300" w:type="dxa"/>
            <w:vAlign w:val="center"/>
          </w:tcPr>
          <w:p w14:paraId="00B59A5B"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Instructor</w:t>
            </w:r>
          </w:p>
        </w:tc>
        <w:tc>
          <w:tcPr>
            <w:tcW w:w="4698" w:type="dxa"/>
            <w:vAlign w:val="center"/>
          </w:tcPr>
          <w:p w14:paraId="51EF5832"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PVTC</w:t>
            </w:r>
          </w:p>
        </w:tc>
      </w:tr>
      <w:tr w:rsidR="009368F5" w:rsidRPr="009368F5" w14:paraId="645F055C" w14:textId="77777777">
        <w:trPr>
          <w:trHeight w:val="20"/>
          <w:jc w:val="center"/>
        </w:trPr>
        <w:tc>
          <w:tcPr>
            <w:tcW w:w="1059" w:type="dxa"/>
            <w:vAlign w:val="center"/>
          </w:tcPr>
          <w:p w14:paraId="25F5240E"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4874F4DE"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Mr. Muhammad Karamat Shaheen</w:t>
            </w:r>
          </w:p>
        </w:tc>
        <w:tc>
          <w:tcPr>
            <w:tcW w:w="4300" w:type="dxa"/>
            <w:vAlign w:val="center"/>
          </w:tcPr>
          <w:p w14:paraId="49E2C2F0"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Chemist</w:t>
            </w:r>
          </w:p>
        </w:tc>
        <w:tc>
          <w:tcPr>
            <w:tcW w:w="4698" w:type="dxa"/>
            <w:vAlign w:val="center"/>
          </w:tcPr>
          <w:p w14:paraId="1B5D464F"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CDA Islamabad</w:t>
            </w:r>
          </w:p>
        </w:tc>
      </w:tr>
      <w:tr w:rsidR="009368F5" w:rsidRPr="009368F5" w14:paraId="696CC245" w14:textId="77777777">
        <w:trPr>
          <w:trHeight w:val="20"/>
          <w:jc w:val="center"/>
        </w:trPr>
        <w:tc>
          <w:tcPr>
            <w:tcW w:w="1059" w:type="dxa"/>
            <w:vAlign w:val="center"/>
          </w:tcPr>
          <w:p w14:paraId="2C5D9142"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1C9A6DF7"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Mr. Atta Ur Rahman</w:t>
            </w:r>
          </w:p>
        </w:tc>
        <w:tc>
          <w:tcPr>
            <w:tcW w:w="4300" w:type="dxa"/>
            <w:vAlign w:val="center"/>
          </w:tcPr>
          <w:p w14:paraId="6B79602A"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Haelth Safety and Environment Engineer</w:t>
            </w:r>
          </w:p>
        </w:tc>
        <w:tc>
          <w:tcPr>
            <w:tcW w:w="4698" w:type="dxa"/>
            <w:vAlign w:val="center"/>
          </w:tcPr>
          <w:p w14:paraId="2A6B1762"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NEC Peshawar</w:t>
            </w:r>
          </w:p>
        </w:tc>
      </w:tr>
      <w:tr w:rsidR="009368F5" w:rsidRPr="009368F5" w14:paraId="6E954047" w14:textId="77777777">
        <w:trPr>
          <w:trHeight w:val="20"/>
          <w:jc w:val="center"/>
        </w:trPr>
        <w:tc>
          <w:tcPr>
            <w:tcW w:w="1059" w:type="dxa"/>
            <w:vAlign w:val="center"/>
          </w:tcPr>
          <w:p w14:paraId="0C65CFB3"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38DDB874"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Mr. Nouman Zafar</w:t>
            </w:r>
          </w:p>
        </w:tc>
        <w:tc>
          <w:tcPr>
            <w:tcW w:w="4300" w:type="dxa"/>
            <w:vAlign w:val="center"/>
          </w:tcPr>
          <w:p w14:paraId="2CFA1D59"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Scientific Officer-ll</w:t>
            </w:r>
          </w:p>
        </w:tc>
        <w:tc>
          <w:tcPr>
            <w:tcW w:w="4698" w:type="dxa"/>
            <w:vAlign w:val="center"/>
          </w:tcPr>
          <w:p w14:paraId="1244A5B1"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Qarshi Research International, Lahore</w:t>
            </w:r>
          </w:p>
        </w:tc>
      </w:tr>
      <w:tr w:rsidR="009368F5" w:rsidRPr="009368F5" w14:paraId="7F586F79" w14:textId="77777777">
        <w:trPr>
          <w:trHeight w:val="20"/>
          <w:jc w:val="center"/>
        </w:trPr>
        <w:tc>
          <w:tcPr>
            <w:tcW w:w="1059" w:type="dxa"/>
            <w:vAlign w:val="center"/>
          </w:tcPr>
          <w:p w14:paraId="6ECFE0D9"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37F1C4D1"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Mr. Nadeem Ahmad</w:t>
            </w:r>
          </w:p>
        </w:tc>
        <w:tc>
          <w:tcPr>
            <w:tcW w:w="4300" w:type="dxa"/>
            <w:vAlign w:val="center"/>
          </w:tcPr>
          <w:p w14:paraId="511853A0"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Junior Research Officer</w:t>
            </w:r>
          </w:p>
        </w:tc>
        <w:tc>
          <w:tcPr>
            <w:tcW w:w="4698" w:type="dxa"/>
            <w:vAlign w:val="center"/>
          </w:tcPr>
          <w:p w14:paraId="2D4D08D4"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PHED Lahore</w:t>
            </w:r>
          </w:p>
        </w:tc>
      </w:tr>
      <w:tr w:rsidR="009368F5" w:rsidRPr="009368F5" w14:paraId="4171213D" w14:textId="77777777">
        <w:trPr>
          <w:trHeight w:val="20"/>
          <w:jc w:val="center"/>
        </w:trPr>
        <w:tc>
          <w:tcPr>
            <w:tcW w:w="1059" w:type="dxa"/>
            <w:vAlign w:val="center"/>
          </w:tcPr>
          <w:p w14:paraId="7EB97994"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2C7A1016"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Fawad Inayat</w:t>
            </w:r>
          </w:p>
        </w:tc>
        <w:tc>
          <w:tcPr>
            <w:tcW w:w="4300" w:type="dxa"/>
            <w:vAlign w:val="center"/>
          </w:tcPr>
          <w:p w14:paraId="61C7F66E"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Water Testing Officer</w:t>
            </w:r>
          </w:p>
        </w:tc>
        <w:tc>
          <w:tcPr>
            <w:tcW w:w="4698" w:type="dxa"/>
            <w:vAlign w:val="center"/>
          </w:tcPr>
          <w:p w14:paraId="4F45BD04"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Wasa Rawalpindi</w:t>
            </w:r>
          </w:p>
        </w:tc>
      </w:tr>
      <w:tr w:rsidR="009368F5" w:rsidRPr="009368F5" w14:paraId="74317A43" w14:textId="77777777">
        <w:trPr>
          <w:trHeight w:val="20"/>
          <w:jc w:val="center"/>
        </w:trPr>
        <w:tc>
          <w:tcPr>
            <w:tcW w:w="1059" w:type="dxa"/>
            <w:vAlign w:val="center"/>
          </w:tcPr>
          <w:p w14:paraId="2C14F262"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3AA36F8C"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Usama Amir</w:t>
            </w:r>
          </w:p>
        </w:tc>
        <w:tc>
          <w:tcPr>
            <w:tcW w:w="4300" w:type="dxa"/>
            <w:vAlign w:val="center"/>
          </w:tcPr>
          <w:p w14:paraId="2AFB0E73"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Supervisor</w:t>
            </w:r>
          </w:p>
        </w:tc>
        <w:tc>
          <w:tcPr>
            <w:tcW w:w="4698" w:type="dxa"/>
            <w:vAlign w:val="center"/>
          </w:tcPr>
          <w:p w14:paraId="7C661B47"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Wasa Sargodha</w:t>
            </w:r>
          </w:p>
        </w:tc>
      </w:tr>
      <w:tr w:rsidR="009368F5" w:rsidRPr="009368F5" w14:paraId="19F45936" w14:textId="77777777">
        <w:trPr>
          <w:trHeight w:val="20"/>
          <w:jc w:val="center"/>
        </w:trPr>
        <w:tc>
          <w:tcPr>
            <w:tcW w:w="1059" w:type="dxa"/>
            <w:vAlign w:val="center"/>
          </w:tcPr>
          <w:p w14:paraId="292C45C4"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227D398F"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Khawaja Umer</w:t>
            </w:r>
          </w:p>
        </w:tc>
        <w:tc>
          <w:tcPr>
            <w:tcW w:w="4300" w:type="dxa"/>
            <w:vAlign w:val="center"/>
          </w:tcPr>
          <w:p w14:paraId="3915F61F"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Technical Manager</w:t>
            </w:r>
          </w:p>
        </w:tc>
        <w:tc>
          <w:tcPr>
            <w:tcW w:w="4698" w:type="dxa"/>
            <w:vAlign w:val="center"/>
          </w:tcPr>
          <w:p w14:paraId="1A8FCE91"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ZFK Resources (PVT Limited)</w:t>
            </w:r>
          </w:p>
        </w:tc>
      </w:tr>
      <w:tr w:rsidR="009368F5" w:rsidRPr="009368F5" w14:paraId="784D21D1" w14:textId="77777777">
        <w:trPr>
          <w:trHeight w:val="20"/>
          <w:jc w:val="center"/>
        </w:trPr>
        <w:tc>
          <w:tcPr>
            <w:tcW w:w="1059" w:type="dxa"/>
            <w:vAlign w:val="center"/>
          </w:tcPr>
          <w:p w14:paraId="4E0F1980"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345215C6"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Muhammad Anas</w:t>
            </w:r>
          </w:p>
        </w:tc>
        <w:tc>
          <w:tcPr>
            <w:tcW w:w="4300" w:type="dxa"/>
            <w:vAlign w:val="center"/>
          </w:tcPr>
          <w:p w14:paraId="4C1A1157"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Assistant Professor</w:t>
            </w:r>
          </w:p>
        </w:tc>
        <w:tc>
          <w:tcPr>
            <w:tcW w:w="4698" w:type="dxa"/>
            <w:vAlign w:val="center"/>
          </w:tcPr>
          <w:p w14:paraId="1F180A3A"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University, Layyah</w:t>
            </w:r>
          </w:p>
        </w:tc>
      </w:tr>
      <w:tr w:rsidR="009368F5" w:rsidRPr="009368F5" w14:paraId="44A196F7" w14:textId="77777777">
        <w:trPr>
          <w:trHeight w:val="20"/>
          <w:jc w:val="center"/>
        </w:trPr>
        <w:tc>
          <w:tcPr>
            <w:tcW w:w="1059" w:type="dxa"/>
            <w:vAlign w:val="center"/>
          </w:tcPr>
          <w:p w14:paraId="42174B75"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12B69D26"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Muhammad Abdul Moeez</w:t>
            </w:r>
          </w:p>
        </w:tc>
        <w:tc>
          <w:tcPr>
            <w:tcW w:w="4300" w:type="dxa"/>
            <w:vAlign w:val="center"/>
          </w:tcPr>
          <w:p w14:paraId="02B785E3"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DACUM Facilitator</w:t>
            </w:r>
          </w:p>
        </w:tc>
        <w:tc>
          <w:tcPr>
            <w:tcW w:w="4698" w:type="dxa"/>
            <w:vAlign w:val="center"/>
          </w:tcPr>
          <w:p w14:paraId="55980917"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Lahore</w:t>
            </w:r>
          </w:p>
        </w:tc>
      </w:tr>
      <w:tr w:rsidR="009368F5" w:rsidRPr="009368F5" w14:paraId="29307E5F" w14:textId="77777777">
        <w:trPr>
          <w:trHeight w:val="20"/>
          <w:jc w:val="center"/>
        </w:trPr>
        <w:tc>
          <w:tcPr>
            <w:tcW w:w="1059" w:type="dxa"/>
            <w:vAlign w:val="center"/>
          </w:tcPr>
          <w:p w14:paraId="062969E2" w14:textId="77777777" w:rsidR="00B576A0" w:rsidRPr="009368F5" w:rsidRDefault="00B576A0">
            <w:pPr>
              <w:pStyle w:val="ListParagraph"/>
              <w:widowControl w:val="0"/>
              <w:numPr>
                <w:ilvl w:val="0"/>
                <w:numId w:val="55"/>
              </w:numPr>
              <w:pBdr>
                <w:top w:val="nil"/>
                <w:left w:val="nil"/>
                <w:bottom w:val="nil"/>
                <w:right w:val="nil"/>
                <w:between w:val="nil"/>
              </w:pBdr>
              <w:spacing w:after="0" w:line="240" w:lineRule="auto"/>
              <w:jc w:val="center"/>
              <w:rPr>
                <w:color w:val="000000" w:themeColor="text1"/>
              </w:rPr>
            </w:pPr>
          </w:p>
        </w:tc>
        <w:tc>
          <w:tcPr>
            <w:tcW w:w="3687" w:type="dxa"/>
            <w:vAlign w:val="center"/>
          </w:tcPr>
          <w:p w14:paraId="7DCFC902"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Muhammad Ishaq</w:t>
            </w:r>
          </w:p>
        </w:tc>
        <w:tc>
          <w:tcPr>
            <w:tcW w:w="4300" w:type="dxa"/>
            <w:vAlign w:val="center"/>
          </w:tcPr>
          <w:p w14:paraId="275F3DA0"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Deputy Director</w:t>
            </w:r>
          </w:p>
        </w:tc>
        <w:tc>
          <w:tcPr>
            <w:tcW w:w="4698" w:type="dxa"/>
            <w:vAlign w:val="center"/>
          </w:tcPr>
          <w:p w14:paraId="0BCBEC2F" w14:textId="77777777" w:rsidR="00B576A0" w:rsidRPr="009368F5" w:rsidRDefault="00000000">
            <w:pPr>
              <w:widowControl w:val="0"/>
              <w:pBdr>
                <w:top w:val="nil"/>
                <w:left w:val="nil"/>
                <w:bottom w:val="nil"/>
                <w:right w:val="nil"/>
                <w:between w:val="nil"/>
              </w:pBdr>
              <w:spacing w:after="0" w:line="240" w:lineRule="auto"/>
              <w:ind w:left="0" w:firstLine="0"/>
              <w:jc w:val="left"/>
              <w:rPr>
                <w:color w:val="000000" w:themeColor="text1"/>
              </w:rPr>
            </w:pPr>
            <w:r w:rsidRPr="009368F5">
              <w:rPr>
                <w:color w:val="000000" w:themeColor="text1"/>
              </w:rPr>
              <w:t>Islamabad</w:t>
            </w:r>
          </w:p>
        </w:tc>
      </w:tr>
    </w:tbl>
    <w:p w14:paraId="446CDE4D" w14:textId="77777777" w:rsidR="00B576A0" w:rsidRDefault="00B576A0">
      <w:pPr>
        <w:spacing w:after="0" w:line="240" w:lineRule="auto"/>
        <w:ind w:left="0" w:firstLine="0"/>
        <w:rPr>
          <w:color w:val="00B0F0"/>
        </w:rPr>
      </w:pPr>
    </w:p>
    <w:sectPr w:rsidR="00B576A0" w:rsidSect="00033396">
      <w:footerReference w:type="default" r:id="rId15"/>
      <w:footerReference w:type="first" r:id="rId16"/>
      <w:pgSz w:w="16840" w:h="11910" w:orient="landscape"/>
      <w:pgMar w:top="1152" w:right="1152" w:bottom="1152" w:left="1152" w:header="144" w:footer="704"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E6852C" w14:textId="77777777" w:rsidR="006179BF" w:rsidRDefault="006179BF">
      <w:pPr>
        <w:spacing w:after="0" w:line="240" w:lineRule="auto"/>
      </w:pPr>
      <w:r>
        <w:separator/>
      </w:r>
    </w:p>
  </w:endnote>
  <w:endnote w:type="continuationSeparator" w:id="0">
    <w:p w14:paraId="417384E5" w14:textId="77777777" w:rsidR="006179BF" w:rsidRDefault="006179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76FFD80-B594-4E07-8AA4-499D5299C356}"/>
    <w:embedBold r:id="rId2" w:fontKey="{1A13316A-9F95-4AE4-9969-97F662C90FA6}"/>
  </w:font>
  <w:font w:name="Georgia">
    <w:panose1 w:val="02040502050405020303"/>
    <w:charset w:val="00"/>
    <w:family w:val="roman"/>
    <w:pitch w:val="variable"/>
    <w:sig w:usb0="00000287" w:usb1="00000000" w:usb2="00000000" w:usb3="00000000" w:csb0="0000009F" w:csb1="00000000"/>
    <w:embedRegular r:id="rId3" w:fontKey="{D1C16EFD-A9E3-4820-8FD3-F08B1CDE1C84}"/>
    <w:embedItalic r:id="rId4" w:fontKey="{5FF66DC9-F344-4CF9-86DA-87AF1F4ACE18}"/>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1593290D-34F9-4EE4-9103-F5260C18D818}"/>
  </w:font>
  <w:font w:name="Tahoma">
    <w:panose1 w:val="020B0604030504040204"/>
    <w:charset w:val="00"/>
    <w:family w:val="swiss"/>
    <w:pitch w:val="variable"/>
    <w:sig w:usb0="E1002EFF" w:usb1="C000605B" w:usb2="00000029" w:usb3="00000000" w:csb0="000101FF" w:csb1="00000000"/>
    <w:embedRegular r:id="rId6" w:fontKey="{86209499-CC9D-4257-89FC-781EC1E3A3CF}"/>
  </w:font>
  <w:font w:name="F">
    <w:panose1 w:val="00000000000000000000"/>
    <w:charset w:val="00"/>
    <w:family w:val="roman"/>
    <w:notTrueType/>
    <w:pitch w:val="default"/>
  </w:font>
  <w:font w:name="ArialMT">
    <w:panose1 w:val="00000000000000000000"/>
    <w:charset w:val="00"/>
    <w:family w:val="roman"/>
    <w:notTrueType/>
    <w:pitch w:val="default"/>
  </w:font>
  <w:font w:name="SymbolMT">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embedRegular r:id="rId7" w:fontKey="{9394B955-8A46-47E0-B2A0-E0385C0D6DA5}"/>
    <w:embedBold r:id="rId8" w:fontKey="{DCB42500-AF78-4C6F-A10D-81ECCDD78C4E}"/>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43A07" w14:textId="77777777" w:rsidR="00B576A0" w:rsidRDefault="00000000">
    <w:pPr>
      <w:spacing w:after="9" w:line="276" w:lineRule="auto"/>
      <w:ind w:left="0" w:right="16" w:firstLine="0"/>
      <w:jc w:val="right"/>
    </w:pPr>
    <w:r>
      <w:rPr>
        <w:noProof/>
      </w:rPr>
      <mc:AlternateContent>
        <mc:Choice Requires="wpg">
          <w:drawing>
            <wp:anchor distT="0" distB="0" distL="114300" distR="114300" simplePos="0" relativeHeight="251659264" behindDoc="0" locked="0" layoutInCell="1" allowOverlap="1" wp14:anchorId="4AB5D729" wp14:editId="3D0C21C0">
              <wp:simplePos x="0" y="0"/>
              <wp:positionH relativeFrom="column">
                <wp:posOffset>-190499</wp:posOffset>
              </wp:positionH>
              <wp:positionV relativeFrom="paragraph">
                <wp:posOffset>6870700</wp:posOffset>
              </wp:positionV>
              <wp:extent cx="9611360" cy="6350"/>
              <wp:effectExtent l="0" t="0" r="0" b="0"/>
              <wp:wrapSquare wrapText="bothSides"/>
              <wp:docPr id="409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611360" cy="6350"/>
                        <a:chOff x="540300" y="3776825"/>
                        <a:chExt cx="9611400" cy="9650"/>
                      </a:xfrm>
                    </wpg:grpSpPr>
                    <wpg:grpSp>
                      <wpg:cNvPr id="493535156" name="Group 493535156"/>
                      <wpg:cNvGrpSpPr/>
                      <wpg:grpSpPr>
                        <a:xfrm>
                          <a:off x="540320" y="3776825"/>
                          <a:ext cx="9611360" cy="9631"/>
                          <a:chOff x="0" y="0"/>
                          <a:chExt cx="96116" cy="91"/>
                        </a:xfrm>
                      </wpg:grpSpPr>
                      <wps:wsp>
                        <wps:cNvPr id="2120217698" name="Rectangle 2120217698"/>
                        <wps:cNvSpPr/>
                        <wps:spPr>
                          <a:xfrm>
                            <a:off x="0" y="0"/>
                            <a:ext cx="96100" cy="50"/>
                          </a:xfrm>
                          <a:prstGeom prst="rect">
                            <a:avLst/>
                          </a:prstGeom>
                          <a:ln>
                            <a:noFill/>
                          </a:ln>
                        </wps:spPr>
                        <wps:txbx>
                          <w:txbxContent>
                            <w:p w14:paraId="1577A522" w14:textId="77777777" w:rsidR="00B576A0" w:rsidRDefault="00B576A0">
                              <w:pPr>
                                <w:spacing w:after="0" w:line="240" w:lineRule="auto"/>
                                <w:ind w:left="0" w:firstLine="0"/>
                                <w:jc w:val="left"/>
                                <w:textDirection w:val="btLr"/>
                              </w:pPr>
                            </w:p>
                          </w:txbxContent>
                        </wps:txbx>
                        <wps:bodyPr wrap="square" lIns="91425" tIns="91425" rIns="91425" bIns="91425" anchor="ctr">
                          <a:prstTxWarp prst="textNoShape">
                            <a:avLst/>
                          </a:prstTxWarp>
                          <a:noAutofit/>
                        </wps:bodyPr>
                      </wps:wsp>
                      <wps:wsp>
                        <wps:cNvPr id="1949711049" name="Freeform: Shape 1949711049"/>
                        <wps:cNvSpPr/>
                        <wps:spPr>
                          <a:xfrm>
                            <a:off x="0" y="0"/>
                            <a:ext cx="96116" cy="91"/>
                          </a:xfrm>
                          <a:custGeom>
                            <a:avLst/>
                            <a:gdLst/>
                            <a:ahLst/>
                            <a:cxnLst/>
                            <a:rect l="l" t="t" r="r" b="b"/>
                            <a:pathLst>
                              <a:path w="9611614" h="9144">
                                <a:moveTo>
                                  <a:pt x="0" y="0"/>
                                </a:moveTo>
                                <a:lnTo>
                                  <a:pt x="9611614" y="0"/>
                                </a:lnTo>
                                <a:lnTo>
                                  <a:pt x="9611614" y="9144"/>
                                </a:lnTo>
                                <a:lnTo>
                                  <a:pt x="0" y="9144"/>
                                </a:lnTo>
                                <a:lnTo>
                                  <a:pt x="0" y="0"/>
                                </a:lnTo>
                              </a:path>
                            </a:pathLst>
                          </a:custGeom>
                          <a:solidFill>
                            <a:srgbClr val="D9D9D9"/>
                          </a:solidFill>
                          <a:ln>
                            <a:noFill/>
                          </a:ln>
                        </wps:spPr>
                        <wps:bodyPr>
                          <a:prstTxWarp prst="textNoShape">
                            <a:avLst/>
                          </a:prstTxWarp>
                        </wps:bodyPr>
                      </wps:wsp>
                    </wpg:grpSp>
                  </wpg:wgp>
                </a:graphicData>
              </a:graphic>
            </wp:anchor>
          </w:drawing>
        </mc:Choice>
        <mc:Fallback>
          <w:pict>
            <v:group w14:anchorId="4AB5D729" id="Group 2" o:spid="_x0000_s1026" style="position:absolute;left:0;text-align:left;margin-left:-15pt;margin-top:541pt;width:756.8pt;height:.5pt;z-index:251659264"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">
              <v:group id="Group 493535156" o:spid="_x0000_s1027"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">
                <v:rect id="Rectangle 2120217698" o:spid="_x0000_s1028"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" filled="f" stroked="f">
                  <v:textbox inset="2.53958mm,2.53958mm,2.53958mm,2.53958mm">
                    <w:txbxContent>
                      <w:p w14:paraId="1577A522" w14:textId="77777777" w:rsidR="00B576A0" w:rsidRDefault="00B576A0">
                        <w:pPr>
                          <w:spacing w:after="0" w:line="240" w:lineRule="auto"/>
                          <w:ind w:left="0" w:firstLine="0"/>
                          <w:jc w:val="left"/>
                          <w:textDirection w:val="btLr"/>
                        </w:pPr>
                      </w:p>
                    </w:txbxContent>
                  </v:textbox>
                </v:rect>
                <v:shape id="Freeform: Shape 1949711049" o:spid="_x0000_s1029"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" path="m,l9611614,r,9144l,9144,,e" fillcolor="#d9d9d9" stroked="f">
                  <v:path arrowok="t"/>
                </v:shape>
              </v:group>
              <w10:wrap type="square"/>
            </v:group>
          </w:pict>
        </mc:Fallback>
      </mc:AlternateContent>
    </w:r>
  </w:p>
  <w:p w14:paraId="7A631F44" w14:textId="77777777" w:rsidR="00B576A0" w:rsidRDefault="00000000">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E58E4" w14:textId="12D743CF" w:rsidR="00B576A0" w:rsidRDefault="00B576A0" w:rsidP="00654FAF">
    <w:pPr>
      <w:pStyle w:val="Footer"/>
    </w:pPr>
  </w:p>
  <w:p w14:paraId="6934F266" w14:textId="77777777" w:rsidR="00B576A0" w:rsidRDefault="00B576A0">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A25F7" w14:textId="77777777" w:rsidR="00652231" w:rsidRDefault="0065223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91FC8" w14:textId="77777777" w:rsidR="00654FAF" w:rsidRDefault="00654FAF">
    <w:pPr>
      <w:pStyle w:val="Footer"/>
      <w:jc w:val="center"/>
    </w:pPr>
    <w:r>
      <w:fldChar w:fldCharType="begin"/>
    </w:r>
    <w:r>
      <w:instrText xml:space="preserve"> PAGE   \* MERGEFORMAT </w:instrText>
    </w:r>
    <w:r>
      <w:fldChar w:fldCharType="separate"/>
    </w:r>
    <w:r>
      <w:rPr>
        <w:noProof/>
      </w:rPr>
      <w:t>5</w:t>
    </w:r>
    <w:r>
      <w:rPr>
        <w:noProof/>
      </w:rPr>
      <w:fldChar w:fldCharType="end"/>
    </w:r>
  </w:p>
  <w:p w14:paraId="3C9EC37C" w14:textId="4FE28FE5" w:rsidR="00652231" w:rsidRDefault="00652231" w:rsidP="00652231">
    <w:pPr>
      <w:spacing w:after="0" w:line="240" w:lineRule="auto"/>
      <w:ind w:left="0" w:firstLine="0"/>
      <w:jc w:val="left"/>
    </w:pPr>
    <w:r>
      <w:t>Curriculum – Water Quality Assistant</w:t>
    </w:r>
    <w:r w:rsidR="00524D15">
      <w:t xml:space="preserve"> Level 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A807CB" w14:textId="77777777" w:rsidR="00654FAF" w:rsidRDefault="00654FAF" w:rsidP="00654FAF">
    <w:pPr>
      <w:pStyle w:val="Footer"/>
      <w:jc w:val="center"/>
    </w:pPr>
    <w:r>
      <w:fldChar w:fldCharType="begin"/>
    </w:r>
    <w:r>
      <w:instrText xml:space="preserve"> PAGE   \* MERGEFORMAT </w:instrText>
    </w:r>
    <w:r>
      <w:fldChar w:fldCharType="separate"/>
    </w:r>
    <w:r>
      <w:t>3</w:t>
    </w:r>
    <w:r>
      <w:rPr>
        <w:noProof/>
      </w:rPr>
      <w:fldChar w:fldCharType="end"/>
    </w:r>
  </w:p>
  <w:p w14:paraId="50C2D152" w14:textId="680B5DEB" w:rsidR="00652231" w:rsidRDefault="00652231" w:rsidP="00652231">
    <w:pPr>
      <w:spacing w:after="0" w:line="240" w:lineRule="auto"/>
      <w:ind w:left="0" w:firstLine="0"/>
      <w:jc w:val="left"/>
    </w:pPr>
    <w:r>
      <w:t>Curriculum – Water Quality Assistant</w:t>
    </w:r>
    <w:r w:rsidR="00524D15">
      <w:t xml:space="preserve"> Level 3</w:t>
    </w:r>
  </w:p>
  <w:p w14:paraId="173FCF17" w14:textId="77777777" w:rsidR="00654FAF" w:rsidRDefault="00654F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9D763" w14:textId="77777777" w:rsidR="006179BF" w:rsidRDefault="006179BF">
      <w:pPr>
        <w:spacing w:after="0" w:line="240" w:lineRule="auto"/>
      </w:pPr>
      <w:r>
        <w:separator/>
      </w:r>
    </w:p>
  </w:footnote>
  <w:footnote w:type="continuationSeparator" w:id="0">
    <w:p w14:paraId="2EC5C4FD" w14:textId="77777777" w:rsidR="006179BF" w:rsidRDefault="006179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F8DDD" w14:textId="77777777" w:rsidR="00652231" w:rsidRDefault="0065223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D59B0" w14:textId="77777777" w:rsidR="00652231" w:rsidRDefault="0065223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2C8F7" w14:textId="77777777" w:rsidR="00652231" w:rsidRDefault="006522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DF381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000002"/>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0000003"/>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000004"/>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4" w15:restartNumberingAfterBreak="0">
    <w:nsid w:val="00000005"/>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5" w15:restartNumberingAfterBreak="0">
    <w:nsid w:val="00000006"/>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6" w15:restartNumberingAfterBreak="0">
    <w:nsid w:val="00000007"/>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7" w15:restartNumberingAfterBreak="0">
    <w:nsid w:val="00000008"/>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8" w15:restartNumberingAfterBreak="0">
    <w:nsid w:val="00000009"/>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9" w15:restartNumberingAfterBreak="0">
    <w:nsid w:val="0000000A"/>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000000B"/>
    <w:multiLevelType w:val="hybridMultilevel"/>
    <w:tmpl w:val="00000000"/>
    <w:lvl w:ilvl="0" w:tplc="04090001">
      <w:start w:val="1"/>
      <w:numFmt w:val="bullet"/>
      <w:lvlText w:val=""/>
      <w:lvlJc w:val="left"/>
      <w:pPr>
        <w:ind w:left="734" w:hanging="360"/>
      </w:pPr>
      <w:rPr>
        <w:rFonts w:ascii="Symbol" w:hAnsi="Symbol" w:hint="default"/>
      </w:rPr>
    </w:lvl>
    <w:lvl w:ilvl="1" w:tplc="04090003" w:tentative="1">
      <w:start w:val="1"/>
      <w:numFmt w:val="bullet"/>
      <w:lvlText w:val="o"/>
      <w:lvlJc w:val="left"/>
      <w:pPr>
        <w:ind w:left="1454" w:hanging="360"/>
      </w:pPr>
      <w:rPr>
        <w:rFonts w:ascii="Courier New" w:hAnsi="Courier New" w:cs="Courier New" w:hint="default"/>
      </w:rPr>
    </w:lvl>
    <w:lvl w:ilvl="2" w:tplc="04090005" w:tentative="1">
      <w:start w:val="1"/>
      <w:numFmt w:val="bullet"/>
      <w:lvlText w:val=""/>
      <w:lvlJc w:val="left"/>
      <w:pPr>
        <w:ind w:left="2174" w:hanging="360"/>
      </w:pPr>
      <w:rPr>
        <w:rFonts w:ascii="Wingdings" w:hAnsi="Wingdings" w:hint="default"/>
      </w:rPr>
    </w:lvl>
    <w:lvl w:ilvl="3" w:tplc="04090001" w:tentative="1">
      <w:start w:val="1"/>
      <w:numFmt w:val="bullet"/>
      <w:lvlText w:val=""/>
      <w:lvlJc w:val="left"/>
      <w:pPr>
        <w:ind w:left="2894" w:hanging="360"/>
      </w:pPr>
      <w:rPr>
        <w:rFonts w:ascii="Symbol" w:hAnsi="Symbol" w:hint="default"/>
      </w:rPr>
    </w:lvl>
    <w:lvl w:ilvl="4" w:tplc="04090003" w:tentative="1">
      <w:start w:val="1"/>
      <w:numFmt w:val="bullet"/>
      <w:lvlText w:val="o"/>
      <w:lvlJc w:val="left"/>
      <w:pPr>
        <w:ind w:left="3614" w:hanging="360"/>
      </w:pPr>
      <w:rPr>
        <w:rFonts w:ascii="Courier New" w:hAnsi="Courier New" w:cs="Courier New" w:hint="default"/>
      </w:rPr>
    </w:lvl>
    <w:lvl w:ilvl="5" w:tplc="04090005" w:tentative="1">
      <w:start w:val="1"/>
      <w:numFmt w:val="bullet"/>
      <w:lvlText w:val=""/>
      <w:lvlJc w:val="left"/>
      <w:pPr>
        <w:ind w:left="4334" w:hanging="360"/>
      </w:pPr>
      <w:rPr>
        <w:rFonts w:ascii="Wingdings" w:hAnsi="Wingdings" w:hint="default"/>
      </w:rPr>
    </w:lvl>
    <w:lvl w:ilvl="6" w:tplc="04090001" w:tentative="1">
      <w:start w:val="1"/>
      <w:numFmt w:val="bullet"/>
      <w:lvlText w:val=""/>
      <w:lvlJc w:val="left"/>
      <w:pPr>
        <w:ind w:left="5054" w:hanging="360"/>
      </w:pPr>
      <w:rPr>
        <w:rFonts w:ascii="Symbol" w:hAnsi="Symbol" w:hint="default"/>
      </w:rPr>
    </w:lvl>
    <w:lvl w:ilvl="7" w:tplc="04090003" w:tentative="1">
      <w:start w:val="1"/>
      <w:numFmt w:val="bullet"/>
      <w:lvlText w:val="o"/>
      <w:lvlJc w:val="left"/>
      <w:pPr>
        <w:ind w:left="5774" w:hanging="360"/>
      </w:pPr>
      <w:rPr>
        <w:rFonts w:ascii="Courier New" w:hAnsi="Courier New" w:cs="Courier New" w:hint="default"/>
      </w:rPr>
    </w:lvl>
    <w:lvl w:ilvl="8" w:tplc="04090005" w:tentative="1">
      <w:start w:val="1"/>
      <w:numFmt w:val="bullet"/>
      <w:lvlText w:val=""/>
      <w:lvlJc w:val="left"/>
      <w:pPr>
        <w:ind w:left="6494" w:hanging="360"/>
      </w:pPr>
      <w:rPr>
        <w:rFonts w:ascii="Wingdings" w:hAnsi="Wingdings" w:hint="default"/>
      </w:rPr>
    </w:lvl>
  </w:abstractNum>
  <w:abstractNum w:abstractNumId="11" w15:restartNumberingAfterBreak="0">
    <w:nsid w:val="0000000C"/>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12" w15:restartNumberingAfterBreak="0">
    <w:nsid w:val="0000000D"/>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13" w15:restartNumberingAfterBreak="0">
    <w:nsid w:val="0000000E"/>
    <w:multiLevelType w:val="hybridMultilevel"/>
    <w:tmpl w:val="0000000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0000000F"/>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15" w15:restartNumberingAfterBreak="0">
    <w:nsid w:val="00000010"/>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16" w15:restartNumberingAfterBreak="0">
    <w:nsid w:val="00000011"/>
    <w:multiLevelType w:val="hybridMultilevel"/>
    <w:tmpl w:val="0000000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15:restartNumberingAfterBreak="0">
    <w:nsid w:val="00000012"/>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0000013"/>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19" w15:restartNumberingAfterBreak="0">
    <w:nsid w:val="00000014"/>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20" w15:restartNumberingAfterBreak="0">
    <w:nsid w:val="00000015"/>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21" w15:restartNumberingAfterBreak="0">
    <w:nsid w:val="00000016"/>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22" w15:restartNumberingAfterBreak="0">
    <w:nsid w:val="00000017"/>
    <w:multiLevelType w:val="hybridMultilevel"/>
    <w:tmpl w:val="0000000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00000018"/>
    <w:multiLevelType w:val="hybridMultilevel"/>
    <w:tmpl w:val="00000000"/>
    <w:lvl w:ilvl="0" w:tplc="04090001">
      <w:start w:val="1"/>
      <w:numFmt w:val="bullet"/>
      <w:lvlText w:val=""/>
      <w:lvlJc w:val="left"/>
      <w:pPr>
        <w:ind w:left="714" w:hanging="360"/>
      </w:pPr>
      <w:rPr>
        <w:rFonts w:ascii="Symbol" w:hAnsi="Symbol"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24" w15:restartNumberingAfterBreak="0">
    <w:nsid w:val="00000019"/>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25" w15:restartNumberingAfterBreak="0">
    <w:nsid w:val="0000001A"/>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26" w15:restartNumberingAfterBreak="0">
    <w:nsid w:val="0000001B"/>
    <w:multiLevelType w:val="hybridMultilevel"/>
    <w:tmpl w:val="0000000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7" w15:restartNumberingAfterBreak="0">
    <w:nsid w:val="0000001C"/>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000001D"/>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29" w15:restartNumberingAfterBreak="0">
    <w:nsid w:val="0000001E"/>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30" w15:restartNumberingAfterBreak="0">
    <w:nsid w:val="0000001F"/>
    <w:multiLevelType w:val="hybridMultilevel"/>
    <w:tmpl w:val="000000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31" w15:restartNumberingAfterBreak="0">
    <w:nsid w:val="00000020"/>
    <w:multiLevelType w:val="hybridMultilevel"/>
    <w:tmpl w:val="75329CE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2" w15:restartNumberingAfterBreak="0">
    <w:nsid w:val="0000002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00000022"/>
    <w:multiLevelType w:val="hybridMultilevel"/>
    <w:tmpl w:val="52D87DBE"/>
    <w:lvl w:ilvl="0" w:tplc="A4A0F922">
      <w:start w:val="1"/>
      <w:numFmt w:val="decimal"/>
      <w:lvlText w:val="LU%1. "/>
      <w:lvlJc w:val="left"/>
      <w:pPr>
        <w:ind w:left="720" w:hanging="360"/>
      </w:pPr>
      <w:rPr>
        <w:rFonts w:ascii="Arial" w:hAnsi="Arial" w:hint="default"/>
        <w:b/>
        <w:i w:val="0"/>
        <w:sz w:val="22"/>
      </w:rPr>
    </w:lvl>
    <w:lvl w:ilvl="1" w:tplc="2FFC44BC" w:tentative="1">
      <w:start w:val="1"/>
      <w:numFmt w:val="lowerLetter"/>
      <w:lvlText w:val="%2."/>
      <w:lvlJc w:val="left"/>
      <w:pPr>
        <w:ind w:left="1440" w:hanging="360"/>
      </w:pPr>
    </w:lvl>
    <w:lvl w:ilvl="2" w:tplc="38E8724E" w:tentative="1">
      <w:start w:val="1"/>
      <w:numFmt w:val="lowerRoman"/>
      <w:lvlText w:val="%3."/>
      <w:lvlJc w:val="right"/>
      <w:pPr>
        <w:ind w:left="2160" w:hanging="180"/>
      </w:pPr>
    </w:lvl>
    <w:lvl w:ilvl="3" w:tplc="B40A7634" w:tentative="1">
      <w:start w:val="1"/>
      <w:numFmt w:val="decimal"/>
      <w:lvlText w:val="%4."/>
      <w:lvlJc w:val="left"/>
      <w:pPr>
        <w:ind w:left="2880" w:hanging="360"/>
      </w:pPr>
    </w:lvl>
    <w:lvl w:ilvl="4" w:tplc="1430D4A0" w:tentative="1">
      <w:start w:val="1"/>
      <w:numFmt w:val="lowerLetter"/>
      <w:lvlText w:val="%5."/>
      <w:lvlJc w:val="left"/>
      <w:pPr>
        <w:ind w:left="3600" w:hanging="360"/>
      </w:pPr>
    </w:lvl>
    <w:lvl w:ilvl="5" w:tplc="81D2BA06" w:tentative="1">
      <w:start w:val="1"/>
      <w:numFmt w:val="lowerRoman"/>
      <w:lvlText w:val="%6."/>
      <w:lvlJc w:val="right"/>
      <w:pPr>
        <w:ind w:left="4320" w:hanging="180"/>
      </w:pPr>
    </w:lvl>
    <w:lvl w:ilvl="6" w:tplc="161A316E" w:tentative="1">
      <w:start w:val="1"/>
      <w:numFmt w:val="decimal"/>
      <w:lvlText w:val="%7."/>
      <w:lvlJc w:val="left"/>
      <w:pPr>
        <w:ind w:left="5040" w:hanging="360"/>
      </w:pPr>
    </w:lvl>
    <w:lvl w:ilvl="7" w:tplc="A17ECC26" w:tentative="1">
      <w:start w:val="1"/>
      <w:numFmt w:val="lowerLetter"/>
      <w:lvlText w:val="%8."/>
      <w:lvlJc w:val="left"/>
      <w:pPr>
        <w:ind w:left="5760" w:hanging="360"/>
      </w:pPr>
    </w:lvl>
    <w:lvl w:ilvl="8" w:tplc="8CB0C7E0" w:tentative="1">
      <w:start w:val="1"/>
      <w:numFmt w:val="lowerRoman"/>
      <w:lvlText w:val="%9."/>
      <w:lvlJc w:val="right"/>
      <w:pPr>
        <w:ind w:left="6480" w:hanging="180"/>
      </w:pPr>
    </w:lvl>
  </w:abstractNum>
  <w:abstractNum w:abstractNumId="34" w15:restartNumberingAfterBreak="0">
    <w:nsid w:val="00000025"/>
    <w:multiLevelType w:val="hybridMultilevel"/>
    <w:tmpl w:val="0A745386"/>
    <w:lvl w:ilvl="0" w:tplc="48C638B0">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0000026"/>
    <w:multiLevelType w:val="hybridMultilevel"/>
    <w:tmpl w:val="15EC614E"/>
    <w:lvl w:ilvl="0" w:tplc="20000001">
      <w:start w:val="1"/>
      <w:numFmt w:val="bullet"/>
      <w:lvlText w:val=""/>
      <w:lvlJc w:val="left"/>
      <w:pPr>
        <w:ind w:left="502"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00000027"/>
    <w:multiLevelType w:val="hybridMultilevel"/>
    <w:tmpl w:val="5ECC2A0A"/>
    <w:lvl w:ilvl="0" w:tplc="20000001">
      <w:start w:val="1"/>
      <w:numFmt w:val="bullet"/>
      <w:lvlText w:val=""/>
      <w:lvlJc w:val="left"/>
      <w:pPr>
        <w:ind w:left="867" w:hanging="360"/>
      </w:pPr>
      <w:rPr>
        <w:rFonts w:ascii="Symbol" w:hAnsi="Symbol" w:hint="default"/>
      </w:rPr>
    </w:lvl>
    <w:lvl w:ilvl="1" w:tplc="20000003" w:tentative="1">
      <w:start w:val="1"/>
      <w:numFmt w:val="bullet"/>
      <w:lvlText w:val="o"/>
      <w:lvlJc w:val="left"/>
      <w:pPr>
        <w:ind w:left="1587" w:hanging="360"/>
      </w:pPr>
      <w:rPr>
        <w:rFonts w:ascii="Courier New" w:hAnsi="Courier New" w:cs="Courier New" w:hint="default"/>
      </w:rPr>
    </w:lvl>
    <w:lvl w:ilvl="2" w:tplc="20000005" w:tentative="1">
      <w:start w:val="1"/>
      <w:numFmt w:val="bullet"/>
      <w:lvlText w:val=""/>
      <w:lvlJc w:val="left"/>
      <w:pPr>
        <w:ind w:left="2307" w:hanging="360"/>
      </w:pPr>
      <w:rPr>
        <w:rFonts w:ascii="Wingdings" w:hAnsi="Wingdings" w:hint="default"/>
      </w:rPr>
    </w:lvl>
    <w:lvl w:ilvl="3" w:tplc="20000001" w:tentative="1">
      <w:start w:val="1"/>
      <w:numFmt w:val="bullet"/>
      <w:lvlText w:val=""/>
      <w:lvlJc w:val="left"/>
      <w:pPr>
        <w:ind w:left="3027" w:hanging="360"/>
      </w:pPr>
      <w:rPr>
        <w:rFonts w:ascii="Symbol" w:hAnsi="Symbol" w:hint="default"/>
      </w:rPr>
    </w:lvl>
    <w:lvl w:ilvl="4" w:tplc="20000003" w:tentative="1">
      <w:start w:val="1"/>
      <w:numFmt w:val="bullet"/>
      <w:lvlText w:val="o"/>
      <w:lvlJc w:val="left"/>
      <w:pPr>
        <w:ind w:left="3747" w:hanging="360"/>
      </w:pPr>
      <w:rPr>
        <w:rFonts w:ascii="Courier New" w:hAnsi="Courier New" w:cs="Courier New" w:hint="default"/>
      </w:rPr>
    </w:lvl>
    <w:lvl w:ilvl="5" w:tplc="20000005" w:tentative="1">
      <w:start w:val="1"/>
      <w:numFmt w:val="bullet"/>
      <w:lvlText w:val=""/>
      <w:lvlJc w:val="left"/>
      <w:pPr>
        <w:ind w:left="4467" w:hanging="360"/>
      </w:pPr>
      <w:rPr>
        <w:rFonts w:ascii="Wingdings" w:hAnsi="Wingdings" w:hint="default"/>
      </w:rPr>
    </w:lvl>
    <w:lvl w:ilvl="6" w:tplc="20000001" w:tentative="1">
      <w:start w:val="1"/>
      <w:numFmt w:val="bullet"/>
      <w:lvlText w:val=""/>
      <w:lvlJc w:val="left"/>
      <w:pPr>
        <w:ind w:left="5187" w:hanging="360"/>
      </w:pPr>
      <w:rPr>
        <w:rFonts w:ascii="Symbol" w:hAnsi="Symbol" w:hint="default"/>
      </w:rPr>
    </w:lvl>
    <w:lvl w:ilvl="7" w:tplc="20000003" w:tentative="1">
      <w:start w:val="1"/>
      <w:numFmt w:val="bullet"/>
      <w:lvlText w:val="o"/>
      <w:lvlJc w:val="left"/>
      <w:pPr>
        <w:ind w:left="5907" w:hanging="360"/>
      </w:pPr>
      <w:rPr>
        <w:rFonts w:ascii="Courier New" w:hAnsi="Courier New" w:cs="Courier New" w:hint="default"/>
      </w:rPr>
    </w:lvl>
    <w:lvl w:ilvl="8" w:tplc="20000005" w:tentative="1">
      <w:start w:val="1"/>
      <w:numFmt w:val="bullet"/>
      <w:lvlText w:val=""/>
      <w:lvlJc w:val="left"/>
      <w:pPr>
        <w:ind w:left="6627" w:hanging="360"/>
      </w:pPr>
      <w:rPr>
        <w:rFonts w:ascii="Wingdings" w:hAnsi="Wingdings" w:hint="default"/>
      </w:rPr>
    </w:lvl>
  </w:abstractNum>
  <w:abstractNum w:abstractNumId="37" w15:restartNumberingAfterBreak="0">
    <w:nsid w:val="00000028"/>
    <w:multiLevelType w:val="hybridMultilevel"/>
    <w:tmpl w:val="7A103950"/>
    <w:lvl w:ilvl="0" w:tplc="3AD6AA2E">
      <w:start w:val="1"/>
      <w:numFmt w:val="bullet"/>
      <w:lvlText w:val=""/>
      <w:lvlJc w:val="left"/>
      <w:pPr>
        <w:ind w:left="720" w:hanging="360"/>
      </w:pPr>
      <w:rPr>
        <w:rFonts w:ascii="Symbol" w:hAnsi="Symbo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0000029"/>
    <w:multiLevelType w:val="hybridMultilevel"/>
    <w:tmpl w:val="BDF63504"/>
    <w:lvl w:ilvl="0" w:tplc="20000001">
      <w:start w:val="1"/>
      <w:numFmt w:val="bullet"/>
      <w:lvlText w:val=""/>
      <w:lvlJc w:val="left"/>
      <w:pPr>
        <w:ind w:left="207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0000002A"/>
    <w:multiLevelType w:val="hybridMultilevel"/>
    <w:tmpl w:val="7DB4E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000002B"/>
    <w:multiLevelType w:val="multilevel"/>
    <w:tmpl w:val="7264FBC2"/>
    <w:lvl w:ilvl="0">
      <w:start w:val="1"/>
      <w:numFmt w:val="decimal"/>
      <w:lvlText w:val="%1."/>
      <w:lvlJc w:val="left"/>
      <w:pPr>
        <w:ind w:left="1070" w:hanging="360"/>
      </w:pPr>
    </w:lvl>
    <w:lvl w:ilvl="1">
      <w:start w:val="1"/>
      <w:numFmt w:val="decimal"/>
      <w:isLgl/>
      <w:lvlText w:val="%1.%2"/>
      <w:lvlJc w:val="left"/>
      <w:pPr>
        <w:ind w:left="720" w:hanging="360"/>
      </w:pPr>
      <w:rPr>
        <w:rFonts w:hint="default"/>
        <w:b/>
        <w:sz w:val="24"/>
      </w:rPr>
    </w:lvl>
    <w:lvl w:ilvl="2">
      <w:start w:val="1"/>
      <w:numFmt w:val="decimal"/>
      <w:isLgl/>
      <w:lvlText w:val="%1.%2.%3"/>
      <w:lvlJc w:val="left"/>
      <w:pPr>
        <w:ind w:left="1430" w:hanging="720"/>
      </w:pPr>
      <w:rPr>
        <w:rFonts w:hint="default"/>
        <w:sz w:val="24"/>
      </w:rPr>
    </w:lvl>
    <w:lvl w:ilvl="3">
      <w:start w:val="1"/>
      <w:numFmt w:val="decimal"/>
      <w:isLgl/>
      <w:lvlText w:val="%1.%2.%3.%4"/>
      <w:lvlJc w:val="left"/>
      <w:pPr>
        <w:ind w:left="1430" w:hanging="720"/>
      </w:pPr>
      <w:rPr>
        <w:rFonts w:hint="default"/>
        <w:sz w:val="24"/>
      </w:rPr>
    </w:lvl>
    <w:lvl w:ilvl="4">
      <w:start w:val="1"/>
      <w:numFmt w:val="decimal"/>
      <w:isLgl/>
      <w:lvlText w:val="%1.%2.%3.%4.%5"/>
      <w:lvlJc w:val="left"/>
      <w:pPr>
        <w:ind w:left="1790" w:hanging="1080"/>
      </w:pPr>
      <w:rPr>
        <w:rFonts w:hint="default"/>
        <w:sz w:val="24"/>
      </w:rPr>
    </w:lvl>
    <w:lvl w:ilvl="5">
      <w:start w:val="1"/>
      <w:numFmt w:val="decimal"/>
      <w:isLgl/>
      <w:lvlText w:val="%1.%2.%3.%4.%5.%6"/>
      <w:lvlJc w:val="left"/>
      <w:pPr>
        <w:ind w:left="1790" w:hanging="1080"/>
      </w:pPr>
      <w:rPr>
        <w:rFonts w:hint="default"/>
        <w:sz w:val="24"/>
      </w:rPr>
    </w:lvl>
    <w:lvl w:ilvl="6">
      <w:start w:val="1"/>
      <w:numFmt w:val="decimal"/>
      <w:isLgl/>
      <w:lvlText w:val="%1.%2.%3.%4.%5.%6.%7"/>
      <w:lvlJc w:val="left"/>
      <w:pPr>
        <w:ind w:left="2150" w:hanging="1440"/>
      </w:pPr>
      <w:rPr>
        <w:rFonts w:hint="default"/>
        <w:sz w:val="24"/>
      </w:rPr>
    </w:lvl>
    <w:lvl w:ilvl="7">
      <w:start w:val="1"/>
      <w:numFmt w:val="decimal"/>
      <w:isLgl/>
      <w:lvlText w:val="%1.%2.%3.%4.%5.%6.%7.%8"/>
      <w:lvlJc w:val="left"/>
      <w:pPr>
        <w:ind w:left="2150" w:hanging="1440"/>
      </w:pPr>
      <w:rPr>
        <w:rFonts w:hint="default"/>
        <w:sz w:val="24"/>
      </w:rPr>
    </w:lvl>
    <w:lvl w:ilvl="8">
      <w:start w:val="1"/>
      <w:numFmt w:val="decimal"/>
      <w:isLgl/>
      <w:lvlText w:val="%1.%2.%3.%4.%5.%6.%7.%8.%9"/>
      <w:lvlJc w:val="left"/>
      <w:pPr>
        <w:ind w:left="2510" w:hanging="1800"/>
      </w:pPr>
      <w:rPr>
        <w:rFonts w:hint="default"/>
        <w:sz w:val="24"/>
      </w:rPr>
    </w:lvl>
  </w:abstractNum>
  <w:abstractNum w:abstractNumId="41" w15:restartNumberingAfterBreak="0">
    <w:nsid w:val="0000002C"/>
    <w:multiLevelType w:val="hybridMultilevel"/>
    <w:tmpl w:val="E8DCEA5E"/>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42" w15:restartNumberingAfterBreak="0">
    <w:nsid w:val="0000002D"/>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0000002F"/>
    <w:multiLevelType w:val="hybridMultilevel"/>
    <w:tmpl w:val="55783814"/>
    <w:lvl w:ilvl="0" w:tplc="CAFCE406">
      <w:start w:val="2"/>
      <w:numFmt w:val="decimalZero"/>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0000031"/>
    <w:multiLevelType w:val="hybridMultilevel"/>
    <w:tmpl w:val="495E26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00000032"/>
    <w:multiLevelType w:val="hybridMultilevel"/>
    <w:tmpl w:val="BD12FCAE"/>
    <w:lvl w:ilvl="0" w:tplc="20000001">
      <w:start w:val="1"/>
      <w:numFmt w:val="bullet"/>
      <w:lvlText w:val=""/>
      <w:lvlJc w:val="left"/>
      <w:pPr>
        <w:ind w:left="1048" w:hanging="360"/>
      </w:pPr>
      <w:rPr>
        <w:rFonts w:ascii="Symbol" w:hAnsi="Symbol" w:hint="default"/>
      </w:rPr>
    </w:lvl>
    <w:lvl w:ilvl="1" w:tplc="20000003" w:tentative="1">
      <w:start w:val="1"/>
      <w:numFmt w:val="bullet"/>
      <w:lvlText w:val="o"/>
      <w:lvlJc w:val="left"/>
      <w:pPr>
        <w:ind w:left="1768" w:hanging="360"/>
      </w:pPr>
      <w:rPr>
        <w:rFonts w:ascii="Courier New" w:hAnsi="Courier New" w:cs="Courier New" w:hint="default"/>
      </w:rPr>
    </w:lvl>
    <w:lvl w:ilvl="2" w:tplc="20000005" w:tentative="1">
      <w:start w:val="1"/>
      <w:numFmt w:val="bullet"/>
      <w:lvlText w:val=""/>
      <w:lvlJc w:val="left"/>
      <w:pPr>
        <w:ind w:left="2488" w:hanging="360"/>
      </w:pPr>
      <w:rPr>
        <w:rFonts w:ascii="Wingdings" w:hAnsi="Wingdings" w:hint="default"/>
      </w:rPr>
    </w:lvl>
    <w:lvl w:ilvl="3" w:tplc="20000001" w:tentative="1">
      <w:start w:val="1"/>
      <w:numFmt w:val="bullet"/>
      <w:lvlText w:val=""/>
      <w:lvlJc w:val="left"/>
      <w:pPr>
        <w:ind w:left="3208" w:hanging="360"/>
      </w:pPr>
      <w:rPr>
        <w:rFonts w:ascii="Symbol" w:hAnsi="Symbol" w:hint="default"/>
      </w:rPr>
    </w:lvl>
    <w:lvl w:ilvl="4" w:tplc="20000003" w:tentative="1">
      <w:start w:val="1"/>
      <w:numFmt w:val="bullet"/>
      <w:lvlText w:val="o"/>
      <w:lvlJc w:val="left"/>
      <w:pPr>
        <w:ind w:left="3928" w:hanging="360"/>
      </w:pPr>
      <w:rPr>
        <w:rFonts w:ascii="Courier New" w:hAnsi="Courier New" w:cs="Courier New" w:hint="default"/>
      </w:rPr>
    </w:lvl>
    <w:lvl w:ilvl="5" w:tplc="20000005" w:tentative="1">
      <w:start w:val="1"/>
      <w:numFmt w:val="bullet"/>
      <w:lvlText w:val=""/>
      <w:lvlJc w:val="left"/>
      <w:pPr>
        <w:ind w:left="4648" w:hanging="360"/>
      </w:pPr>
      <w:rPr>
        <w:rFonts w:ascii="Wingdings" w:hAnsi="Wingdings" w:hint="default"/>
      </w:rPr>
    </w:lvl>
    <w:lvl w:ilvl="6" w:tplc="20000001" w:tentative="1">
      <w:start w:val="1"/>
      <w:numFmt w:val="bullet"/>
      <w:lvlText w:val=""/>
      <w:lvlJc w:val="left"/>
      <w:pPr>
        <w:ind w:left="5368" w:hanging="360"/>
      </w:pPr>
      <w:rPr>
        <w:rFonts w:ascii="Symbol" w:hAnsi="Symbol" w:hint="default"/>
      </w:rPr>
    </w:lvl>
    <w:lvl w:ilvl="7" w:tplc="20000003" w:tentative="1">
      <w:start w:val="1"/>
      <w:numFmt w:val="bullet"/>
      <w:lvlText w:val="o"/>
      <w:lvlJc w:val="left"/>
      <w:pPr>
        <w:ind w:left="6088" w:hanging="360"/>
      </w:pPr>
      <w:rPr>
        <w:rFonts w:ascii="Courier New" w:hAnsi="Courier New" w:cs="Courier New" w:hint="default"/>
      </w:rPr>
    </w:lvl>
    <w:lvl w:ilvl="8" w:tplc="20000005" w:tentative="1">
      <w:start w:val="1"/>
      <w:numFmt w:val="bullet"/>
      <w:lvlText w:val=""/>
      <w:lvlJc w:val="left"/>
      <w:pPr>
        <w:ind w:left="6808" w:hanging="360"/>
      </w:pPr>
      <w:rPr>
        <w:rFonts w:ascii="Wingdings" w:hAnsi="Wingdings" w:hint="default"/>
      </w:rPr>
    </w:lvl>
  </w:abstractNum>
  <w:abstractNum w:abstractNumId="46" w15:restartNumberingAfterBreak="0">
    <w:nsid w:val="00000033"/>
    <w:multiLevelType w:val="hybridMultilevel"/>
    <w:tmpl w:val="39BA05BE"/>
    <w:lvl w:ilvl="0" w:tplc="F2C067F4">
      <w:start w:val="1"/>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976C894C">
      <w:start w:val="1"/>
      <w:numFmt w:val="bullet"/>
      <w:lvlText w:val="•"/>
      <w:lvlJc w:val="left"/>
      <w:pPr>
        <w:ind w:left="413" w:hanging="269"/>
      </w:pPr>
      <w:rPr>
        <w:lang w:val="en-US" w:eastAsia="en-US" w:bidi="ar-SA"/>
      </w:rPr>
    </w:lvl>
    <w:lvl w:ilvl="2" w:tplc="8FFEB0F6">
      <w:start w:val="1"/>
      <w:numFmt w:val="bullet"/>
      <w:lvlText w:val="•"/>
      <w:lvlJc w:val="left"/>
      <w:pPr>
        <w:ind w:left="566" w:hanging="269"/>
      </w:pPr>
      <w:rPr>
        <w:lang w:val="en-US" w:eastAsia="en-US" w:bidi="ar-SA"/>
      </w:rPr>
    </w:lvl>
    <w:lvl w:ilvl="3" w:tplc="7DC44560">
      <w:start w:val="1"/>
      <w:numFmt w:val="bullet"/>
      <w:lvlText w:val="•"/>
      <w:lvlJc w:val="left"/>
      <w:pPr>
        <w:ind w:left="719" w:hanging="269"/>
      </w:pPr>
      <w:rPr>
        <w:lang w:val="en-US" w:eastAsia="en-US" w:bidi="ar-SA"/>
      </w:rPr>
    </w:lvl>
    <w:lvl w:ilvl="4" w:tplc="BFB64846">
      <w:start w:val="1"/>
      <w:numFmt w:val="bullet"/>
      <w:lvlText w:val="•"/>
      <w:lvlJc w:val="left"/>
      <w:pPr>
        <w:ind w:left="872" w:hanging="269"/>
      </w:pPr>
      <w:rPr>
        <w:lang w:val="en-US" w:eastAsia="en-US" w:bidi="ar-SA"/>
      </w:rPr>
    </w:lvl>
    <w:lvl w:ilvl="5" w:tplc="3DC6237E">
      <w:start w:val="1"/>
      <w:numFmt w:val="bullet"/>
      <w:lvlText w:val="•"/>
      <w:lvlJc w:val="left"/>
      <w:pPr>
        <w:ind w:left="1025" w:hanging="269"/>
      </w:pPr>
      <w:rPr>
        <w:lang w:val="en-US" w:eastAsia="en-US" w:bidi="ar-SA"/>
      </w:rPr>
    </w:lvl>
    <w:lvl w:ilvl="6" w:tplc="DC066FE6">
      <w:start w:val="1"/>
      <w:numFmt w:val="bullet"/>
      <w:lvlText w:val="•"/>
      <w:lvlJc w:val="left"/>
      <w:pPr>
        <w:ind w:left="1178" w:hanging="269"/>
      </w:pPr>
      <w:rPr>
        <w:lang w:val="en-US" w:eastAsia="en-US" w:bidi="ar-SA"/>
      </w:rPr>
    </w:lvl>
    <w:lvl w:ilvl="7" w:tplc="34F618DE">
      <w:start w:val="1"/>
      <w:numFmt w:val="bullet"/>
      <w:lvlText w:val="•"/>
      <w:lvlJc w:val="left"/>
      <w:pPr>
        <w:ind w:left="1331" w:hanging="269"/>
      </w:pPr>
      <w:rPr>
        <w:lang w:val="en-US" w:eastAsia="en-US" w:bidi="ar-SA"/>
      </w:rPr>
    </w:lvl>
    <w:lvl w:ilvl="8" w:tplc="4B848DA8">
      <w:start w:val="1"/>
      <w:numFmt w:val="bullet"/>
      <w:lvlText w:val="•"/>
      <w:lvlJc w:val="left"/>
      <w:pPr>
        <w:ind w:left="1484" w:hanging="269"/>
      </w:pPr>
      <w:rPr>
        <w:lang w:val="en-US" w:eastAsia="en-US" w:bidi="ar-SA"/>
      </w:rPr>
    </w:lvl>
  </w:abstractNum>
  <w:abstractNum w:abstractNumId="47" w15:restartNumberingAfterBreak="0">
    <w:nsid w:val="00000034"/>
    <w:multiLevelType w:val="hybridMultilevel"/>
    <w:tmpl w:val="7FDCB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0000035"/>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00000036"/>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00000037"/>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00000038"/>
    <w:multiLevelType w:val="hybridMultilevel"/>
    <w:tmpl w:val="0136B694"/>
    <w:lvl w:ilvl="0" w:tplc="04090001">
      <w:start w:val="1"/>
      <w:numFmt w:val="decimal"/>
      <w:pStyle w:val="Style2"/>
      <w:lvlText w:val="%1."/>
      <w:lvlJc w:val="left"/>
      <w:pPr>
        <w:ind w:left="360" w:hanging="360"/>
      </w:pPr>
      <w:rPr>
        <w:b/>
        <w:bCs w:val="0"/>
        <w:i w:val="0"/>
        <w:iCs w:val="0"/>
        <w:caps w:val="0"/>
        <w:smallCaps w:val="0"/>
        <w:noProof w:val="0"/>
        <w:vanish w:val="0"/>
        <w:webHidden w:val="0"/>
        <w:color w:val="000000"/>
        <w:spacing w:val="0"/>
        <w:kern w:val="0"/>
        <w:position w:val="0"/>
        <w:sz w:val="22"/>
        <w:u w:val="none"/>
        <w:effect w:val="none"/>
        <w:vertAlign w:val="baseline"/>
        <w:em w:val="none"/>
        <w:specVanish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2" w15:restartNumberingAfterBreak="0">
    <w:nsid w:val="00000039"/>
    <w:multiLevelType w:val="hybridMultilevel"/>
    <w:tmpl w:val="43DE0B1E"/>
    <w:lvl w:ilvl="0" w:tplc="2000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000003A"/>
    <w:multiLevelType w:val="hybridMultilevel"/>
    <w:tmpl w:val="EA8804E6"/>
    <w:lvl w:ilvl="0" w:tplc="04090001">
      <w:start w:val="1"/>
      <w:numFmt w:val="bullet"/>
      <w:lvlText w:val=""/>
      <w:lvlJc w:val="left"/>
      <w:pPr>
        <w:ind w:left="720" w:hanging="360"/>
      </w:pPr>
      <w:rPr>
        <w:rFonts w:ascii="Symbol" w:hAnsi="Symbol" w:hint="default"/>
        <w:b/>
        <w:bCs w:val="0"/>
        <w:sz w:val="24"/>
      </w:rPr>
    </w:lvl>
    <w:lvl w:ilvl="1" w:tplc="43DA5324" w:tentative="1">
      <w:start w:val="1"/>
      <w:numFmt w:val="lowerLetter"/>
      <w:lvlText w:val="%2."/>
      <w:lvlJc w:val="left"/>
      <w:pPr>
        <w:ind w:left="1440" w:hanging="360"/>
      </w:pPr>
    </w:lvl>
    <w:lvl w:ilvl="2" w:tplc="0BC4AC48" w:tentative="1">
      <w:start w:val="1"/>
      <w:numFmt w:val="lowerRoman"/>
      <w:lvlText w:val="%3."/>
      <w:lvlJc w:val="right"/>
      <w:pPr>
        <w:ind w:left="2160" w:hanging="180"/>
      </w:pPr>
    </w:lvl>
    <w:lvl w:ilvl="3" w:tplc="C31A6A90" w:tentative="1">
      <w:start w:val="1"/>
      <w:numFmt w:val="decimal"/>
      <w:lvlText w:val="%4."/>
      <w:lvlJc w:val="left"/>
      <w:pPr>
        <w:ind w:left="2880" w:hanging="360"/>
      </w:pPr>
    </w:lvl>
    <w:lvl w:ilvl="4" w:tplc="B3041EA4" w:tentative="1">
      <w:start w:val="1"/>
      <w:numFmt w:val="lowerLetter"/>
      <w:lvlText w:val="%5."/>
      <w:lvlJc w:val="left"/>
      <w:pPr>
        <w:ind w:left="3600" w:hanging="360"/>
      </w:pPr>
    </w:lvl>
    <w:lvl w:ilvl="5" w:tplc="FBFC8980" w:tentative="1">
      <w:start w:val="1"/>
      <w:numFmt w:val="lowerRoman"/>
      <w:lvlText w:val="%6."/>
      <w:lvlJc w:val="right"/>
      <w:pPr>
        <w:ind w:left="4320" w:hanging="180"/>
      </w:pPr>
    </w:lvl>
    <w:lvl w:ilvl="6" w:tplc="6DB651F4" w:tentative="1">
      <w:start w:val="1"/>
      <w:numFmt w:val="decimal"/>
      <w:lvlText w:val="%7."/>
      <w:lvlJc w:val="left"/>
      <w:pPr>
        <w:ind w:left="5040" w:hanging="360"/>
      </w:pPr>
    </w:lvl>
    <w:lvl w:ilvl="7" w:tplc="81F2845A" w:tentative="1">
      <w:start w:val="1"/>
      <w:numFmt w:val="lowerLetter"/>
      <w:lvlText w:val="%8."/>
      <w:lvlJc w:val="left"/>
      <w:pPr>
        <w:ind w:left="5760" w:hanging="360"/>
      </w:pPr>
    </w:lvl>
    <w:lvl w:ilvl="8" w:tplc="FD786E1A" w:tentative="1">
      <w:start w:val="1"/>
      <w:numFmt w:val="lowerRoman"/>
      <w:lvlText w:val="%9."/>
      <w:lvlJc w:val="right"/>
      <w:pPr>
        <w:ind w:left="6480" w:hanging="180"/>
      </w:pPr>
    </w:lvl>
  </w:abstractNum>
  <w:abstractNum w:abstractNumId="54" w15:restartNumberingAfterBreak="0">
    <w:nsid w:val="0000003B"/>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0000003C"/>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0000003D"/>
    <w:multiLevelType w:val="hybridMultilevel"/>
    <w:tmpl w:val="00000000"/>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57" w15:restartNumberingAfterBreak="0">
    <w:nsid w:val="63561CCA"/>
    <w:multiLevelType w:val="hybridMultilevel"/>
    <w:tmpl w:val="39BA05BE"/>
    <w:lvl w:ilvl="0" w:tplc="F2C067F4">
      <w:start w:val="1"/>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976C894C">
      <w:start w:val="1"/>
      <w:numFmt w:val="bullet"/>
      <w:lvlText w:val="•"/>
      <w:lvlJc w:val="left"/>
      <w:pPr>
        <w:ind w:left="413" w:hanging="269"/>
      </w:pPr>
      <w:rPr>
        <w:lang w:val="en-US" w:eastAsia="en-US" w:bidi="ar-SA"/>
      </w:rPr>
    </w:lvl>
    <w:lvl w:ilvl="2" w:tplc="8FFEB0F6">
      <w:start w:val="1"/>
      <w:numFmt w:val="bullet"/>
      <w:lvlText w:val="•"/>
      <w:lvlJc w:val="left"/>
      <w:pPr>
        <w:ind w:left="566" w:hanging="269"/>
      </w:pPr>
      <w:rPr>
        <w:lang w:val="en-US" w:eastAsia="en-US" w:bidi="ar-SA"/>
      </w:rPr>
    </w:lvl>
    <w:lvl w:ilvl="3" w:tplc="7DC44560">
      <w:start w:val="1"/>
      <w:numFmt w:val="bullet"/>
      <w:lvlText w:val="•"/>
      <w:lvlJc w:val="left"/>
      <w:pPr>
        <w:ind w:left="719" w:hanging="269"/>
      </w:pPr>
      <w:rPr>
        <w:lang w:val="en-US" w:eastAsia="en-US" w:bidi="ar-SA"/>
      </w:rPr>
    </w:lvl>
    <w:lvl w:ilvl="4" w:tplc="BFB64846">
      <w:start w:val="1"/>
      <w:numFmt w:val="bullet"/>
      <w:lvlText w:val="•"/>
      <w:lvlJc w:val="left"/>
      <w:pPr>
        <w:ind w:left="872" w:hanging="269"/>
      </w:pPr>
      <w:rPr>
        <w:lang w:val="en-US" w:eastAsia="en-US" w:bidi="ar-SA"/>
      </w:rPr>
    </w:lvl>
    <w:lvl w:ilvl="5" w:tplc="3DC6237E">
      <w:start w:val="1"/>
      <w:numFmt w:val="bullet"/>
      <w:lvlText w:val="•"/>
      <w:lvlJc w:val="left"/>
      <w:pPr>
        <w:ind w:left="1025" w:hanging="269"/>
      </w:pPr>
      <w:rPr>
        <w:lang w:val="en-US" w:eastAsia="en-US" w:bidi="ar-SA"/>
      </w:rPr>
    </w:lvl>
    <w:lvl w:ilvl="6" w:tplc="DC066FE6">
      <w:start w:val="1"/>
      <w:numFmt w:val="bullet"/>
      <w:lvlText w:val="•"/>
      <w:lvlJc w:val="left"/>
      <w:pPr>
        <w:ind w:left="1178" w:hanging="269"/>
      </w:pPr>
      <w:rPr>
        <w:lang w:val="en-US" w:eastAsia="en-US" w:bidi="ar-SA"/>
      </w:rPr>
    </w:lvl>
    <w:lvl w:ilvl="7" w:tplc="34F618DE">
      <w:start w:val="1"/>
      <w:numFmt w:val="bullet"/>
      <w:lvlText w:val="•"/>
      <w:lvlJc w:val="left"/>
      <w:pPr>
        <w:ind w:left="1331" w:hanging="269"/>
      </w:pPr>
      <w:rPr>
        <w:lang w:val="en-US" w:eastAsia="en-US" w:bidi="ar-SA"/>
      </w:rPr>
    </w:lvl>
    <w:lvl w:ilvl="8" w:tplc="4B848DA8">
      <w:start w:val="1"/>
      <w:numFmt w:val="bullet"/>
      <w:lvlText w:val="•"/>
      <w:lvlJc w:val="left"/>
      <w:pPr>
        <w:ind w:left="1484" w:hanging="269"/>
      </w:pPr>
      <w:rPr>
        <w:lang w:val="en-US" w:eastAsia="en-US" w:bidi="ar-SA"/>
      </w:rPr>
    </w:lvl>
  </w:abstractNum>
  <w:num w:numId="1" w16cid:durableId="1680885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16955989">
    <w:abstractNumId w:val="40"/>
  </w:num>
  <w:num w:numId="3" w16cid:durableId="762455389">
    <w:abstractNumId w:val="46"/>
  </w:num>
  <w:num w:numId="4" w16cid:durableId="1592279329">
    <w:abstractNumId w:val="35"/>
  </w:num>
  <w:num w:numId="5" w16cid:durableId="101385884">
    <w:abstractNumId w:val="50"/>
  </w:num>
  <w:num w:numId="6" w16cid:durableId="1565215786">
    <w:abstractNumId w:val="37"/>
  </w:num>
  <w:num w:numId="7" w16cid:durableId="2081100878">
    <w:abstractNumId w:val="47"/>
  </w:num>
  <w:num w:numId="8" w16cid:durableId="652872867">
    <w:abstractNumId w:val="41"/>
  </w:num>
  <w:num w:numId="9" w16cid:durableId="750201280">
    <w:abstractNumId w:val="49"/>
  </w:num>
  <w:num w:numId="10" w16cid:durableId="851647573">
    <w:abstractNumId w:val="39"/>
  </w:num>
  <w:num w:numId="11" w16cid:durableId="909971931">
    <w:abstractNumId w:val="53"/>
  </w:num>
  <w:num w:numId="12" w16cid:durableId="1245918542">
    <w:abstractNumId w:val="38"/>
  </w:num>
  <w:num w:numId="13" w16cid:durableId="8026293">
    <w:abstractNumId w:val="33"/>
  </w:num>
  <w:num w:numId="14" w16cid:durableId="204008394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0496574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86019282">
    <w:abstractNumId w:val="52"/>
  </w:num>
  <w:num w:numId="17" w16cid:durableId="514348279">
    <w:abstractNumId w:val="32"/>
  </w:num>
  <w:num w:numId="18" w16cid:durableId="239674896">
    <w:abstractNumId w:val="54"/>
  </w:num>
  <w:num w:numId="19" w16cid:durableId="1195773131">
    <w:abstractNumId w:val="45"/>
  </w:num>
  <w:num w:numId="20" w16cid:durableId="930816416">
    <w:abstractNumId w:val="44"/>
  </w:num>
  <w:num w:numId="21" w16cid:durableId="1025324270">
    <w:abstractNumId w:val="36"/>
  </w:num>
  <w:num w:numId="22" w16cid:durableId="231550231">
    <w:abstractNumId w:val="57"/>
  </w:num>
  <w:num w:numId="23" w16cid:durableId="677512103">
    <w:abstractNumId w:val="1"/>
  </w:num>
  <w:num w:numId="24" w16cid:durableId="1102724272">
    <w:abstractNumId w:val="0"/>
  </w:num>
  <w:num w:numId="25" w16cid:durableId="512233893">
    <w:abstractNumId w:val="2"/>
  </w:num>
  <w:num w:numId="26" w16cid:durableId="12079477">
    <w:abstractNumId w:val="3"/>
  </w:num>
  <w:num w:numId="27" w16cid:durableId="687872772">
    <w:abstractNumId w:val="4"/>
  </w:num>
  <w:num w:numId="28" w16cid:durableId="1146895018">
    <w:abstractNumId w:val="5"/>
  </w:num>
  <w:num w:numId="29" w16cid:durableId="269900461">
    <w:abstractNumId w:val="6"/>
  </w:num>
  <w:num w:numId="30" w16cid:durableId="816000221">
    <w:abstractNumId w:val="7"/>
  </w:num>
  <w:num w:numId="31" w16cid:durableId="1964076719">
    <w:abstractNumId w:val="8"/>
  </w:num>
  <w:num w:numId="32" w16cid:durableId="2057702878">
    <w:abstractNumId w:val="9"/>
  </w:num>
  <w:num w:numId="33" w16cid:durableId="1232041602">
    <w:abstractNumId w:val="10"/>
  </w:num>
  <w:num w:numId="34" w16cid:durableId="1403873011">
    <w:abstractNumId w:val="11"/>
  </w:num>
  <w:num w:numId="35" w16cid:durableId="1583029129">
    <w:abstractNumId w:val="12"/>
  </w:num>
  <w:num w:numId="36" w16cid:durableId="1638225096">
    <w:abstractNumId w:val="13"/>
  </w:num>
  <w:num w:numId="37" w16cid:durableId="373384573">
    <w:abstractNumId w:val="14"/>
  </w:num>
  <w:num w:numId="38" w16cid:durableId="1312055491">
    <w:abstractNumId w:val="15"/>
  </w:num>
  <w:num w:numId="39" w16cid:durableId="827669378">
    <w:abstractNumId w:val="16"/>
  </w:num>
  <w:num w:numId="40" w16cid:durableId="1010370588">
    <w:abstractNumId w:val="17"/>
  </w:num>
  <w:num w:numId="41" w16cid:durableId="1656765364">
    <w:abstractNumId w:val="18"/>
  </w:num>
  <w:num w:numId="42" w16cid:durableId="1407455951">
    <w:abstractNumId w:val="19"/>
  </w:num>
  <w:num w:numId="43" w16cid:durableId="454175494">
    <w:abstractNumId w:val="20"/>
  </w:num>
  <w:num w:numId="44" w16cid:durableId="1545167307">
    <w:abstractNumId w:val="21"/>
  </w:num>
  <w:num w:numId="45" w16cid:durableId="1227758642">
    <w:abstractNumId w:val="22"/>
  </w:num>
  <w:num w:numId="46" w16cid:durableId="1463183858">
    <w:abstractNumId w:val="23"/>
  </w:num>
  <w:num w:numId="47" w16cid:durableId="993336825">
    <w:abstractNumId w:val="24"/>
  </w:num>
  <w:num w:numId="48" w16cid:durableId="71899347">
    <w:abstractNumId w:val="25"/>
  </w:num>
  <w:num w:numId="49" w16cid:durableId="1346715046">
    <w:abstractNumId w:val="26"/>
  </w:num>
  <w:num w:numId="50" w16cid:durableId="1168638005">
    <w:abstractNumId w:val="27"/>
  </w:num>
  <w:num w:numId="51" w16cid:durableId="1277906181">
    <w:abstractNumId w:val="28"/>
  </w:num>
  <w:num w:numId="52" w16cid:durableId="1762527310">
    <w:abstractNumId w:val="29"/>
  </w:num>
  <w:num w:numId="53" w16cid:durableId="88740626">
    <w:abstractNumId w:val="30"/>
  </w:num>
  <w:num w:numId="54" w16cid:durableId="9600613">
    <w:abstractNumId w:val="31"/>
  </w:num>
  <w:num w:numId="55" w16cid:durableId="2036346926">
    <w:abstractNumId w:val="48"/>
  </w:num>
  <w:num w:numId="56" w16cid:durableId="1389569061">
    <w:abstractNumId w:val="43"/>
  </w:num>
  <w:num w:numId="57" w16cid:durableId="262347353">
    <w:abstractNumId w:val="34"/>
  </w:num>
  <w:num w:numId="58" w16cid:durableId="369500100">
    <w:abstractNumId w:val="56"/>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576A0"/>
    <w:rsid w:val="000066F4"/>
    <w:rsid w:val="00015A2F"/>
    <w:rsid w:val="00033396"/>
    <w:rsid w:val="000641C8"/>
    <w:rsid w:val="00064B24"/>
    <w:rsid w:val="0008511D"/>
    <w:rsid w:val="000A7DA1"/>
    <w:rsid w:val="000E0BB3"/>
    <w:rsid w:val="00115B34"/>
    <w:rsid w:val="00164EED"/>
    <w:rsid w:val="001E2B1E"/>
    <w:rsid w:val="002038BF"/>
    <w:rsid w:val="00203FDB"/>
    <w:rsid w:val="002604F6"/>
    <w:rsid w:val="0027102B"/>
    <w:rsid w:val="002C6D36"/>
    <w:rsid w:val="003610D8"/>
    <w:rsid w:val="003930EA"/>
    <w:rsid w:val="003C79FD"/>
    <w:rsid w:val="004060BB"/>
    <w:rsid w:val="00433073"/>
    <w:rsid w:val="004745BE"/>
    <w:rsid w:val="004C4004"/>
    <w:rsid w:val="004C5157"/>
    <w:rsid w:val="00524D15"/>
    <w:rsid w:val="00593FD2"/>
    <w:rsid w:val="006179BF"/>
    <w:rsid w:val="00625F43"/>
    <w:rsid w:val="00652231"/>
    <w:rsid w:val="00654FAF"/>
    <w:rsid w:val="0066134C"/>
    <w:rsid w:val="006C14E9"/>
    <w:rsid w:val="00811185"/>
    <w:rsid w:val="008E3CD7"/>
    <w:rsid w:val="00927857"/>
    <w:rsid w:val="009368F5"/>
    <w:rsid w:val="00981B19"/>
    <w:rsid w:val="00A04534"/>
    <w:rsid w:val="00A37853"/>
    <w:rsid w:val="00A40757"/>
    <w:rsid w:val="00A50B09"/>
    <w:rsid w:val="00B41FBA"/>
    <w:rsid w:val="00B576A0"/>
    <w:rsid w:val="00BB72CD"/>
    <w:rsid w:val="00BB7881"/>
    <w:rsid w:val="00BF0883"/>
    <w:rsid w:val="00C24946"/>
    <w:rsid w:val="00CA068E"/>
    <w:rsid w:val="00D03E5B"/>
    <w:rsid w:val="00D46E0D"/>
    <w:rsid w:val="00E02DE4"/>
    <w:rsid w:val="00E04C98"/>
    <w:rsid w:val="00E27EE2"/>
    <w:rsid w:val="00E3682F"/>
    <w:rsid w:val="00E63417"/>
    <w:rsid w:val="00EB62CB"/>
    <w:rsid w:val="00F319DB"/>
    <w:rsid w:val="00F33BA4"/>
    <w:rsid w:val="00F77FA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BCF0A"/>
  <w15:docId w15:val="{798FCBA5-1B63-4AB0-B2E6-F58B5A3A3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pBdr>
        <w:top w:val="nil"/>
        <w:left w:val="nil"/>
        <w:bottom w:val="nil"/>
        <w:right w:val="nil"/>
        <w:between w:val="nil"/>
      </w:pBdr>
      <w:spacing w:after="139" w:line="246" w:lineRule="auto"/>
      <w:ind w:left="0" w:right="-15" w:firstLine="0"/>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19">
    <w:name w:val="19"/>
    <w:basedOn w:val="TableNormal"/>
    <w:pPr>
      <w:spacing w:after="0" w:line="240" w:lineRule="auto"/>
    </w:pPr>
    <w:tblPr>
      <w:tblStyleRowBandSize w:val="1"/>
      <w:tblStyleColBandSize w:val="1"/>
    </w:tblPr>
  </w:style>
  <w:style w:type="table" w:customStyle="1" w:styleId="18">
    <w:name w:val="18"/>
    <w:basedOn w:val="TableNormal"/>
    <w:tblPr>
      <w:tblStyleRowBandSize w:val="1"/>
      <w:tblStyleColBandSize w:val="1"/>
      <w:tblCellMar>
        <w:top w:w="100" w:type="dxa"/>
        <w:left w:w="100" w:type="dxa"/>
        <w:bottom w:w="100" w:type="dxa"/>
        <w:right w:w="100"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pPr>
      <w:spacing w:after="0" w:line="240" w:lineRule="auto"/>
    </w:pPr>
    <w:tblPr>
      <w:tblStyleRowBandSize w:val="1"/>
      <w:tblStyleColBandSize w:val="1"/>
      <w:tblCellMar>
        <w:left w:w="107" w:type="dxa"/>
        <w:right w:w="11" w:type="dxa"/>
      </w:tblCellMar>
    </w:tblPr>
  </w:style>
  <w:style w:type="table" w:customStyle="1" w:styleId="15">
    <w:name w:val="15"/>
    <w:basedOn w:val="TableNormal"/>
    <w:pPr>
      <w:spacing w:after="0" w:line="240" w:lineRule="auto"/>
    </w:pPr>
    <w:tblPr>
      <w:tblStyleRowBandSize w:val="1"/>
      <w:tblStyleColBandSize w:val="1"/>
      <w:tblCellMar>
        <w:left w:w="106" w:type="dxa"/>
        <w:right w:w="49" w:type="dxa"/>
      </w:tblCellMar>
    </w:tblPr>
  </w:style>
  <w:style w:type="table" w:customStyle="1" w:styleId="14">
    <w:name w:val="14"/>
    <w:basedOn w:val="TableNormal"/>
    <w:tblPr>
      <w:tblStyleRowBandSize w:val="1"/>
      <w:tblStyleColBandSize w:val="1"/>
      <w:tblCellMar>
        <w:top w:w="100" w:type="dxa"/>
        <w:left w:w="100" w:type="dxa"/>
        <w:bottom w:w="100" w:type="dxa"/>
        <w:right w:w="100" w:type="dxa"/>
      </w:tblCellMar>
    </w:tblPr>
  </w:style>
  <w:style w:type="table" w:customStyle="1" w:styleId="13">
    <w:name w:val="13"/>
    <w:basedOn w:val="TableNormal"/>
    <w:pPr>
      <w:spacing w:after="0" w:line="240" w:lineRule="auto"/>
    </w:pPr>
    <w:tblPr>
      <w:tblStyleRowBandSize w:val="1"/>
      <w:tblStyleColBandSize w:val="1"/>
      <w:tblCellMar>
        <w:left w:w="106" w:type="dxa"/>
        <w:right w:w="49" w:type="dxa"/>
      </w:tblCellMar>
    </w:tblPr>
  </w:style>
  <w:style w:type="table" w:customStyle="1" w:styleId="12">
    <w:name w:val="12"/>
    <w:basedOn w:val="TableNormal"/>
    <w:pPr>
      <w:spacing w:after="0" w:line="240" w:lineRule="auto"/>
    </w:pPr>
    <w:tblPr>
      <w:tblStyleRowBandSize w:val="1"/>
      <w:tblStyleColBandSize w:val="1"/>
      <w:tblCellMar>
        <w:left w:w="106" w:type="dxa"/>
        <w:right w:w="49" w:type="dxa"/>
      </w:tblCellMar>
    </w:tblPr>
  </w:style>
  <w:style w:type="table" w:customStyle="1" w:styleId="11">
    <w:name w:val="11"/>
    <w:basedOn w:val="TableNormal"/>
    <w:tblPr>
      <w:tblStyleRowBandSize w:val="1"/>
      <w:tblStyleColBandSize w:val="1"/>
      <w:tblCellMar>
        <w:top w:w="100" w:type="dxa"/>
        <w:left w:w="100" w:type="dxa"/>
        <w:bottom w:w="100" w:type="dxa"/>
        <w:right w:w="100" w:type="dxa"/>
      </w:tblCellMar>
    </w:tblPr>
  </w:style>
  <w:style w:type="table" w:customStyle="1" w:styleId="10">
    <w:name w:val="10"/>
    <w:basedOn w:val="TableNormal"/>
    <w:tblPr>
      <w:tblStyleRowBandSize w:val="1"/>
      <w:tblStyleColBandSize w:val="1"/>
      <w:tblCellMar>
        <w:top w:w="100" w:type="dxa"/>
        <w:left w:w="100" w:type="dxa"/>
        <w:bottom w:w="100" w:type="dxa"/>
        <w:right w:w="100" w:type="dxa"/>
      </w:tblCellMar>
    </w:tblPr>
  </w:style>
  <w:style w:type="table" w:customStyle="1" w:styleId="9">
    <w:name w:val="9"/>
    <w:basedOn w:val="TableNormal"/>
    <w:tblPr>
      <w:tblStyleRowBandSize w:val="1"/>
      <w:tblStyleColBandSize w:val="1"/>
      <w:tblCellMar>
        <w:top w:w="100" w:type="dxa"/>
        <w:left w:w="100" w:type="dxa"/>
        <w:bottom w:w="100" w:type="dxa"/>
        <w:right w:w="100" w:type="dxa"/>
      </w:tblCellMar>
    </w:tblPr>
  </w:style>
  <w:style w:type="table" w:customStyle="1" w:styleId="8">
    <w:name w:val="8"/>
    <w:basedOn w:val="TableNormal"/>
    <w:tblPr>
      <w:tblStyleRowBandSize w:val="1"/>
      <w:tblStyleColBandSize w:val="1"/>
      <w:tblCellMar>
        <w:top w:w="100" w:type="dxa"/>
        <w:left w:w="100" w:type="dxa"/>
        <w:bottom w:w="100" w:type="dxa"/>
        <w:right w:w="100" w:type="dxa"/>
      </w:tblCellMar>
    </w:tblPr>
  </w:style>
  <w:style w:type="table" w:customStyle="1" w:styleId="7">
    <w:name w:val="7"/>
    <w:basedOn w:val="TableNormal"/>
    <w:tblPr>
      <w:tblStyleRowBandSize w:val="1"/>
      <w:tblStyleColBandSize w:val="1"/>
      <w:tblCellMar>
        <w:top w:w="100" w:type="dxa"/>
        <w:left w:w="100" w:type="dxa"/>
        <w:bottom w:w="100" w:type="dxa"/>
        <w:right w:w="100" w:type="dxa"/>
      </w:tblCellMar>
    </w:tblPr>
  </w:style>
  <w:style w:type="table" w:customStyle="1" w:styleId="6">
    <w:name w:val="6"/>
    <w:basedOn w:val="TableNormal"/>
    <w:pPr>
      <w:spacing w:after="0" w:line="240" w:lineRule="auto"/>
    </w:pPr>
    <w:tblPr>
      <w:tblStyleRowBandSize w:val="1"/>
      <w:tblStyleColBandSize w:val="1"/>
      <w:tblCellMar>
        <w:left w:w="106" w:type="dxa"/>
        <w:right w:w="49" w:type="dxa"/>
      </w:tblCellMar>
    </w:tblPr>
  </w:style>
  <w:style w:type="table" w:customStyle="1" w:styleId="5">
    <w:name w:val="5"/>
    <w:basedOn w:val="TableNormal"/>
    <w:pPr>
      <w:spacing w:after="0" w:line="240" w:lineRule="auto"/>
    </w:pPr>
    <w:tblPr>
      <w:tblStyleRowBandSize w:val="1"/>
      <w:tblStyleColBandSize w:val="1"/>
      <w:tblCellMar>
        <w:left w:w="941"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pPr>
      <w:spacing w:after="0" w:line="240" w:lineRule="auto"/>
    </w:pPr>
    <w:tblPr>
      <w:tblStyleRowBandSize w:val="1"/>
      <w:tblStyleColBandSize w:val="1"/>
    </w:tblPr>
  </w:style>
  <w:style w:type="paragraph" w:styleId="Header">
    <w:name w:val="header"/>
    <w:basedOn w:val="Normal"/>
    <w:link w:val="HeaderChar"/>
    <w:uiPriority w:val="99"/>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ListParagraph">
    <w:name w:val="List Paragraph"/>
    <w:basedOn w:val="Normal"/>
    <w:link w:val="ListParagraphChar"/>
    <w:uiPriority w:val="34"/>
    <w:qFormat/>
    <w:pPr>
      <w:ind w:left="720"/>
      <w:contextualSpacing/>
    </w:pPr>
  </w:style>
  <w:style w:type="character" w:styleId="Hyperlink">
    <w:name w:val="Hyperlink"/>
    <w:basedOn w:val="DefaultParagraphFont"/>
    <w:uiPriority w:val="99"/>
    <w:rPr>
      <w:color w:val="0000FF"/>
      <w:u w:val="single"/>
    </w:rPr>
  </w:style>
  <w:style w:type="character" w:customStyle="1" w:styleId="UnresolvedMention1">
    <w:name w:val="Unresolved Mention1"/>
    <w:basedOn w:val="DefaultParagraphFont"/>
    <w:uiPriority w:val="99"/>
    <w:rPr>
      <w:color w:val="605E5C"/>
      <w:shd w:val="clear" w:color="auto" w:fill="E1DFDD"/>
    </w:rPr>
  </w:style>
  <w:style w:type="paragraph" w:styleId="TOCHeading">
    <w:name w:val="TOC Heading"/>
    <w:basedOn w:val="Heading1"/>
    <w:next w:val="Normal"/>
    <w:uiPriority w:val="39"/>
    <w:qFormat/>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Calibri" w:eastAsia="SimSun" w:hAnsi="Calibri" w:cs="Times New Roman"/>
      <w:b w:val="0"/>
      <w:color w:val="365F91"/>
      <w:sz w:val="32"/>
      <w:szCs w:val="32"/>
    </w:rPr>
  </w:style>
  <w:style w:type="paragraph" w:styleId="TOC1">
    <w:name w:val="toc 1"/>
    <w:basedOn w:val="Normal"/>
    <w:next w:val="Normal"/>
    <w:uiPriority w:val="39"/>
    <w:pPr>
      <w:tabs>
        <w:tab w:val="left" w:pos="440"/>
        <w:tab w:val="right" w:leader="dot" w:pos="14526"/>
      </w:tabs>
      <w:spacing w:after="100"/>
      <w:ind w:left="0"/>
    </w:pPr>
    <w:rPr>
      <w:b/>
      <w:noProof/>
    </w:rPr>
  </w:style>
  <w:style w:type="paragraph" w:styleId="TOC2">
    <w:name w:val="toc 2"/>
    <w:basedOn w:val="Normal"/>
    <w:next w:val="Normal"/>
    <w:uiPriority w:val="39"/>
    <w:pPr>
      <w:tabs>
        <w:tab w:val="left" w:pos="880"/>
        <w:tab w:val="right" w:leader="dot" w:pos="14526"/>
      </w:tabs>
      <w:spacing w:after="100"/>
      <w:ind w:left="220"/>
    </w:pPr>
    <w:rPr>
      <w:b/>
      <w:noProof/>
    </w:rPr>
  </w:style>
  <w:style w:type="paragraph" w:styleId="TOC3">
    <w:name w:val="toc 3"/>
    <w:basedOn w:val="Normal"/>
    <w:next w:val="Normal"/>
    <w:uiPriority w:val="39"/>
    <w:pPr>
      <w:tabs>
        <w:tab w:val="left" w:pos="660"/>
        <w:tab w:val="right" w:leader="dot" w:pos="9820"/>
      </w:tabs>
      <w:spacing w:after="100"/>
      <w:ind w:left="0" w:firstLine="0"/>
    </w:pPr>
    <w:rPr>
      <w:rFonts w:eastAsia="Times New Roman"/>
      <w:b/>
      <w:noProof/>
      <w:lang w:val="en-AU"/>
    </w:rPr>
  </w:style>
  <w:style w:type="paragraph" w:styleId="NormalWeb">
    <w:name w:val="Normal (Web)"/>
    <w:basedOn w:val="Normal"/>
    <w:uiPriority w:val="99"/>
    <w:qFormat/>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Pr>
      <w:b/>
      <w:color w:val="000000"/>
      <w:sz w:val="24"/>
      <w:szCs w:val="24"/>
    </w:rPr>
  </w:style>
  <w:style w:type="character" w:customStyle="1" w:styleId="apple-tab-span">
    <w:name w:val="apple-tab-span"/>
    <w:basedOn w:val="DefaultParagraphFont"/>
  </w:style>
  <w:style w:type="paragraph" w:styleId="Footer">
    <w:name w:val="footer"/>
    <w:basedOn w:val="Normal"/>
    <w:link w:val="FooterChar"/>
    <w:uiPriority w:val="99"/>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link w:val="ListParagraph"/>
    <w:uiPriority w:val="34"/>
    <w:qFormat/>
  </w:style>
  <w:style w:type="character" w:styleId="Strong">
    <w:name w:val="Strong"/>
    <w:basedOn w:val="DefaultParagraphFont"/>
    <w:uiPriority w:val="22"/>
    <w:qFormat/>
    <w:rPr>
      <w:b/>
      <w:bCs/>
    </w:rPr>
  </w:style>
  <w:style w:type="table" w:customStyle="1" w:styleId="TableGrid">
    <w:name w:val="TableGrid"/>
    <w:pPr>
      <w:spacing w:after="0" w:line="240" w:lineRule="auto"/>
      <w:ind w:left="0" w:firstLine="0"/>
      <w:jc w:val="left"/>
    </w:pPr>
    <w:rPr>
      <w:rFonts w:ascii="Cambria" w:eastAsia="SimSun" w:hAnsi="Cambria"/>
    </w:rPr>
    <w:tblPr>
      <w:tblCellMar>
        <w:top w:w="0" w:type="dxa"/>
        <w:left w:w="0" w:type="dxa"/>
        <w:bottom w:w="0" w:type="dxa"/>
        <w:right w:w="0" w:type="dxa"/>
      </w:tblCellMar>
    </w:tblPr>
  </w:style>
  <w:style w:type="character" w:customStyle="1" w:styleId="s6">
    <w:name w:val="s6"/>
    <w:basedOn w:val="DefaultParagraphFont"/>
  </w:style>
  <w:style w:type="character" w:customStyle="1" w:styleId="apple-converted-space">
    <w:name w:val="apple-converted-space"/>
    <w:basedOn w:val="DefaultParagraphFont"/>
  </w:style>
  <w:style w:type="paragraph" w:styleId="BalloonText">
    <w:name w:val="Balloon Text"/>
    <w:basedOn w:val="Normal"/>
    <w:link w:val="BalloonTextChar"/>
    <w:uiPriority w:val="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hAnsi="Tahoma" w:cs="Tahoma"/>
      <w:sz w:val="16"/>
      <w:szCs w:val="16"/>
    </w:rPr>
  </w:style>
  <w:style w:type="paragraph" w:customStyle="1" w:styleId="Default">
    <w:name w:val="Default"/>
    <w:pPr>
      <w:autoSpaceDE w:val="0"/>
      <w:autoSpaceDN w:val="0"/>
      <w:adjustRightInd w:val="0"/>
      <w:spacing w:after="0" w:line="240" w:lineRule="auto"/>
      <w:ind w:left="0" w:firstLine="0"/>
      <w:jc w:val="left"/>
    </w:pPr>
    <w:rPr>
      <w:rFonts w:ascii="Times New Roman" w:eastAsia="Cambria" w:hAnsi="Times New Roman" w:cs="Times New Roman"/>
      <w:color w:val="000000"/>
      <w:sz w:val="24"/>
      <w:szCs w:val="24"/>
      <w:lang w:val="en-GB" w:eastAsia="en-GB"/>
    </w:rPr>
  </w:style>
  <w:style w:type="paragraph" w:customStyle="1" w:styleId="Standard">
    <w:name w:val="Standard"/>
    <w:pPr>
      <w:suppressAutoHyphens/>
      <w:autoSpaceDN w:val="0"/>
      <w:spacing w:after="0" w:line="240" w:lineRule="auto"/>
      <w:ind w:left="0" w:firstLine="0"/>
      <w:jc w:val="left"/>
      <w:textAlignment w:val="baseline"/>
    </w:pPr>
    <w:rPr>
      <w:rFonts w:ascii="Calibri" w:eastAsia="F" w:hAnsi="Calibri" w:cs="Calibri"/>
      <w:sz w:val="24"/>
      <w:szCs w:val="24"/>
      <w:lang w:val="en-GB" w:eastAsia="zh-CN" w:bidi="hi-IN"/>
    </w:rPr>
  </w:style>
  <w:style w:type="character" w:customStyle="1" w:styleId="overflow-hidden">
    <w:name w:val="overflow-hidden"/>
    <w:basedOn w:val="DefaultParagraphFont"/>
  </w:style>
  <w:style w:type="paragraph" w:styleId="z-TopofForm">
    <w:name w:val="HTML Top of Form"/>
    <w:basedOn w:val="Normal"/>
    <w:next w:val="Normal"/>
    <w:link w:val="z-TopofFormChar"/>
    <w:uiPriority w:val="99"/>
    <w:pPr>
      <w:pBdr>
        <w:bottom w:val="single" w:sz="6" w:space="1" w:color="auto"/>
      </w:pBdr>
      <w:spacing w:after="0" w:line="240" w:lineRule="auto"/>
      <w:ind w:left="0" w:firstLine="0"/>
      <w:jc w:val="center"/>
    </w:pPr>
    <w:rPr>
      <w:rFonts w:eastAsia="Times New Roman"/>
      <w:vanish/>
      <w:sz w:val="16"/>
      <w:szCs w:val="16"/>
    </w:rPr>
  </w:style>
  <w:style w:type="character" w:customStyle="1" w:styleId="z-TopofFormChar">
    <w:name w:val="z-Top of Form Char"/>
    <w:basedOn w:val="DefaultParagraphFont"/>
    <w:link w:val="z-TopofForm"/>
    <w:uiPriority w:val="99"/>
    <w:rPr>
      <w:rFonts w:eastAsia="Times New Roman"/>
      <w:vanish/>
      <w:sz w:val="16"/>
      <w:szCs w:val="16"/>
    </w:rPr>
  </w:style>
  <w:style w:type="paragraph" w:styleId="z-BottomofForm">
    <w:name w:val="HTML Bottom of Form"/>
    <w:basedOn w:val="Normal"/>
    <w:next w:val="Normal"/>
    <w:link w:val="z-BottomofFormChar"/>
    <w:uiPriority w:val="99"/>
    <w:pPr>
      <w:pBdr>
        <w:top w:val="single" w:sz="6" w:space="1" w:color="auto"/>
      </w:pBdr>
      <w:spacing w:after="0" w:line="240" w:lineRule="auto"/>
      <w:ind w:left="0" w:firstLine="0"/>
      <w:jc w:val="center"/>
    </w:pPr>
    <w:rPr>
      <w:rFonts w:eastAsia="Times New Roman"/>
      <w:vanish/>
      <w:sz w:val="16"/>
      <w:szCs w:val="16"/>
    </w:rPr>
  </w:style>
  <w:style w:type="character" w:customStyle="1" w:styleId="z-BottomofFormChar">
    <w:name w:val="z-Bottom of Form Char"/>
    <w:basedOn w:val="DefaultParagraphFont"/>
    <w:link w:val="z-BottomofForm"/>
    <w:uiPriority w:val="99"/>
    <w:rPr>
      <w:rFonts w:eastAsia="Times New Roman"/>
      <w:vanish/>
      <w:sz w:val="16"/>
      <w:szCs w:val="16"/>
    </w:rPr>
  </w:style>
  <w:style w:type="character" w:customStyle="1" w:styleId="fontstyle01">
    <w:name w:val="fontstyle01"/>
    <w:basedOn w:val="DefaultParagraphFont"/>
    <w:rPr>
      <w:rFonts w:ascii="ArialMT" w:hAnsi="ArialMT" w:hint="default"/>
      <w:b w:val="0"/>
      <w:bCs w:val="0"/>
      <w:i w:val="0"/>
      <w:iCs w:val="0"/>
      <w:color w:val="000000"/>
      <w:sz w:val="24"/>
      <w:szCs w:val="24"/>
    </w:rPr>
  </w:style>
  <w:style w:type="character" w:customStyle="1" w:styleId="fontstyle21">
    <w:name w:val="fontstyle21"/>
    <w:basedOn w:val="DefaultParagraphFont"/>
    <w:rPr>
      <w:rFonts w:ascii="SymbolMT" w:hAnsi="SymbolMT" w:hint="default"/>
      <w:b w:val="0"/>
      <w:bCs w:val="0"/>
      <w:i w:val="0"/>
      <w:iCs w:val="0"/>
      <w:color w:val="000000"/>
      <w:sz w:val="22"/>
      <w:szCs w:val="22"/>
    </w:rPr>
  </w:style>
  <w:style w:type="character" w:customStyle="1" w:styleId="fontstyle31">
    <w:name w:val="fontstyle31"/>
    <w:basedOn w:val="DefaultParagraphFont"/>
    <w:rPr>
      <w:rFonts w:ascii="ArialMT" w:hAnsi="ArialMT" w:hint="default"/>
      <w:b w:val="0"/>
      <w:bCs w:val="0"/>
      <w:i w:val="0"/>
      <w:iCs w:val="0"/>
      <w:color w:val="000000"/>
      <w:sz w:val="24"/>
      <w:szCs w:val="24"/>
    </w:rPr>
  </w:style>
  <w:style w:type="table" w:customStyle="1" w:styleId="TableGrid1">
    <w:name w:val="Table Grid1"/>
    <w:basedOn w:val="TableNormal"/>
    <w:next w:val="TableGrid0"/>
    <w:uiPriority w:val="59"/>
    <w:pPr>
      <w:spacing w:after="0" w:line="240" w:lineRule="auto"/>
      <w:ind w:left="0" w:firstLine="0"/>
      <w:jc w:val="left"/>
    </w:pPr>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Normal"/>
    <w:qFormat/>
    <w:pPr>
      <w:keepNext/>
      <w:keepLines/>
      <w:numPr>
        <w:numId w:val="1"/>
      </w:numPr>
      <w:spacing w:before="240" w:after="120" w:line="240" w:lineRule="auto"/>
      <w:contextualSpacing/>
      <w:jc w:val="left"/>
    </w:pPr>
    <w:rPr>
      <w:rFonts w:ascii="Times New Roman" w:eastAsia="Times New Roman" w:hAnsi="Times New Roman" w:cs="Times New Roman"/>
      <w:noProof/>
      <w:color w:val="000000"/>
      <w:sz w:val="28"/>
      <w:szCs w:val="24"/>
      <w:lang w:val="en-AU"/>
    </w:rPr>
  </w:style>
  <w:style w:type="table" w:styleId="TableGrid0">
    <w:name w:val="Table Grid"/>
    <w:basedOn w:val="TableNormal"/>
    <w:uiPriority w:val="59"/>
    <w:qFormat/>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oftools">
    <w:name w:val="List of tools"/>
    <w:basedOn w:val="Normal"/>
    <w:pPr>
      <w:spacing w:after="0" w:line="240" w:lineRule="auto"/>
      <w:ind w:left="0" w:firstLine="0"/>
      <w:jc w:val="left"/>
    </w:pPr>
    <w:rPr>
      <w:rFonts w:ascii="Times New Roman" w:eastAsia="Times New Roman" w:hAnsi="Times New Roman" w:cs="Times New Roman"/>
      <w:szCs w:val="20"/>
    </w:rPr>
  </w:style>
  <w:style w:type="paragraph" w:customStyle="1" w:styleId="ds-markdown-paragraph">
    <w:name w:val="ds-markdown-paragraph"/>
    <w:basedOn w:val="Normal"/>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styleId="PlaceholderText">
    <w:name w:val="Placeholder Text"/>
    <w:basedOn w:val="DefaultParagraphFont"/>
    <w:uiPriority w:val="9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1A1F3-7F86-4B62-BF8E-D9F9D2C20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1491</TotalTime>
  <Pages>1</Pages>
  <Words>6762</Words>
  <Characters>38549</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Abdul Moeez</cp:lastModifiedBy>
  <cp:revision>616</cp:revision>
  <dcterms:created xsi:type="dcterms:W3CDTF">2025-11-17T09:40:00Z</dcterms:created>
  <dcterms:modified xsi:type="dcterms:W3CDTF">2026-02-03T13:45:00Z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ICV">
    <vt:lpwstr>9b5cffb835134a3aa4bbd2a1a01b3645</vt:lpwstr>
  </property>
</Properties>
</file>